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5F0" w:rsidRDefault="00A1125E">
      <w:pPr>
        <w:pStyle w:val="Nagwek"/>
        <w:pBdr>
          <w:bottom w:val="single" w:sz="4" w:space="1" w:color="auto"/>
        </w:pBdr>
        <w:tabs>
          <w:tab w:val="clear" w:pos="4536"/>
          <w:tab w:val="clear" w:pos="9072"/>
        </w:tabs>
      </w:pPr>
      <w:r>
        <w:rPr>
          <w:noProof/>
        </w:rPr>
        <w:pict>
          <v:shapetype id="_x0000_t202" coordsize="21600,21600" o:spt="202" path="m,l,21600r21600,l21600,xe">
            <v:stroke joinstyle="miter"/>
            <v:path gradientshapeok="t" o:connecttype="rect"/>
          </v:shapetype>
          <v:shape id="Text Box 30" o:spid="_x0000_s1026" type="#_x0000_t202" style="position:absolute;margin-left:55.3pt;margin-top:-1.25pt;width:381.85pt;height: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" o:allowincell="f" stroked="f">
            <v:textbox>
              <w:txbxContent>
                <w:p w:rsidR="0086391A" w:rsidRDefault="0086391A">
                  <w:pPr>
                    <w:pStyle w:val="Nagwek1"/>
                    <w:tabs>
                      <w:tab w:val="left" w:pos="1418"/>
                    </w:tabs>
                    <w:spacing w:line="360" w:lineRule="auto"/>
                    <w:jc w:val="center"/>
                    <w:rPr>
                      <w:b w:val="0"/>
                      <w:w w:val="180"/>
                      <w:sz w:val="24"/>
                    </w:rPr>
                  </w:pPr>
                  <w:r>
                    <w:rPr>
                      <w:b w:val="0"/>
                      <w:w w:val="130"/>
                      <w:sz w:val="24"/>
                    </w:rPr>
                    <w:t>ZARZĄD DRÓG MIEJSKICH</w:t>
                  </w:r>
                  <w:r>
                    <w:rPr>
                      <w:b w:val="0"/>
                      <w:w w:val="180"/>
                      <w:sz w:val="24"/>
                    </w:rPr>
                    <w:t xml:space="preserve"> </w:t>
                  </w:r>
                  <w:r>
                    <w:rPr>
                      <w:b w:val="0"/>
                      <w:w w:val="70"/>
                      <w:sz w:val="24"/>
                    </w:rPr>
                    <w:br/>
                  </w:r>
                  <w:r>
                    <w:rPr>
                      <w:b w:val="0"/>
                      <w:w w:val="122"/>
                      <w:sz w:val="24"/>
                    </w:rPr>
                    <w:t>I KOMUNIKACJI PUBLICZNEJ W BYDGOSZCZY</w:t>
                  </w:r>
                </w:p>
              </w:txbxContent>
            </v:textbox>
          </v:shape>
        </w:pict>
      </w:r>
      <w:r w:rsidR="00334944">
        <w:rPr>
          <w:noProof/>
        </w:rPr>
        <w:drawing>
          <wp:inline distT="0" distB="0" distL="0" distR="0">
            <wp:extent cx="590550" cy="514350"/>
            <wp:effectExtent l="0" t="0" r="0" b="0"/>
            <wp:docPr id="1" name="Obraz 1" descr="ZDMiKP - logo_k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DMiKP - logo_k2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0550" cy="514350"/>
                    </a:xfrm>
                    <a:prstGeom prst="rect">
                      <a:avLst/>
                    </a:prstGeom>
                    <a:noFill/>
                    <a:ln>
                      <a:noFill/>
                    </a:ln>
                  </pic:spPr>
                </pic:pic>
              </a:graphicData>
            </a:graphic>
          </wp:inline>
        </w:drawing>
      </w:r>
    </w:p>
    <w:p w:rsidR="002F35F0" w:rsidRDefault="002F35F0">
      <w:pPr>
        <w:pStyle w:val="Nagwek"/>
        <w:pBdr>
          <w:bottom w:val="single" w:sz="4" w:space="1" w:color="auto"/>
        </w:pBdr>
        <w:tabs>
          <w:tab w:val="clear" w:pos="4536"/>
          <w:tab w:val="clear" w:pos="9072"/>
        </w:tabs>
        <w:rPr>
          <w:sz w:val="10"/>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rPr>
          <w:sz w:val="28"/>
          <w:szCs w:val="28"/>
        </w:rPr>
      </w:pPr>
    </w:p>
    <w:p w:rsidR="002F35F0" w:rsidRDefault="002F35F0">
      <w:pPr>
        <w:pStyle w:val="Tytu"/>
        <w:spacing w:line="360" w:lineRule="auto"/>
        <w:rPr>
          <w:sz w:val="32"/>
        </w:rPr>
      </w:pPr>
      <w:r>
        <w:rPr>
          <w:sz w:val="32"/>
        </w:rPr>
        <w:t>SPECYFIKACJA ISTOTNYCH WARUNKÓW ZAMÓWIENIA</w:t>
      </w:r>
    </w:p>
    <w:p w:rsidR="00986F31" w:rsidRPr="003F0C0B" w:rsidRDefault="00986F31" w:rsidP="00986F31">
      <w:pPr>
        <w:pStyle w:val="Tytu"/>
        <w:rPr>
          <w:b w:val="0"/>
          <w:i/>
          <w:sz w:val="24"/>
        </w:rPr>
      </w:pPr>
      <w:r w:rsidRPr="003F0C0B">
        <w:rPr>
          <w:b w:val="0"/>
          <w:i/>
          <w:sz w:val="24"/>
        </w:rPr>
        <w:t xml:space="preserve">dalej SIWZ - opracowana na </w:t>
      </w:r>
      <w:r>
        <w:rPr>
          <w:b w:val="0"/>
          <w:i/>
          <w:sz w:val="24"/>
        </w:rPr>
        <w:t xml:space="preserve">podstawie </w:t>
      </w:r>
      <w:r w:rsidRPr="003F0C0B">
        <w:rPr>
          <w:b w:val="0"/>
          <w:i/>
          <w:sz w:val="24"/>
        </w:rPr>
        <w:t xml:space="preserve">ustawy z dnia 29 stycznia 2004r. </w:t>
      </w:r>
      <w:r w:rsidRPr="003F0C0B">
        <w:rPr>
          <w:b w:val="0"/>
          <w:i/>
          <w:sz w:val="24"/>
        </w:rPr>
        <w:br/>
        <w:t xml:space="preserve">Prawo zamówień publicznych - </w:t>
      </w:r>
      <w:proofErr w:type="gramStart"/>
      <w:r w:rsidRPr="003F0C0B">
        <w:rPr>
          <w:b w:val="0"/>
          <w:i/>
          <w:sz w:val="24"/>
        </w:rPr>
        <w:t>dalej UPZP</w:t>
      </w:r>
      <w:proofErr w:type="gramEnd"/>
      <w:r w:rsidRPr="003F0C0B">
        <w:rPr>
          <w:b w:val="0"/>
          <w:i/>
          <w:sz w:val="24"/>
        </w:rPr>
        <w:t xml:space="preserve"> (Dz. U. </w:t>
      </w:r>
      <w:proofErr w:type="gramStart"/>
      <w:r w:rsidRPr="003F0C0B">
        <w:rPr>
          <w:b w:val="0"/>
          <w:i/>
          <w:sz w:val="24"/>
        </w:rPr>
        <w:t>z</w:t>
      </w:r>
      <w:proofErr w:type="gramEnd"/>
      <w:r w:rsidRPr="003F0C0B">
        <w:rPr>
          <w:b w:val="0"/>
          <w:i/>
          <w:sz w:val="24"/>
        </w:rPr>
        <w:t xml:space="preserve"> 201</w:t>
      </w:r>
      <w:r>
        <w:rPr>
          <w:b w:val="0"/>
          <w:i/>
          <w:sz w:val="24"/>
        </w:rPr>
        <w:t>5</w:t>
      </w:r>
      <w:r w:rsidRPr="003F0C0B">
        <w:rPr>
          <w:b w:val="0"/>
          <w:i/>
          <w:sz w:val="24"/>
        </w:rPr>
        <w:t xml:space="preserve"> r. poz. </w:t>
      </w:r>
      <w:r>
        <w:rPr>
          <w:b w:val="0"/>
          <w:i/>
          <w:sz w:val="24"/>
        </w:rPr>
        <w:t>2164</w:t>
      </w:r>
      <w:r w:rsidRPr="003F0C0B">
        <w:rPr>
          <w:b w:val="0"/>
          <w:i/>
          <w:sz w:val="24"/>
        </w:rPr>
        <w:t xml:space="preserve"> z </w:t>
      </w:r>
      <w:proofErr w:type="spellStart"/>
      <w:r w:rsidRPr="003F0C0B">
        <w:rPr>
          <w:b w:val="0"/>
          <w:i/>
          <w:sz w:val="24"/>
        </w:rPr>
        <w:t>późn</w:t>
      </w:r>
      <w:proofErr w:type="spellEnd"/>
      <w:r w:rsidRPr="003F0C0B">
        <w:rPr>
          <w:b w:val="0"/>
          <w:i/>
          <w:sz w:val="24"/>
        </w:rPr>
        <w:t xml:space="preserve">. </w:t>
      </w:r>
      <w:proofErr w:type="gramStart"/>
      <w:r w:rsidRPr="003F0C0B">
        <w:rPr>
          <w:b w:val="0"/>
          <w:i/>
          <w:sz w:val="24"/>
        </w:rPr>
        <w:t>zm</w:t>
      </w:r>
      <w:proofErr w:type="gramEnd"/>
      <w:r w:rsidRPr="003F0C0B">
        <w:rPr>
          <w:b w:val="0"/>
          <w:i/>
          <w:sz w:val="24"/>
        </w:rPr>
        <w:t>.),</w:t>
      </w:r>
    </w:p>
    <w:p w:rsidR="00986F31" w:rsidRPr="003F0C0B" w:rsidRDefault="00986F31" w:rsidP="00986F31">
      <w:pPr>
        <w:pStyle w:val="Tytu"/>
        <w:rPr>
          <w:b w:val="0"/>
          <w:i/>
          <w:sz w:val="24"/>
        </w:rPr>
      </w:pPr>
      <w:proofErr w:type="gramStart"/>
      <w:r w:rsidRPr="003F0C0B">
        <w:rPr>
          <w:b w:val="0"/>
          <w:i/>
          <w:sz w:val="24"/>
        </w:rPr>
        <w:t>określająca</w:t>
      </w:r>
      <w:proofErr w:type="gramEnd"/>
      <w:r w:rsidRPr="003F0C0B">
        <w:rPr>
          <w:b w:val="0"/>
          <w:i/>
          <w:sz w:val="24"/>
        </w:rPr>
        <w:t xml:space="preserve"> warunki udzielenia zamówienia publicznego pod nazwą:</w:t>
      </w:r>
    </w:p>
    <w:p w:rsidR="002F35F0" w:rsidRDefault="002F35F0">
      <w:pPr>
        <w:pStyle w:val="data"/>
        <w:keepNext w:val="0"/>
        <w:spacing w:before="0"/>
      </w:pPr>
    </w:p>
    <w:p w:rsidR="002F35F0" w:rsidRDefault="002F35F0">
      <w:pPr>
        <w:pStyle w:val="data"/>
        <w:keepNext w:val="0"/>
        <w:spacing w:before="0"/>
      </w:pPr>
    </w:p>
    <w:p w:rsidR="002F35F0" w:rsidRDefault="002F35F0">
      <w:pPr>
        <w:pStyle w:val="data"/>
        <w:keepNext w:val="0"/>
        <w:spacing w:before="0"/>
      </w:pPr>
    </w:p>
    <w:p w:rsidR="002F35F0" w:rsidRDefault="002F35F0">
      <w:pPr>
        <w:pStyle w:val="data"/>
        <w:keepNext w:val="0"/>
        <w:spacing w:before="0"/>
      </w:pPr>
    </w:p>
    <w:p w:rsidR="002F35F0" w:rsidRDefault="002F35F0">
      <w:pPr>
        <w:pStyle w:val="data"/>
        <w:keepNext w:val="0"/>
        <w:spacing w:before="0"/>
      </w:pPr>
    </w:p>
    <w:p w:rsidR="00A060BD" w:rsidRPr="001132A1" w:rsidRDefault="001132A1" w:rsidP="001132A1">
      <w:pPr>
        <w:pStyle w:val="data"/>
        <w:keepNext w:val="0"/>
        <w:spacing w:before="0"/>
        <w:jc w:val="center"/>
        <w:rPr>
          <w:sz w:val="36"/>
          <w:szCs w:val="36"/>
        </w:rPr>
      </w:pPr>
      <w:r w:rsidRPr="001132A1">
        <w:rPr>
          <w:rFonts w:ascii="Calibri" w:hAnsi="Calibri"/>
          <w:b/>
          <w:bCs/>
          <w:sz w:val="36"/>
          <w:szCs w:val="36"/>
        </w:rPr>
        <w:t>Dostawa fabrycznie nowej samojezdnej równiarki drogowej oraz fabrycznie nowej samojezdnej wielofunkcyjnej zamiatarki chodnikowej</w:t>
      </w:r>
    </w:p>
    <w:p w:rsidR="002F35F0" w:rsidRDefault="002F35F0">
      <w:pPr>
        <w:pStyle w:val="data"/>
        <w:keepNext w:val="0"/>
        <w:spacing w:before="0"/>
      </w:pPr>
    </w:p>
    <w:p w:rsidR="002F35F0" w:rsidRDefault="002F35F0">
      <w:pPr>
        <w:pStyle w:val="data"/>
        <w:keepNext w:val="0"/>
        <w:spacing w:before="0"/>
      </w:pPr>
    </w:p>
    <w:p w:rsidR="00EC247E" w:rsidRDefault="00EC247E">
      <w:pPr>
        <w:pStyle w:val="data"/>
        <w:keepNext w:val="0"/>
        <w:spacing w:before="0"/>
      </w:pPr>
    </w:p>
    <w:p w:rsidR="00EC247E" w:rsidRDefault="00EC247E">
      <w:pPr>
        <w:pStyle w:val="data"/>
        <w:keepNext w:val="0"/>
        <w:spacing w:before="0"/>
      </w:pPr>
    </w:p>
    <w:p w:rsidR="002F35F0" w:rsidRPr="00A060BD" w:rsidRDefault="002F35F0">
      <w:pPr>
        <w:pStyle w:val="data"/>
        <w:keepNext w:val="0"/>
        <w:spacing w:before="0"/>
        <w:rPr>
          <w:rFonts w:ascii="Times New Roman" w:hAnsi="Times New Roman"/>
        </w:rPr>
      </w:pPr>
      <w:r>
        <w:rPr>
          <w:rFonts w:ascii="Times New Roman" w:hAnsi="Times New Roman"/>
        </w:rPr>
        <w:t xml:space="preserve">Specyfikację istotnych </w:t>
      </w:r>
    </w:p>
    <w:p w:rsidR="002F35F0" w:rsidRPr="007B4BC5" w:rsidRDefault="002F35F0">
      <w:pPr>
        <w:pStyle w:val="data"/>
        <w:keepNext w:val="0"/>
        <w:spacing w:before="0"/>
        <w:rPr>
          <w:rFonts w:ascii="Times New Roman" w:hAnsi="Times New Roman"/>
        </w:rPr>
      </w:pPr>
      <w:proofErr w:type="gramStart"/>
      <w:r w:rsidRPr="00A060BD">
        <w:rPr>
          <w:rFonts w:ascii="Times New Roman" w:hAnsi="Times New Roman"/>
        </w:rPr>
        <w:t>warunków</w:t>
      </w:r>
      <w:proofErr w:type="gramEnd"/>
      <w:r w:rsidRPr="00A060BD">
        <w:rPr>
          <w:rFonts w:ascii="Times New Roman" w:hAnsi="Times New Roman"/>
        </w:rPr>
        <w:t xml:space="preserve"> zamówienia:</w:t>
      </w:r>
    </w:p>
    <w:p w:rsidR="002F35F0" w:rsidRPr="007B4BC5" w:rsidRDefault="002F35F0">
      <w:pPr>
        <w:tabs>
          <w:tab w:val="left" w:pos="284"/>
          <w:tab w:val="left" w:pos="5670"/>
        </w:tabs>
        <w:rPr>
          <w:b/>
          <w:sz w:val="24"/>
        </w:rPr>
      </w:pPr>
      <w:proofErr w:type="gramStart"/>
      <w:r w:rsidRPr="007B4BC5">
        <w:rPr>
          <w:b/>
          <w:sz w:val="24"/>
        </w:rPr>
        <w:t>zatwierdził</w:t>
      </w:r>
      <w:proofErr w:type="gramEnd"/>
      <w:r w:rsidRPr="007B4BC5">
        <w:rPr>
          <w:b/>
          <w:sz w:val="24"/>
        </w:rPr>
        <w:t>:</w:t>
      </w:r>
    </w:p>
    <w:p w:rsidR="00E11DA1" w:rsidRDefault="00E11DA1" w:rsidP="00F627B8">
      <w:pPr>
        <w:pStyle w:val="Tekstpodstawowy"/>
        <w:ind w:left="5670" w:right="851"/>
        <w:jc w:val="center"/>
        <w:rPr>
          <w:rFonts w:ascii="Tahoma" w:hAnsi="Tahoma" w:cs="Tahoma"/>
          <w:sz w:val="16"/>
          <w:szCs w:val="16"/>
        </w:rPr>
      </w:pPr>
    </w:p>
    <w:p w:rsidR="00F627B8" w:rsidRDefault="00F627B8" w:rsidP="00F627B8">
      <w:pPr>
        <w:pStyle w:val="Tekstpodstawowy"/>
        <w:ind w:left="5670" w:right="851"/>
        <w:jc w:val="center"/>
        <w:rPr>
          <w:rFonts w:ascii="Tahoma" w:hAnsi="Tahoma" w:cs="Tahoma"/>
          <w:sz w:val="16"/>
          <w:szCs w:val="16"/>
        </w:rPr>
      </w:pPr>
    </w:p>
    <w:p w:rsidR="00F627B8" w:rsidRDefault="00F627B8" w:rsidP="00F627B8">
      <w:pPr>
        <w:pStyle w:val="Tekstpodstawowy"/>
        <w:ind w:left="5670" w:right="851"/>
        <w:jc w:val="center"/>
        <w:rPr>
          <w:rFonts w:ascii="Tahoma" w:hAnsi="Tahoma" w:cs="Tahoma"/>
          <w:sz w:val="16"/>
          <w:szCs w:val="16"/>
        </w:rPr>
      </w:pPr>
    </w:p>
    <w:p w:rsidR="00F627B8" w:rsidRDefault="00F627B8" w:rsidP="00F627B8">
      <w:pPr>
        <w:pStyle w:val="Tekstpodstawowy"/>
        <w:ind w:left="5670" w:right="851"/>
        <w:jc w:val="center"/>
        <w:rPr>
          <w:rFonts w:ascii="Tahoma" w:hAnsi="Tahoma" w:cs="Tahoma"/>
          <w:sz w:val="16"/>
          <w:szCs w:val="16"/>
        </w:rPr>
      </w:pPr>
    </w:p>
    <w:p w:rsidR="00E11DA1" w:rsidRDefault="00E11DA1" w:rsidP="00F627B8">
      <w:pPr>
        <w:pStyle w:val="Tekstpodstawowy"/>
        <w:ind w:left="5670" w:right="851"/>
        <w:jc w:val="center"/>
        <w:rPr>
          <w:rFonts w:ascii="Tahoma" w:hAnsi="Tahoma" w:cs="Tahoma"/>
          <w:sz w:val="16"/>
          <w:szCs w:val="16"/>
        </w:rPr>
      </w:pPr>
    </w:p>
    <w:p w:rsidR="001132A1" w:rsidRDefault="00F627B8" w:rsidP="00F627B8">
      <w:pPr>
        <w:tabs>
          <w:tab w:val="left" w:pos="284"/>
          <w:tab w:val="left" w:pos="5670"/>
        </w:tabs>
        <w:ind w:left="5902"/>
        <w:rPr>
          <w:rFonts w:ascii="Calibri" w:hAnsi="Calibri"/>
          <w:b/>
          <w:sz w:val="24"/>
          <w:szCs w:val="24"/>
        </w:rPr>
      </w:pPr>
      <w:r>
        <w:rPr>
          <w:rFonts w:ascii="Calibri" w:hAnsi="Calibri"/>
          <w:b/>
          <w:sz w:val="24"/>
          <w:szCs w:val="24"/>
        </w:rPr>
        <w:t xml:space="preserve">       </w:t>
      </w:r>
    </w:p>
    <w:p w:rsidR="001132A1" w:rsidRDefault="001132A1" w:rsidP="00F627B8">
      <w:pPr>
        <w:tabs>
          <w:tab w:val="left" w:pos="284"/>
          <w:tab w:val="left" w:pos="5670"/>
        </w:tabs>
        <w:ind w:left="5902"/>
        <w:rPr>
          <w:rFonts w:ascii="Calibri" w:hAnsi="Calibri"/>
          <w:b/>
          <w:sz w:val="24"/>
          <w:szCs w:val="24"/>
        </w:rPr>
      </w:pPr>
    </w:p>
    <w:p w:rsidR="00F627B8" w:rsidRPr="00B37C8D" w:rsidRDefault="00F627B8" w:rsidP="00F627B8">
      <w:pPr>
        <w:tabs>
          <w:tab w:val="left" w:pos="284"/>
          <w:tab w:val="left" w:pos="5670"/>
        </w:tabs>
        <w:ind w:left="5902"/>
        <w:rPr>
          <w:rFonts w:ascii="Calibri" w:hAnsi="Calibri"/>
          <w:b/>
          <w:sz w:val="24"/>
          <w:szCs w:val="24"/>
        </w:rPr>
      </w:pPr>
      <w:r>
        <w:rPr>
          <w:rFonts w:ascii="Calibri" w:hAnsi="Calibri"/>
          <w:b/>
          <w:sz w:val="24"/>
          <w:szCs w:val="24"/>
        </w:rPr>
        <w:t xml:space="preserve">  </w:t>
      </w:r>
      <w:proofErr w:type="gramStart"/>
      <w:r w:rsidRPr="00B37C8D">
        <w:rPr>
          <w:rFonts w:ascii="Calibri" w:hAnsi="Calibri"/>
          <w:b/>
          <w:sz w:val="24"/>
          <w:szCs w:val="24"/>
        </w:rPr>
        <w:t>p</w:t>
      </w:r>
      <w:proofErr w:type="gramEnd"/>
      <w:r w:rsidRPr="00B37C8D">
        <w:rPr>
          <w:rFonts w:ascii="Calibri" w:hAnsi="Calibri"/>
          <w:b/>
          <w:sz w:val="24"/>
          <w:szCs w:val="24"/>
        </w:rPr>
        <w:t>.o. DYREKTORA</w:t>
      </w:r>
    </w:p>
    <w:p w:rsidR="00F627B8" w:rsidRPr="00B37C8D" w:rsidRDefault="00F627B8" w:rsidP="00F627B8">
      <w:pPr>
        <w:tabs>
          <w:tab w:val="left" w:pos="284"/>
          <w:tab w:val="left" w:pos="5670"/>
        </w:tabs>
        <w:spacing w:before="120" w:after="120"/>
        <w:ind w:left="5902"/>
        <w:rPr>
          <w:i/>
          <w:sz w:val="24"/>
          <w:szCs w:val="24"/>
        </w:rPr>
      </w:pPr>
      <w:r>
        <w:rPr>
          <w:rFonts w:ascii="Calibri" w:hAnsi="Calibri"/>
          <w:i/>
          <w:sz w:val="24"/>
          <w:szCs w:val="24"/>
        </w:rPr>
        <w:tab/>
      </w:r>
      <w:r w:rsidRPr="00B37C8D">
        <w:rPr>
          <w:b/>
          <w:i/>
          <w:sz w:val="24"/>
          <w:szCs w:val="24"/>
        </w:rPr>
        <w:tab/>
      </w:r>
      <w:r>
        <w:rPr>
          <w:b/>
          <w:i/>
          <w:sz w:val="24"/>
          <w:szCs w:val="24"/>
        </w:rPr>
        <w:t xml:space="preserve">  </w:t>
      </w:r>
      <w:r w:rsidRPr="00B37C8D">
        <w:rPr>
          <w:i/>
          <w:sz w:val="24"/>
          <w:szCs w:val="24"/>
        </w:rPr>
        <w:t>Tomasz Szymański</w:t>
      </w:r>
    </w:p>
    <w:p w:rsidR="00E11DA1" w:rsidRDefault="00F627B8" w:rsidP="00F627B8">
      <w:pPr>
        <w:pStyle w:val="Tekstpodstawowy"/>
        <w:pBdr>
          <w:bottom w:val="dotted" w:sz="4" w:space="1" w:color="auto"/>
        </w:pBdr>
        <w:ind w:left="5670" w:right="851"/>
        <w:jc w:val="center"/>
        <w:rPr>
          <w:rFonts w:ascii="Tahoma" w:hAnsi="Tahoma" w:cs="Tahoma"/>
          <w:sz w:val="16"/>
          <w:szCs w:val="16"/>
        </w:rPr>
      </w:pPr>
      <w:r>
        <w:rPr>
          <w:rFonts w:ascii="Calibri" w:hAnsi="Calibri"/>
        </w:rPr>
        <w:t xml:space="preserve">10.02.2017 </w:t>
      </w:r>
      <w:proofErr w:type="gramStart"/>
      <w:r>
        <w:rPr>
          <w:rFonts w:ascii="Calibri" w:hAnsi="Calibri"/>
        </w:rPr>
        <w:t>r</w:t>
      </w:r>
      <w:proofErr w:type="gramEnd"/>
      <w:r>
        <w:rPr>
          <w:rFonts w:ascii="Calibri" w:hAnsi="Calibri"/>
        </w:rPr>
        <w:t>. podpis nieczytelny</w:t>
      </w:r>
    </w:p>
    <w:p w:rsidR="007B4BC5" w:rsidRPr="00B50D13" w:rsidRDefault="007B4BC5" w:rsidP="007B4BC5">
      <w:pPr>
        <w:pStyle w:val="Tekstpodstawowy"/>
        <w:pBdr>
          <w:bottom w:val="dotted" w:sz="4" w:space="1" w:color="auto"/>
        </w:pBdr>
        <w:ind w:left="5670" w:right="851"/>
        <w:jc w:val="center"/>
        <w:rPr>
          <w:rFonts w:ascii="Times New Roman" w:hAnsi="Times New Roman"/>
          <w:i/>
          <w:sz w:val="16"/>
          <w:szCs w:val="16"/>
        </w:rPr>
      </w:pPr>
    </w:p>
    <w:p w:rsidR="002F35F0" w:rsidRDefault="002F35F0">
      <w:pPr>
        <w:pStyle w:val="Tekstpodstawowy"/>
        <w:ind w:left="5670" w:right="850"/>
        <w:jc w:val="center"/>
        <w:rPr>
          <w:rFonts w:ascii="Times New Roman" w:hAnsi="Times New Roman"/>
          <w:i/>
          <w:sz w:val="16"/>
        </w:rPr>
      </w:pPr>
      <w:r>
        <w:rPr>
          <w:b/>
          <w:sz w:val="24"/>
        </w:rPr>
        <w:tab/>
      </w:r>
      <w:r>
        <w:rPr>
          <w:rFonts w:ascii="Times New Roman" w:hAnsi="Times New Roman"/>
          <w:i/>
          <w:sz w:val="16"/>
        </w:rPr>
        <w:t>(data i podpis Kierownika Zamawiającego)</w:t>
      </w:r>
    </w:p>
    <w:p w:rsidR="002F35F0" w:rsidRDefault="002F35F0">
      <w:pPr>
        <w:pStyle w:val="Tekstkomentarza"/>
        <w:rPr>
          <w:sz w:val="22"/>
          <w:szCs w:val="22"/>
        </w:rPr>
      </w:pPr>
    </w:p>
    <w:p w:rsidR="002F35F0" w:rsidRDefault="002F35F0">
      <w:pPr>
        <w:pStyle w:val="Tekstkomentarza"/>
        <w:rPr>
          <w:sz w:val="22"/>
          <w:szCs w:val="22"/>
        </w:rPr>
      </w:pPr>
    </w:p>
    <w:p w:rsidR="00F627B8" w:rsidRDefault="00F627B8">
      <w:pPr>
        <w:pStyle w:val="Tekstkomentarza"/>
        <w:rPr>
          <w:sz w:val="22"/>
          <w:szCs w:val="22"/>
        </w:rPr>
      </w:pPr>
    </w:p>
    <w:p w:rsidR="00F627B8" w:rsidRDefault="00F627B8">
      <w:pPr>
        <w:pStyle w:val="Tekstkomentarza"/>
        <w:rPr>
          <w:sz w:val="22"/>
          <w:szCs w:val="22"/>
        </w:rPr>
      </w:pPr>
    </w:p>
    <w:p w:rsidR="002F35F0" w:rsidRDefault="002F35F0">
      <w:pPr>
        <w:jc w:val="center"/>
        <w:rPr>
          <w:sz w:val="24"/>
        </w:rPr>
      </w:pPr>
      <w:r>
        <w:rPr>
          <w:sz w:val="24"/>
        </w:rPr>
        <w:t>Byd</w:t>
      </w:r>
      <w:bookmarkStart w:id="0" w:name="_GoBack"/>
      <w:bookmarkEnd w:id="0"/>
      <w:r>
        <w:rPr>
          <w:sz w:val="24"/>
        </w:rPr>
        <w:t>goszcz –</w:t>
      </w:r>
      <w:r w:rsidR="00E11DA1">
        <w:rPr>
          <w:sz w:val="24"/>
        </w:rPr>
        <w:t xml:space="preserve"> luty </w:t>
      </w:r>
      <w:r>
        <w:rPr>
          <w:sz w:val="24"/>
        </w:rPr>
        <w:t>20</w:t>
      </w:r>
      <w:r w:rsidR="00E11DA1">
        <w:rPr>
          <w:sz w:val="24"/>
        </w:rPr>
        <w:t>17</w:t>
      </w:r>
      <w:r>
        <w:rPr>
          <w:sz w:val="24"/>
        </w:rPr>
        <w:t xml:space="preserve"> roku</w:t>
      </w:r>
    </w:p>
    <w:p w:rsidR="002F35F0" w:rsidRDefault="002F35F0">
      <w:pPr>
        <w:pStyle w:val="tekst"/>
        <w:suppressLineNumbers w:val="0"/>
        <w:suppressAutoHyphens w:val="0"/>
        <w:autoSpaceDE/>
        <w:autoSpaceDN/>
        <w:spacing w:before="0" w:after="0"/>
        <w:sectPr w:rsidR="002F35F0">
          <w:headerReference w:type="default" r:id="rId9"/>
          <w:footerReference w:type="default" r:id="rId10"/>
          <w:headerReference w:type="first" r:id="rId11"/>
          <w:footerReference w:type="first" r:id="rId12"/>
          <w:type w:val="nextColumn"/>
          <w:pgSz w:w="11907" w:h="16840" w:code="9"/>
          <w:pgMar w:top="851" w:right="1134" w:bottom="720" w:left="1134" w:header="397" w:footer="709" w:gutter="0"/>
          <w:cols w:space="708"/>
          <w:titlePg/>
        </w:sectPr>
      </w:pPr>
    </w:p>
    <w:p w:rsidR="002F35F0" w:rsidRPr="00F02BC8" w:rsidRDefault="002F35F0" w:rsidP="00CA72EE">
      <w:pPr>
        <w:pStyle w:val="Subhead2"/>
        <w:tabs>
          <w:tab w:val="left" w:pos="284"/>
        </w:tabs>
        <w:spacing w:before="120" w:after="120"/>
        <w:ind w:left="284" w:hanging="284"/>
        <w:jc w:val="both"/>
      </w:pPr>
      <w:r w:rsidRPr="00F02BC8">
        <w:lastRenderedPageBreak/>
        <w:t>1.</w:t>
      </w:r>
      <w:r w:rsidRPr="00F02BC8">
        <w:tab/>
        <w:t xml:space="preserve">Nazwa (firma) oraz adres </w:t>
      </w:r>
      <w:r w:rsidR="00433B4A" w:rsidRPr="00F02BC8">
        <w:t>Zamawiającego</w:t>
      </w:r>
      <w:r w:rsidR="008E326A" w:rsidRPr="00F02BC8">
        <w:t>:</w:t>
      </w:r>
    </w:p>
    <w:p w:rsidR="00E11DA1" w:rsidRPr="00F02BC8" w:rsidRDefault="002F35F0" w:rsidP="00E11DA1">
      <w:pPr>
        <w:tabs>
          <w:tab w:val="left" w:pos="851"/>
          <w:tab w:val="left" w:pos="3544"/>
        </w:tabs>
        <w:ind w:left="3544" w:right="-284" w:hanging="3260"/>
        <w:jc w:val="both"/>
        <w:rPr>
          <w:b/>
          <w:spacing w:val="-4"/>
          <w:sz w:val="24"/>
        </w:rPr>
      </w:pPr>
      <w:r w:rsidRPr="00F02BC8">
        <w:rPr>
          <w:sz w:val="24"/>
        </w:rPr>
        <w:t>1.1.</w:t>
      </w:r>
      <w:r w:rsidRPr="00F02BC8">
        <w:rPr>
          <w:sz w:val="24"/>
        </w:rPr>
        <w:tab/>
        <w:t>Zamawiającym jest</w:t>
      </w:r>
      <w:proofErr w:type="gramStart"/>
      <w:r w:rsidRPr="00F02BC8">
        <w:rPr>
          <w:sz w:val="24"/>
        </w:rPr>
        <w:t>:</w:t>
      </w:r>
      <w:r w:rsidRPr="00F02BC8">
        <w:rPr>
          <w:sz w:val="24"/>
        </w:rPr>
        <w:tab/>
      </w:r>
      <w:r w:rsidR="00E11DA1" w:rsidRPr="00F02BC8">
        <w:rPr>
          <w:b/>
          <w:sz w:val="24"/>
        </w:rPr>
        <w:t>Miasto</w:t>
      </w:r>
      <w:proofErr w:type="gramEnd"/>
      <w:r w:rsidR="00E11DA1" w:rsidRPr="00F02BC8">
        <w:rPr>
          <w:b/>
          <w:sz w:val="24"/>
        </w:rPr>
        <w:t xml:space="preserve"> Bydgoszcz, </w:t>
      </w:r>
      <w:r w:rsidR="00E11DA1" w:rsidRPr="00F02BC8">
        <w:rPr>
          <w:sz w:val="24"/>
        </w:rPr>
        <w:t>w którego imieniu i na rzecz którego działa</w:t>
      </w:r>
      <w:r w:rsidR="00E11DA1" w:rsidRPr="00F02BC8">
        <w:rPr>
          <w:b/>
          <w:sz w:val="24"/>
        </w:rPr>
        <w:t xml:space="preserve"> </w:t>
      </w:r>
      <w:r w:rsidR="00E11DA1" w:rsidRPr="00F02BC8">
        <w:rPr>
          <w:b/>
          <w:spacing w:val="-4"/>
          <w:sz w:val="24"/>
        </w:rPr>
        <w:t>Zarząd Dróg Miejskich i Komunikacji Publicznej w Bydgoszczy</w:t>
      </w:r>
    </w:p>
    <w:p w:rsidR="002F35F0" w:rsidRPr="00F02BC8" w:rsidRDefault="00E11DA1" w:rsidP="00E11DA1">
      <w:pPr>
        <w:tabs>
          <w:tab w:val="left" w:pos="851"/>
          <w:tab w:val="left" w:pos="3544"/>
        </w:tabs>
        <w:ind w:left="3544" w:right="-284" w:hanging="3260"/>
        <w:jc w:val="both"/>
        <w:rPr>
          <w:sz w:val="24"/>
        </w:rPr>
      </w:pPr>
      <w:r w:rsidRPr="00F02BC8">
        <w:tab/>
      </w:r>
      <w:r w:rsidRPr="00F02BC8">
        <w:tab/>
      </w:r>
      <w:proofErr w:type="gramStart"/>
      <w:r w:rsidRPr="00F02BC8">
        <w:t>na</w:t>
      </w:r>
      <w:proofErr w:type="gramEnd"/>
      <w:r w:rsidRPr="00F02BC8">
        <w:t xml:space="preserve"> podstawie </w:t>
      </w:r>
      <w:r w:rsidRPr="00F02BC8">
        <w:rPr>
          <w:spacing w:val="-4"/>
        </w:rPr>
        <w:t>Pełnomocnictwa Nr WOA-I.0</w:t>
      </w:r>
      <w:r w:rsidR="005B240B" w:rsidRPr="00F02BC8">
        <w:rPr>
          <w:spacing w:val="-4"/>
        </w:rPr>
        <w:t>0</w:t>
      </w:r>
      <w:r w:rsidRPr="00F02BC8">
        <w:rPr>
          <w:spacing w:val="-4"/>
        </w:rPr>
        <w:t>52.11.2017 Prezydenta Miasta Bydgoszczy z dnia 13.01.2017 </w:t>
      </w:r>
      <w:proofErr w:type="gramStart"/>
      <w:r w:rsidRPr="00F02BC8">
        <w:rPr>
          <w:spacing w:val="-4"/>
        </w:rPr>
        <w:t>r</w:t>
      </w:r>
      <w:proofErr w:type="gramEnd"/>
      <w:r w:rsidRPr="00F02BC8">
        <w:rPr>
          <w:spacing w:val="-4"/>
        </w:rPr>
        <w:t>.</w:t>
      </w:r>
      <w:r w:rsidRPr="00F02BC8">
        <w:t xml:space="preserve"> w związku z zarządzeniem Nr 550/2016 – Prezydenta Miasta Bydgoszczy z dnia 10 listopada 2016 r. w sprawie centralizacji rozliczeń podatku od towarów i usług Miasta Bydgoszczy</w:t>
      </w:r>
    </w:p>
    <w:p w:rsidR="002F35F0" w:rsidRPr="00F02BC8" w:rsidRDefault="002F35F0" w:rsidP="00433B4A">
      <w:pPr>
        <w:tabs>
          <w:tab w:val="left" w:pos="851"/>
          <w:tab w:val="left" w:pos="3544"/>
        </w:tabs>
        <w:ind w:left="3544" w:hanging="3260"/>
        <w:jc w:val="both"/>
        <w:rPr>
          <w:sz w:val="24"/>
        </w:rPr>
      </w:pPr>
      <w:r w:rsidRPr="00F02BC8">
        <w:rPr>
          <w:sz w:val="24"/>
        </w:rPr>
        <w:t>1.2.</w:t>
      </w:r>
      <w:r w:rsidRPr="00F02BC8">
        <w:rPr>
          <w:sz w:val="24"/>
        </w:rPr>
        <w:tab/>
        <w:t>adres</w:t>
      </w:r>
      <w:proofErr w:type="gramStart"/>
      <w:r w:rsidRPr="00F02BC8">
        <w:rPr>
          <w:sz w:val="24"/>
        </w:rPr>
        <w:t>:</w:t>
      </w:r>
      <w:r w:rsidRPr="00F02BC8">
        <w:rPr>
          <w:sz w:val="24"/>
        </w:rPr>
        <w:tab/>
      </w:r>
      <w:r w:rsidRPr="00F02BC8">
        <w:rPr>
          <w:b/>
          <w:sz w:val="24"/>
        </w:rPr>
        <w:t>ul</w:t>
      </w:r>
      <w:proofErr w:type="gramEnd"/>
      <w:r w:rsidRPr="00F02BC8">
        <w:rPr>
          <w:b/>
          <w:sz w:val="24"/>
        </w:rPr>
        <w:t>. Toruńska 174 a, 85-844 Bydgoszcz</w:t>
      </w:r>
    </w:p>
    <w:p w:rsidR="002F35F0" w:rsidRPr="00F02BC8" w:rsidRDefault="002F35F0" w:rsidP="00433B4A">
      <w:pPr>
        <w:tabs>
          <w:tab w:val="left" w:pos="851"/>
          <w:tab w:val="left" w:pos="3544"/>
        </w:tabs>
        <w:ind w:left="3544" w:hanging="3260"/>
        <w:jc w:val="both"/>
        <w:rPr>
          <w:sz w:val="24"/>
        </w:rPr>
      </w:pPr>
      <w:r w:rsidRPr="00F02BC8">
        <w:rPr>
          <w:sz w:val="24"/>
        </w:rPr>
        <w:t>1.3.</w:t>
      </w:r>
      <w:r w:rsidRPr="00F02BC8">
        <w:rPr>
          <w:sz w:val="24"/>
        </w:rPr>
        <w:tab/>
        <w:t>tel./</w:t>
      </w:r>
      <w:proofErr w:type="spellStart"/>
      <w:r w:rsidRPr="00F02BC8">
        <w:rPr>
          <w:sz w:val="24"/>
        </w:rPr>
        <w:t>fax</w:t>
      </w:r>
      <w:proofErr w:type="spellEnd"/>
      <w:proofErr w:type="gramStart"/>
      <w:r w:rsidRPr="00F02BC8">
        <w:rPr>
          <w:sz w:val="24"/>
        </w:rPr>
        <w:t>:</w:t>
      </w:r>
      <w:r w:rsidRPr="00F02BC8">
        <w:rPr>
          <w:sz w:val="24"/>
        </w:rPr>
        <w:tab/>
      </w:r>
      <w:r w:rsidRPr="00F02BC8">
        <w:rPr>
          <w:b/>
          <w:sz w:val="24"/>
        </w:rPr>
        <w:t>tel</w:t>
      </w:r>
      <w:proofErr w:type="gramEnd"/>
      <w:r w:rsidRPr="00F02BC8">
        <w:rPr>
          <w:b/>
          <w:sz w:val="24"/>
        </w:rPr>
        <w:t>.: 52-582-27-23, fax.: 52-582-27-77</w:t>
      </w:r>
    </w:p>
    <w:p w:rsidR="002F35F0" w:rsidRPr="00F02BC8" w:rsidRDefault="002F35F0" w:rsidP="00433B4A">
      <w:pPr>
        <w:tabs>
          <w:tab w:val="left" w:pos="851"/>
          <w:tab w:val="left" w:pos="3544"/>
        </w:tabs>
        <w:ind w:left="3544" w:right="-567" w:hanging="3260"/>
        <w:rPr>
          <w:sz w:val="24"/>
        </w:rPr>
      </w:pPr>
      <w:r w:rsidRPr="00F02BC8">
        <w:rPr>
          <w:sz w:val="24"/>
        </w:rPr>
        <w:t>1.4.</w:t>
      </w:r>
      <w:r w:rsidRPr="00F02BC8">
        <w:rPr>
          <w:sz w:val="24"/>
        </w:rPr>
        <w:tab/>
        <w:t>adres poczty elektronicznej</w:t>
      </w:r>
      <w:proofErr w:type="gramStart"/>
      <w:r w:rsidRPr="00F02BC8">
        <w:rPr>
          <w:sz w:val="24"/>
        </w:rPr>
        <w:t>:</w:t>
      </w:r>
      <w:r w:rsidRPr="00F02BC8">
        <w:rPr>
          <w:sz w:val="24"/>
        </w:rPr>
        <w:tab/>
      </w:r>
      <w:r w:rsidR="00E11DA1" w:rsidRPr="00F02BC8">
        <w:rPr>
          <w:b/>
          <w:sz w:val="24"/>
        </w:rPr>
        <w:t>zp</w:t>
      </w:r>
      <w:proofErr w:type="gramEnd"/>
      <w:r w:rsidRPr="00F02BC8">
        <w:rPr>
          <w:b/>
          <w:sz w:val="24"/>
        </w:rPr>
        <w:t>@zdmikp.</w:t>
      </w:r>
      <w:proofErr w:type="gramStart"/>
      <w:r w:rsidRPr="00F02BC8">
        <w:rPr>
          <w:b/>
          <w:sz w:val="24"/>
        </w:rPr>
        <w:t>bydgoszcz</w:t>
      </w:r>
      <w:proofErr w:type="gramEnd"/>
      <w:r w:rsidRPr="00F02BC8">
        <w:rPr>
          <w:b/>
          <w:sz w:val="24"/>
        </w:rPr>
        <w:t>.</w:t>
      </w:r>
      <w:proofErr w:type="gramStart"/>
      <w:r w:rsidRPr="00F02BC8">
        <w:rPr>
          <w:b/>
          <w:sz w:val="24"/>
        </w:rPr>
        <w:t>pl</w:t>
      </w:r>
      <w:proofErr w:type="gramEnd"/>
      <w:r w:rsidRPr="00F02BC8">
        <w:rPr>
          <w:b/>
          <w:sz w:val="24"/>
        </w:rPr>
        <w:t xml:space="preserve"> </w:t>
      </w:r>
    </w:p>
    <w:p w:rsidR="002F35F0" w:rsidRPr="00F02BC8" w:rsidRDefault="002F35F0" w:rsidP="00433B4A">
      <w:pPr>
        <w:tabs>
          <w:tab w:val="left" w:pos="851"/>
          <w:tab w:val="left" w:pos="3544"/>
        </w:tabs>
        <w:ind w:left="3544" w:hanging="3260"/>
        <w:jc w:val="both"/>
        <w:rPr>
          <w:sz w:val="24"/>
        </w:rPr>
      </w:pPr>
      <w:r w:rsidRPr="00F02BC8">
        <w:rPr>
          <w:sz w:val="24"/>
        </w:rPr>
        <w:t>1.5.</w:t>
      </w:r>
      <w:r w:rsidRPr="00F02BC8">
        <w:rPr>
          <w:sz w:val="24"/>
        </w:rPr>
        <w:tab/>
        <w:t>adres strony internetowej</w:t>
      </w:r>
      <w:proofErr w:type="gramStart"/>
      <w:r w:rsidRPr="00F02BC8">
        <w:rPr>
          <w:sz w:val="24"/>
        </w:rPr>
        <w:t>:</w:t>
      </w:r>
      <w:r w:rsidRPr="00F02BC8">
        <w:rPr>
          <w:sz w:val="24"/>
        </w:rPr>
        <w:tab/>
      </w:r>
      <w:r w:rsidRPr="00F02BC8">
        <w:rPr>
          <w:b/>
          <w:sz w:val="24"/>
        </w:rPr>
        <w:t>www</w:t>
      </w:r>
      <w:proofErr w:type="gramEnd"/>
      <w:r w:rsidRPr="00F02BC8">
        <w:rPr>
          <w:b/>
          <w:sz w:val="24"/>
        </w:rPr>
        <w:t>.</w:t>
      </w:r>
      <w:proofErr w:type="gramStart"/>
      <w:r w:rsidRPr="00F02BC8">
        <w:rPr>
          <w:b/>
          <w:sz w:val="24"/>
        </w:rPr>
        <w:t>zdmikp</w:t>
      </w:r>
      <w:proofErr w:type="gramEnd"/>
      <w:r w:rsidRPr="00F02BC8">
        <w:rPr>
          <w:b/>
          <w:sz w:val="24"/>
        </w:rPr>
        <w:t>.</w:t>
      </w:r>
      <w:proofErr w:type="gramStart"/>
      <w:r w:rsidRPr="00F02BC8">
        <w:rPr>
          <w:b/>
          <w:sz w:val="24"/>
        </w:rPr>
        <w:t>bydgoszcz</w:t>
      </w:r>
      <w:proofErr w:type="gramEnd"/>
      <w:r w:rsidRPr="00F02BC8">
        <w:rPr>
          <w:b/>
          <w:sz w:val="24"/>
        </w:rPr>
        <w:t>.</w:t>
      </w:r>
      <w:proofErr w:type="gramStart"/>
      <w:r w:rsidRPr="00F02BC8">
        <w:rPr>
          <w:b/>
          <w:sz w:val="24"/>
        </w:rPr>
        <w:t>pl</w:t>
      </w:r>
      <w:proofErr w:type="gramEnd"/>
      <w:r w:rsidRPr="00F02BC8">
        <w:rPr>
          <w:sz w:val="24"/>
        </w:rPr>
        <w:t xml:space="preserve"> </w:t>
      </w:r>
    </w:p>
    <w:p w:rsidR="002F35F0" w:rsidRPr="00F02BC8" w:rsidRDefault="00433B4A" w:rsidP="00CA72EE">
      <w:pPr>
        <w:pStyle w:val="Subhead2"/>
        <w:tabs>
          <w:tab w:val="left" w:pos="284"/>
        </w:tabs>
        <w:spacing w:before="120" w:after="120"/>
        <w:ind w:left="284" w:hanging="284"/>
        <w:jc w:val="both"/>
      </w:pPr>
      <w:r w:rsidRPr="00F02BC8">
        <w:t>2.</w:t>
      </w:r>
      <w:r w:rsidRPr="00F02BC8">
        <w:tab/>
        <w:t>Tryb udzielenia zamówienia</w:t>
      </w:r>
      <w:r w:rsidR="008E326A" w:rsidRPr="00F02BC8">
        <w:t>:</w:t>
      </w:r>
    </w:p>
    <w:p w:rsidR="002F35F0" w:rsidRPr="00F02BC8" w:rsidRDefault="002F35F0">
      <w:pPr>
        <w:tabs>
          <w:tab w:val="left" w:pos="851"/>
        </w:tabs>
        <w:ind w:left="851" w:hanging="567"/>
        <w:jc w:val="both"/>
        <w:rPr>
          <w:sz w:val="24"/>
          <w:szCs w:val="24"/>
        </w:rPr>
      </w:pPr>
      <w:r w:rsidRPr="00F02BC8">
        <w:rPr>
          <w:sz w:val="24"/>
          <w:szCs w:val="24"/>
        </w:rPr>
        <w:t>2.1.</w:t>
      </w:r>
      <w:r w:rsidRPr="00F02BC8">
        <w:rPr>
          <w:sz w:val="24"/>
          <w:szCs w:val="24"/>
        </w:rPr>
        <w:tab/>
        <w:t xml:space="preserve">Tryb udzielenia zamówienia: </w:t>
      </w:r>
      <w:r w:rsidRPr="00F02BC8">
        <w:rPr>
          <w:b/>
          <w:bCs/>
          <w:sz w:val="24"/>
          <w:szCs w:val="24"/>
        </w:rPr>
        <w:t>przetarg nieograniczony</w:t>
      </w:r>
      <w:r w:rsidRPr="00F02BC8">
        <w:rPr>
          <w:sz w:val="24"/>
          <w:szCs w:val="24"/>
        </w:rPr>
        <w:t xml:space="preserve">. </w:t>
      </w:r>
    </w:p>
    <w:p w:rsidR="002F35F0" w:rsidRPr="00F02BC8" w:rsidRDefault="002F35F0">
      <w:pPr>
        <w:tabs>
          <w:tab w:val="left" w:pos="851"/>
        </w:tabs>
        <w:ind w:left="851" w:hanging="567"/>
        <w:jc w:val="both"/>
        <w:rPr>
          <w:sz w:val="24"/>
          <w:szCs w:val="24"/>
        </w:rPr>
      </w:pPr>
      <w:r w:rsidRPr="00F02BC8">
        <w:rPr>
          <w:sz w:val="24"/>
          <w:szCs w:val="24"/>
        </w:rPr>
        <w:t>2.2.</w:t>
      </w:r>
      <w:r w:rsidRPr="00F02BC8">
        <w:rPr>
          <w:sz w:val="24"/>
          <w:szCs w:val="24"/>
        </w:rPr>
        <w:tab/>
      </w:r>
      <w:r w:rsidRPr="00F02BC8">
        <w:rPr>
          <w:spacing w:val="-2"/>
          <w:sz w:val="24"/>
          <w:szCs w:val="24"/>
        </w:rPr>
        <w:t xml:space="preserve">Postępowanie o udzielenie zamówienia publicznego, </w:t>
      </w:r>
      <w:r w:rsidRPr="00F02BC8">
        <w:rPr>
          <w:b/>
          <w:spacing w:val="-2"/>
          <w:sz w:val="24"/>
          <w:szCs w:val="24"/>
        </w:rPr>
        <w:t>o wartości poniżej</w:t>
      </w:r>
      <w:r w:rsidRPr="00F02BC8">
        <w:rPr>
          <w:spacing w:val="-2"/>
          <w:sz w:val="24"/>
          <w:szCs w:val="24"/>
        </w:rPr>
        <w:t xml:space="preserve"> </w:t>
      </w:r>
      <w:r w:rsidRPr="00F02BC8">
        <w:rPr>
          <w:b/>
          <w:spacing w:val="-2"/>
          <w:sz w:val="24"/>
          <w:szCs w:val="24"/>
        </w:rPr>
        <w:t>kwoty określonej</w:t>
      </w:r>
      <w:r w:rsidRPr="00F02BC8">
        <w:rPr>
          <w:b/>
          <w:sz w:val="24"/>
          <w:szCs w:val="24"/>
        </w:rPr>
        <w:t xml:space="preserve"> w przepisach wydanych na podstawie art. 11 ust. 8 UPZP,</w:t>
      </w:r>
      <w:r w:rsidRPr="00F02BC8">
        <w:rPr>
          <w:sz w:val="24"/>
          <w:szCs w:val="24"/>
        </w:rPr>
        <w:t xml:space="preserve"> zostało przygotowane </w:t>
      </w:r>
      <w:r w:rsidRPr="00F02BC8">
        <w:rPr>
          <w:sz w:val="24"/>
          <w:szCs w:val="24"/>
        </w:rPr>
        <w:br/>
        <w:t>i prowadzone jest na podstawie przepisów UPZP</w:t>
      </w:r>
      <w:r w:rsidR="00986F31" w:rsidRPr="00F02BC8">
        <w:rPr>
          <w:sz w:val="24"/>
          <w:szCs w:val="24"/>
        </w:rPr>
        <w:t>,</w:t>
      </w:r>
      <w:r w:rsidR="00986F31" w:rsidRPr="00F02BC8">
        <w:rPr>
          <w:spacing w:val="-2"/>
          <w:sz w:val="24"/>
          <w:szCs w:val="24"/>
        </w:rPr>
        <w:t xml:space="preserve"> z zastosowaniem w szczególności </w:t>
      </w:r>
      <w:r w:rsidR="00E03E52" w:rsidRPr="00F02BC8">
        <w:rPr>
          <w:spacing w:val="-2"/>
          <w:sz w:val="24"/>
          <w:szCs w:val="24"/>
        </w:rPr>
        <w:br/>
      </w:r>
      <w:r w:rsidR="00986F31" w:rsidRPr="00F02BC8">
        <w:rPr>
          <w:spacing w:val="-2"/>
          <w:sz w:val="24"/>
          <w:szCs w:val="24"/>
        </w:rPr>
        <w:t>art. 24aa UPZP</w:t>
      </w:r>
      <w:r w:rsidRPr="00F02BC8">
        <w:rPr>
          <w:sz w:val="24"/>
          <w:szCs w:val="24"/>
        </w:rPr>
        <w:t>.</w:t>
      </w:r>
    </w:p>
    <w:p w:rsidR="002F35F0" w:rsidRPr="00F02BC8" w:rsidRDefault="002F35F0" w:rsidP="00CA72EE">
      <w:pPr>
        <w:pStyle w:val="Subhead2"/>
        <w:tabs>
          <w:tab w:val="left" w:pos="284"/>
        </w:tabs>
        <w:spacing w:before="120" w:after="120"/>
        <w:ind w:left="284" w:hanging="284"/>
        <w:jc w:val="both"/>
        <w:rPr>
          <w:szCs w:val="24"/>
        </w:rPr>
      </w:pPr>
      <w:r w:rsidRPr="00F02BC8">
        <w:rPr>
          <w:szCs w:val="24"/>
        </w:rPr>
        <w:t>3.</w:t>
      </w:r>
      <w:r w:rsidRPr="00F02BC8">
        <w:rPr>
          <w:szCs w:val="24"/>
        </w:rPr>
        <w:tab/>
        <w:t>Opis przedmiotu</w:t>
      </w:r>
      <w:r w:rsidR="00433B4A" w:rsidRPr="00F02BC8">
        <w:rPr>
          <w:szCs w:val="24"/>
        </w:rPr>
        <w:t xml:space="preserve"> zamówienia</w:t>
      </w:r>
      <w:r w:rsidR="008E326A" w:rsidRPr="00F02BC8">
        <w:rPr>
          <w:szCs w:val="24"/>
        </w:rPr>
        <w:t>:</w:t>
      </w:r>
    </w:p>
    <w:p w:rsidR="005B318F" w:rsidRPr="00F02BC8" w:rsidRDefault="00D94C3E" w:rsidP="00954113">
      <w:pPr>
        <w:spacing w:before="120"/>
        <w:ind w:left="851" w:right="215" w:hanging="567"/>
        <w:jc w:val="both"/>
        <w:rPr>
          <w:sz w:val="24"/>
          <w:szCs w:val="24"/>
        </w:rPr>
      </w:pPr>
      <w:r w:rsidRPr="00F02BC8">
        <w:rPr>
          <w:sz w:val="24"/>
          <w:szCs w:val="24"/>
        </w:rPr>
        <w:t>3.</w:t>
      </w:r>
      <w:r w:rsidR="00986F31" w:rsidRPr="00F02BC8">
        <w:rPr>
          <w:sz w:val="24"/>
          <w:szCs w:val="24"/>
        </w:rPr>
        <w:t>1</w:t>
      </w:r>
      <w:r w:rsidRPr="00F02BC8">
        <w:rPr>
          <w:sz w:val="24"/>
          <w:szCs w:val="24"/>
        </w:rPr>
        <w:t>.</w:t>
      </w:r>
      <w:r w:rsidRPr="00F02BC8">
        <w:rPr>
          <w:sz w:val="24"/>
          <w:szCs w:val="24"/>
        </w:rPr>
        <w:tab/>
      </w:r>
      <w:r w:rsidR="009D6C5A" w:rsidRPr="00F02BC8">
        <w:rPr>
          <w:sz w:val="24"/>
          <w:szCs w:val="24"/>
        </w:rPr>
        <w:t xml:space="preserve">Przedmiotem zamówienia </w:t>
      </w:r>
      <w:r w:rsidR="00954113" w:rsidRPr="00F02BC8">
        <w:rPr>
          <w:sz w:val="24"/>
          <w:szCs w:val="24"/>
        </w:rPr>
        <w:t xml:space="preserve">zakup i </w:t>
      </w:r>
      <w:r w:rsidR="00954113" w:rsidRPr="00F02BC8">
        <w:rPr>
          <w:bCs/>
          <w:sz w:val="24"/>
          <w:szCs w:val="24"/>
        </w:rPr>
        <w:t>dostawa fabrycznie nowej samojezdnej równiarki drogowej oraz fabrycznie nowej</w:t>
      </w:r>
      <w:r w:rsidR="00954113" w:rsidRPr="00F02BC8">
        <w:rPr>
          <w:b/>
          <w:bCs/>
          <w:sz w:val="24"/>
          <w:szCs w:val="24"/>
        </w:rPr>
        <w:t xml:space="preserve"> </w:t>
      </w:r>
      <w:r w:rsidR="00954113" w:rsidRPr="00F02BC8">
        <w:rPr>
          <w:bCs/>
          <w:sz w:val="24"/>
          <w:szCs w:val="24"/>
        </w:rPr>
        <w:t>samojezdnej wielofunkcyjnej zamiatarki chodnikowej.</w:t>
      </w:r>
    </w:p>
    <w:p w:rsidR="00A221D5" w:rsidRPr="00F02BC8" w:rsidRDefault="00A221D5" w:rsidP="00CA72EE">
      <w:pPr>
        <w:tabs>
          <w:tab w:val="left" w:pos="851"/>
        </w:tabs>
        <w:ind w:left="851" w:hanging="567"/>
        <w:jc w:val="both"/>
        <w:rPr>
          <w:sz w:val="24"/>
          <w:szCs w:val="24"/>
        </w:rPr>
      </w:pPr>
      <w:r w:rsidRPr="00F02BC8">
        <w:rPr>
          <w:sz w:val="24"/>
          <w:szCs w:val="24"/>
        </w:rPr>
        <w:t>3.2.</w:t>
      </w:r>
      <w:r w:rsidRPr="00F02BC8">
        <w:rPr>
          <w:sz w:val="24"/>
          <w:szCs w:val="24"/>
        </w:rPr>
        <w:tab/>
        <w:t xml:space="preserve">Szczegółowy zakres i warunki wykonania </w:t>
      </w:r>
      <w:r w:rsidR="005B318F" w:rsidRPr="00F02BC8">
        <w:rPr>
          <w:sz w:val="24"/>
          <w:szCs w:val="24"/>
        </w:rPr>
        <w:t>poszczególnych części</w:t>
      </w:r>
      <w:r w:rsidRPr="00F02BC8">
        <w:rPr>
          <w:sz w:val="24"/>
          <w:szCs w:val="24"/>
        </w:rPr>
        <w:t xml:space="preserve"> zamówienia, określają</w:t>
      </w:r>
      <w:r w:rsidR="00954113" w:rsidRPr="00F02BC8">
        <w:rPr>
          <w:sz w:val="24"/>
          <w:szCs w:val="24"/>
        </w:rPr>
        <w:t>:</w:t>
      </w:r>
      <w:r w:rsidRPr="00F02BC8">
        <w:rPr>
          <w:sz w:val="24"/>
          <w:szCs w:val="24"/>
        </w:rPr>
        <w:t xml:space="preserve"> </w:t>
      </w:r>
    </w:p>
    <w:p w:rsidR="00A221D5" w:rsidRPr="00F02BC8" w:rsidRDefault="00A221D5" w:rsidP="00A221D5">
      <w:pPr>
        <w:tabs>
          <w:tab w:val="left" w:pos="1134"/>
        </w:tabs>
        <w:ind w:left="1134" w:hanging="283"/>
        <w:jc w:val="both"/>
        <w:rPr>
          <w:sz w:val="24"/>
        </w:rPr>
      </w:pPr>
      <w:proofErr w:type="gramStart"/>
      <w:r w:rsidRPr="00F02BC8">
        <w:rPr>
          <w:sz w:val="24"/>
        </w:rPr>
        <w:t>1)</w:t>
      </w:r>
      <w:r w:rsidRPr="00F02BC8">
        <w:rPr>
          <w:sz w:val="24"/>
        </w:rPr>
        <w:tab/>
        <w:t>wzór</w:t>
      </w:r>
      <w:proofErr w:type="gramEnd"/>
      <w:r w:rsidRPr="00F02BC8">
        <w:rPr>
          <w:sz w:val="24"/>
        </w:rPr>
        <w:t xml:space="preserve"> umowy</w:t>
      </w:r>
      <w:r w:rsidR="005B318F" w:rsidRPr="00F02BC8">
        <w:rPr>
          <w:sz w:val="24"/>
        </w:rPr>
        <w:t xml:space="preserve"> dla Części I</w:t>
      </w:r>
      <w:r w:rsidR="00954113" w:rsidRPr="00F02BC8">
        <w:rPr>
          <w:sz w:val="24"/>
        </w:rPr>
        <w:t xml:space="preserve"> zamówienia</w:t>
      </w:r>
      <w:r w:rsidR="00FA0888" w:rsidRPr="00F02BC8">
        <w:rPr>
          <w:sz w:val="24"/>
        </w:rPr>
        <w:t xml:space="preserve"> – załącznik Nr 1 do SIWZ</w:t>
      </w:r>
      <w:r w:rsidRPr="00F02BC8">
        <w:rPr>
          <w:sz w:val="24"/>
        </w:rPr>
        <w:t>,</w:t>
      </w:r>
    </w:p>
    <w:p w:rsidR="00A221D5" w:rsidRPr="00F02BC8" w:rsidRDefault="00A221D5" w:rsidP="00A221D5">
      <w:pPr>
        <w:tabs>
          <w:tab w:val="left" w:pos="1134"/>
        </w:tabs>
        <w:ind w:left="1134" w:hanging="283"/>
        <w:jc w:val="both"/>
        <w:rPr>
          <w:sz w:val="24"/>
        </w:rPr>
      </w:pPr>
      <w:proofErr w:type="gramStart"/>
      <w:r w:rsidRPr="00F02BC8">
        <w:rPr>
          <w:sz w:val="24"/>
        </w:rPr>
        <w:t>2)</w:t>
      </w:r>
      <w:r w:rsidRPr="00F02BC8">
        <w:rPr>
          <w:spacing w:val="-4"/>
          <w:sz w:val="24"/>
        </w:rPr>
        <w:tab/>
      </w:r>
      <w:r w:rsidR="00DC068B" w:rsidRPr="00F02BC8">
        <w:rPr>
          <w:spacing w:val="-4"/>
          <w:sz w:val="24"/>
        </w:rPr>
        <w:t>wzór</w:t>
      </w:r>
      <w:proofErr w:type="gramEnd"/>
      <w:r w:rsidRPr="00F02BC8">
        <w:rPr>
          <w:spacing w:val="-4"/>
          <w:sz w:val="24"/>
        </w:rPr>
        <w:t xml:space="preserve"> </w:t>
      </w:r>
      <w:r w:rsidR="005B318F" w:rsidRPr="00F02BC8">
        <w:rPr>
          <w:spacing w:val="-4"/>
          <w:sz w:val="24"/>
        </w:rPr>
        <w:t>umowy dla Części II</w:t>
      </w:r>
      <w:r w:rsidR="00FA0888" w:rsidRPr="00F02BC8">
        <w:rPr>
          <w:spacing w:val="-4"/>
          <w:sz w:val="24"/>
        </w:rPr>
        <w:t xml:space="preserve"> </w:t>
      </w:r>
      <w:r w:rsidR="00954113" w:rsidRPr="00F02BC8">
        <w:rPr>
          <w:spacing w:val="-4"/>
          <w:sz w:val="24"/>
        </w:rPr>
        <w:t xml:space="preserve">zamówienia </w:t>
      </w:r>
      <w:r w:rsidR="00FA0888" w:rsidRPr="00F02BC8">
        <w:rPr>
          <w:spacing w:val="-4"/>
          <w:sz w:val="24"/>
        </w:rPr>
        <w:t>– załącznik Nr 2 do SIWZ</w:t>
      </w:r>
      <w:r w:rsidRPr="00F02BC8">
        <w:rPr>
          <w:sz w:val="24"/>
        </w:rPr>
        <w:t>,</w:t>
      </w:r>
    </w:p>
    <w:p w:rsidR="00DC068B" w:rsidRPr="00F02BC8" w:rsidRDefault="00DC068B" w:rsidP="00DC068B">
      <w:pPr>
        <w:tabs>
          <w:tab w:val="left" w:pos="1134"/>
        </w:tabs>
        <w:ind w:left="1134" w:hanging="283"/>
        <w:jc w:val="both"/>
        <w:rPr>
          <w:spacing w:val="-2"/>
          <w:sz w:val="24"/>
          <w:szCs w:val="24"/>
        </w:rPr>
      </w:pPr>
      <w:proofErr w:type="gramStart"/>
      <w:r w:rsidRPr="00F02BC8">
        <w:rPr>
          <w:sz w:val="24"/>
        </w:rPr>
        <w:t>3)</w:t>
      </w:r>
      <w:r w:rsidRPr="00F02BC8">
        <w:rPr>
          <w:sz w:val="24"/>
        </w:rPr>
        <w:tab/>
      </w:r>
      <w:r w:rsidRPr="00F02BC8">
        <w:rPr>
          <w:sz w:val="24"/>
          <w:szCs w:val="24"/>
        </w:rPr>
        <w:t>opis</w:t>
      </w:r>
      <w:proofErr w:type="gramEnd"/>
      <w:r w:rsidRPr="00F02BC8">
        <w:rPr>
          <w:sz w:val="24"/>
          <w:szCs w:val="24"/>
        </w:rPr>
        <w:t xml:space="preserve"> </w:t>
      </w:r>
      <w:r w:rsidR="00954113" w:rsidRPr="00F02BC8">
        <w:rPr>
          <w:sz w:val="24"/>
          <w:szCs w:val="24"/>
        </w:rPr>
        <w:t xml:space="preserve">oferowanej samojezdnej </w:t>
      </w:r>
      <w:r w:rsidRPr="00F02BC8">
        <w:rPr>
          <w:spacing w:val="-2"/>
          <w:sz w:val="24"/>
          <w:szCs w:val="24"/>
        </w:rPr>
        <w:t>równiarki drogowej</w:t>
      </w:r>
      <w:r w:rsidR="00954113" w:rsidRPr="00F02BC8">
        <w:rPr>
          <w:spacing w:val="-2"/>
          <w:sz w:val="24"/>
          <w:szCs w:val="24"/>
        </w:rPr>
        <w:t xml:space="preserve"> (Cześć I</w:t>
      </w:r>
      <w:r w:rsidR="00FA0888" w:rsidRPr="00F02BC8">
        <w:rPr>
          <w:spacing w:val="-2"/>
          <w:sz w:val="24"/>
          <w:szCs w:val="24"/>
        </w:rPr>
        <w:t xml:space="preserve"> </w:t>
      </w:r>
      <w:r w:rsidR="00954113" w:rsidRPr="00F02BC8">
        <w:rPr>
          <w:spacing w:val="-2"/>
          <w:sz w:val="24"/>
          <w:szCs w:val="24"/>
        </w:rPr>
        <w:t xml:space="preserve">zamówienia) </w:t>
      </w:r>
      <w:r w:rsidR="00FA0888" w:rsidRPr="00F02BC8">
        <w:rPr>
          <w:spacing w:val="-2"/>
          <w:sz w:val="24"/>
          <w:szCs w:val="24"/>
        </w:rPr>
        <w:t>– załącznik Nr 3 do SIWZ</w:t>
      </w:r>
      <w:r w:rsidRPr="00F02BC8">
        <w:rPr>
          <w:spacing w:val="-2"/>
          <w:sz w:val="24"/>
          <w:szCs w:val="24"/>
        </w:rPr>
        <w:t>,</w:t>
      </w:r>
    </w:p>
    <w:p w:rsidR="00DC068B" w:rsidRPr="00F02BC8" w:rsidRDefault="009D4E3E" w:rsidP="00DC068B">
      <w:pPr>
        <w:tabs>
          <w:tab w:val="left" w:pos="1134"/>
        </w:tabs>
        <w:ind w:left="1134" w:hanging="283"/>
        <w:jc w:val="both"/>
        <w:rPr>
          <w:spacing w:val="-2"/>
          <w:sz w:val="24"/>
          <w:szCs w:val="24"/>
        </w:rPr>
      </w:pPr>
      <w:proofErr w:type="gramStart"/>
      <w:r w:rsidRPr="00F02BC8">
        <w:rPr>
          <w:sz w:val="24"/>
        </w:rPr>
        <w:t>4</w:t>
      </w:r>
      <w:r w:rsidR="00DC068B" w:rsidRPr="00F02BC8">
        <w:rPr>
          <w:sz w:val="24"/>
        </w:rPr>
        <w:t>)</w:t>
      </w:r>
      <w:r w:rsidR="00DC068B" w:rsidRPr="00F02BC8">
        <w:rPr>
          <w:sz w:val="24"/>
        </w:rPr>
        <w:tab/>
      </w:r>
      <w:r w:rsidR="00DC068B" w:rsidRPr="00F02BC8">
        <w:rPr>
          <w:sz w:val="24"/>
          <w:szCs w:val="24"/>
        </w:rPr>
        <w:t>opis</w:t>
      </w:r>
      <w:proofErr w:type="gramEnd"/>
      <w:r w:rsidR="00DC068B" w:rsidRPr="00F02BC8">
        <w:rPr>
          <w:sz w:val="24"/>
          <w:szCs w:val="24"/>
        </w:rPr>
        <w:t xml:space="preserve"> oferowane</w:t>
      </w:r>
      <w:r w:rsidR="00954113" w:rsidRPr="00F02BC8">
        <w:rPr>
          <w:sz w:val="24"/>
          <w:szCs w:val="24"/>
        </w:rPr>
        <w:t>j</w:t>
      </w:r>
      <w:r w:rsidR="00DC068B" w:rsidRPr="00F02BC8">
        <w:rPr>
          <w:sz w:val="24"/>
          <w:szCs w:val="24"/>
        </w:rPr>
        <w:t xml:space="preserve"> </w:t>
      </w:r>
      <w:r w:rsidR="00DC068B" w:rsidRPr="00F02BC8">
        <w:rPr>
          <w:bCs/>
          <w:sz w:val="24"/>
          <w:szCs w:val="24"/>
        </w:rPr>
        <w:t>samojezdnej wielofunkcyjnej zamiatarki chodnikowej</w:t>
      </w:r>
      <w:r w:rsidR="00954113" w:rsidRPr="00F02BC8">
        <w:rPr>
          <w:bCs/>
          <w:sz w:val="24"/>
          <w:szCs w:val="24"/>
        </w:rPr>
        <w:t xml:space="preserve"> (Cześć II zamówienia)</w:t>
      </w:r>
      <w:r w:rsidR="008E326A" w:rsidRPr="00F02BC8">
        <w:rPr>
          <w:bCs/>
          <w:sz w:val="24"/>
          <w:szCs w:val="24"/>
        </w:rPr>
        <w:t xml:space="preserve"> </w:t>
      </w:r>
      <w:r w:rsidR="00FA0888" w:rsidRPr="00F02BC8">
        <w:rPr>
          <w:spacing w:val="-2"/>
          <w:sz w:val="24"/>
          <w:szCs w:val="24"/>
        </w:rPr>
        <w:t>– załącznik Nr 4 do SIWZ</w:t>
      </w:r>
      <w:r w:rsidR="00DC068B" w:rsidRPr="00F02BC8">
        <w:rPr>
          <w:spacing w:val="-2"/>
          <w:sz w:val="24"/>
          <w:szCs w:val="24"/>
        </w:rPr>
        <w:t>,</w:t>
      </w:r>
    </w:p>
    <w:p w:rsidR="009016CC" w:rsidRPr="00F02BC8" w:rsidRDefault="009016CC" w:rsidP="009016CC">
      <w:pPr>
        <w:tabs>
          <w:tab w:val="left" w:pos="-4820"/>
        </w:tabs>
        <w:ind w:left="851"/>
        <w:jc w:val="both"/>
        <w:rPr>
          <w:spacing w:val="-2"/>
          <w:sz w:val="24"/>
          <w:szCs w:val="24"/>
        </w:rPr>
      </w:pPr>
      <w:r w:rsidRPr="00F02BC8">
        <w:rPr>
          <w:spacing w:val="-2"/>
          <w:sz w:val="24"/>
          <w:szCs w:val="24"/>
        </w:rPr>
        <w:t xml:space="preserve">. </w:t>
      </w:r>
    </w:p>
    <w:p w:rsidR="00A221D5" w:rsidRPr="00F02BC8" w:rsidRDefault="00A221D5" w:rsidP="00CA72EE">
      <w:pPr>
        <w:ind w:left="851" w:hanging="567"/>
        <w:jc w:val="both"/>
        <w:rPr>
          <w:sz w:val="24"/>
        </w:rPr>
      </w:pPr>
      <w:r w:rsidRPr="00F02BC8">
        <w:rPr>
          <w:sz w:val="24"/>
        </w:rPr>
        <w:t>3.3.</w:t>
      </w:r>
      <w:r w:rsidRPr="00F02BC8">
        <w:rPr>
          <w:sz w:val="24"/>
        </w:rPr>
        <w:tab/>
        <w:t>Nazwa i kod przedmiotu zamówienia określone we W</w:t>
      </w:r>
      <w:r w:rsidR="00DC068B" w:rsidRPr="00F02BC8">
        <w:rPr>
          <w:sz w:val="24"/>
        </w:rPr>
        <w:t>spólnym Słowniku Zamówień (CPV):</w:t>
      </w:r>
    </w:p>
    <w:p w:rsidR="00DC068B" w:rsidRPr="00F02BC8" w:rsidRDefault="00DC068B" w:rsidP="008E326A">
      <w:pPr>
        <w:spacing w:before="120"/>
        <w:ind w:left="1077" w:hanging="170"/>
        <w:jc w:val="both"/>
        <w:rPr>
          <w:sz w:val="24"/>
        </w:rPr>
      </w:pPr>
      <w:r w:rsidRPr="00F02BC8">
        <w:rPr>
          <w:sz w:val="24"/>
        </w:rPr>
        <w:t>Cześć I</w:t>
      </w:r>
      <w:r w:rsidR="00954113" w:rsidRPr="00F02BC8">
        <w:rPr>
          <w:sz w:val="24"/>
        </w:rPr>
        <w:t xml:space="preserve"> zamówienia</w:t>
      </w:r>
      <w:r w:rsidRPr="00F02BC8">
        <w:rPr>
          <w:sz w:val="24"/>
        </w:rPr>
        <w:t>:</w:t>
      </w:r>
      <w:r w:rsidRPr="00F02BC8">
        <w:rPr>
          <w:sz w:val="24"/>
        </w:rPr>
        <w:tab/>
      </w:r>
    </w:p>
    <w:p w:rsidR="00DC068B" w:rsidRPr="00F02BC8" w:rsidRDefault="00DC068B" w:rsidP="00954113">
      <w:pPr>
        <w:spacing w:before="120"/>
        <w:ind w:left="1077" w:hanging="170"/>
        <w:jc w:val="both"/>
        <w:rPr>
          <w:sz w:val="24"/>
        </w:rPr>
      </w:pPr>
      <w:r w:rsidRPr="00F02BC8">
        <w:rPr>
          <w:sz w:val="24"/>
        </w:rPr>
        <w:t xml:space="preserve">43.22.10.00-8 – </w:t>
      </w:r>
      <w:r w:rsidRPr="00F02BC8">
        <w:rPr>
          <w:b/>
          <w:sz w:val="24"/>
        </w:rPr>
        <w:t>Równiarki drogowe</w:t>
      </w:r>
    </w:p>
    <w:p w:rsidR="00DC068B" w:rsidRPr="00F02BC8" w:rsidRDefault="00DC068B" w:rsidP="00A221D5">
      <w:pPr>
        <w:spacing w:before="120"/>
        <w:ind w:left="1135" w:hanging="284"/>
        <w:jc w:val="both"/>
        <w:rPr>
          <w:sz w:val="24"/>
          <w:szCs w:val="24"/>
        </w:rPr>
      </w:pPr>
      <w:r w:rsidRPr="00F02BC8">
        <w:rPr>
          <w:sz w:val="24"/>
          <w:szCs w:val="24"/>
        </w:rPr>
        <w:t>Cześć II</w:t>
      </w:r>
      <w:r w:rsidR="00954113" w:rsidRPr="00F02BC8">
        <w:rPr>
          <w:sz w:val="24"/>
          <w:szCs w:val="24"/>
        </w:rPr>
        <w:t xml:space="preserve"> zamówienia</w:t>
      </w:r>
      <w:r w:rsidRPr="00F02BC8">
        <w:rPr>
          <w:sz w:val="24"/>
          <w:szCs w:val="24"/>
        </w:rPr>
        <w:t>:</w:t>
      </w:r>
    </w:p>
    <w:p w:rsidR="00A221D5" w:rsidRPr="00F02BC8" w:rsidRDefault="00DC068B" w:rsidP="00A221D5">
      <w:pPr>
        <w:spacing w:before="120"/>
        <w:ind w:left="1135" w:hanging="284"/>
        <w:jc w:val="both"/>
        <w:rPr>
          <w:sz w:val="24"/>
          <w:szCs w:val="24"/>
        </w:rPr>
      </w:pPr>
      <w:r w:rsidRPr="00F02BC8">
        <w:rPr>
          <w:sz w:val="24"/>
          <w:szCs w:val="24"/>
        </w:rPr>
        <w:t>34.14.</w:t>
      </w:r>
      <w:r w:rsidR="00BE7A2C" w:rsidRPr="00F02BC8">
        <w:rPr>
          <w:sz w:val="24"/>
          <w:szCs w:val="24"/>
        </w:rPr>
        <w:t xml:space="preserve">44.30-1 – </w:t>
      </w:r>
      <w:r w:rsidR="00BE7A2C" w:rsidRPr="00F02BC8">
        <w:rPr>
          <w:b/>
          <w:sz w:val="24"/>
          <w:szCs w:val="24"/>
        </w:rPr>
        <w:t>Pojazdy do zamiatania dróg</w:t>
      </w:r>
      <w:r w:rsidR="00954113" w:rsidRPr="00F02BC8">
        <w:rPr>
          <w:b/>
          <w:sz w:val="24"/>
          <w:szCs w:val="24"/>
        </w:rPr>
        <w:t>.</w:t>
      </w:r>
    </w:p>
    <w:p w:rsidR="002F35F0" w:rsidRPr="00F02BC8" w:rsidRDefault="002F35F0" w:rsidP="00433B4A">
      <w:pPr>
        <w:pStyle w:val="Subhead2"/>
        <w:tabs>
          <w:tab w:val="left" w:pos="284"/>
        </w:tabs>
        <w:spacing w:before="120" w:after="120"/>
        <w:rPr>
          <w:szCs w:val="24"/>
        </w:rPr>
      </w:pPr>
      <w:r w:rsidRPr="00F02BC8">
        <w:rPr>
          <w:szCs w:val="24"/>
        </w:rPr>
        <w:t>4.</w:t>
      </w:r>
      <w:r w:rsidRPr="00F02BC8">
        <w:rPr>
          <w:szCs w:val="24"/>
        </w:rPr>
        <w:tab/>
        <w:t>Opis części zamówienia, jeżeli zamawiający dopusz</w:t>
      </w:r>
      <w:r w:rsidR="00433B4A" w:rsidRPr="00F02BC8">
        <w:rPr>
          <w:szCs w:val="24"/>
        </w:rPr>
        <w:t>cza składanie ofert częściowych</w:t>
      </w:r>
      <w:r w:rsidR="008E326A" w:rsidRPr="00F02BC8">
        <w:rPr>
          <w:szCs w:val="24"/>
        </w:rPr>
        <w:t>:</w:t>
      </w:r>
    </w:p>
    <w:p w:rsidR="00466FF7" w:rsidRPr="00F02BC8" w:rsidRDefault="00466FF7" w:rsidP="00466FF7">
      <w:pPr>
        <w:tabs>
          <w:tab w:val="left" w:pos="851"/>
        </w:tabs>
        <w:ind w:left="851" w:hanging="567"/>
        <w:jc w:val="both"/>
        <w:rPr>
          <w:sz w:val="24"/>
          <w:szCs w:val="24"/>
        </w:rPr>
      </w:pPr>
      <w:r w:rsidRPr="00F02BC8">
        <w:rPr>
          <w:sz w:val="24"/>
          <w:szCs w:val="24"/>
        </w:rPr>
        <w:t>4.1.</w:t>
      </w:r>
      <w:r w:rsidRPr="00F02BC8">
        <w:rPr>
          <w:sz w:val="24"/>
          <w:szCs w:val="24"/>
        </w:rPr>
        <w:tab/>
        <w:t>Wykonawca może złożyć tylko jedną ofertę na każdą część zamówienia.</w:t>
      </w:r>
    </w:p>
    <w:p w:rsidR="00466FF7" w:rsidRPr="00F02BC8" w:rsidRDefault="00466FF7" w:rsidP="00466FF7">
      <w:pPr>
        <w:tabs>
          <w:tab w:val="left" w:pos="851"/>
        </w:tabs>
        <w:ind w:left="851" w:hanging="567"/>
        <w:jc w:val="both"/>
        <w:rPr>
          <w:rFonts w:eastAsia="Batang"/>
          <w:sz w:val="24"/>
          <w:szCs w:val="24"/>
        </w:rPr>
      </w:pPr>
      <w:r w:rsidRPr="00F02BC8">
        <w:rPr>
          <w:sz w:val="24"/>
          <w:szCs w:val="24"/>
        </w:rPr>
        <w:t>4.2.</w:t>
      </w:r>
      <w:r w:rsidRPr="00F02BC8">
        <w:rPr>
          <w:sz w:val="24"/>
          <w:szCs w:val="24"/>
        </w:rPr>
        <w:tab/>
        <w:t>Zamawiający dopuszcza składanie ofert częściowych na dowolną ilość części zamówienia</w:t>
      </w:r>
      <w:r w:rsidRPr="00F02BC8">
        <w:rPr>
          <w:rFonts w:eastAsia="Batang"/>
          <w:sz w:val="24"/>
          <w:szCs w:val="24"/>
        </w:rPr>
        <w:t>.</w:t>
      </w:r>
    </w:p>
    <w:p w:rsidR="00E85B1A" w:rsidRPr="00F02BC8" w:rsidRDefault="00466FF7" w:rsidP="00D00340">
      <w:pPr>
        <w:tabs>
          <w:tab w:val="left" w:pos="851"/>
        </w:tabs>
        <w:ind w:left="851" w:hanging="567"/>
        <w:jc w:val="both"/>
        <w:rPr>
          <w:rFonts w:eastAsia="Batang"/>
          <w:sz w:val="24"/>
          <w:szCs w:val="24"/>
        </w:rPr>
      </w:pPr>
      <w:r w:rsidRPr="00F02BC8">
        <w:rPr>
          <w:bCs/>
          <w:sz w:val="24"/>
          <w:szCs w:val="24"/>
        </w:rPr>
        <w:t>4.3.</w:t>
      </w:r>
      <w:r w:rsidR="008E326A" w:rsidRPr="00F02BC8">
        <w:rPr>
          <w:bCs/>
          <w:sz w:val="24"/>
          <w:szCs w:val="24"/>
        </w:rPr>
        <w:tab/>
      </w:r>
      <w:r w:rsidR="00D00340" w:rsidRPr="00F02BC8">
        <w:rPr>
          <w:bCs/>
          <w:sz w:val="24"/>
          <w:szCs w:val="24"/>
        </w:rPr>
        <w:t xml:space="preserve">Zamówienie podzielono na </w:t>
      </w:r>
      <w:r w:rsidR="00FA0888" w:rsidRPr="00F02BC8">
        <w:rPr>
          <w:bCs/>
          <w:sz w:val="24"/>
          <w:szCs w:val="24"/>
        </w:rPr>
        <w:t>dwie</w:t>
      </w:r>
      <w:r w:rsidR="00D00340" w:rsidRPr="00F02BC8">
        <w:rPr>
          <w:bCs/>
          <w:sz w:val="24"/>
          <w:szCs w:val="24"/>
        </w:rPr>
        <w:t xml:space="preserve"> części:</w:t>
      </w:r>
    </w:p>
    <w:p w:rsidR="00FA0888" w:rsidRPr="00F02BC8" w:rsidRDefault="00074BCF" w:rsidP="00BE7A2C">
      <w:pPr>
        <w:tabs>
          <w:tab w:val="left" w:pos="851"/>
        </w:tabs>
        <w:ind w:left="851"/>
        <w:jc w:val="both"/>
        <w:rPr>
          <w:b/>
          <w:sz w:val="24"/>
          <w:szCs w:val="24"/>
        </w:rPr>
      </w:pPr>
      <w:r w:rsidRPr="00F02BC8">
        <w:rPr>
          <w:sz w:val="24"/>
          <w:szCs w:val="24"/>
        </w:rPr>
        <w:t>1</w:t>
      </w:r>
      <w:r w:rsidR="00466FF7" w:rsidRPr="00F02BC8">
        <w:rPr>
          <w:sz w:val="24"/>
          <w:szCs w:val="24"/>
        </w:rPr>
        <w:t>.</w:t>
      </w:r>
      <w:r w:rsidRPr="00F02BC8">
        <w:rPr>
          <w:sz w:val="24"/>
          <w:szCs w:val="24"/>
        </w:rPr>
        <w:tab/>
      </w:r>
      <w:r w:rsidR="00BE7A2C" w:rsidRPr="00F02BC8">
        <w:rPr>
          <w:b/>
          <w:sz w:val="24"/>
          <w:szCs w:val="24"/>
        </w:rPr>
        <w:t xml:space="preserve">Cześć I </w:t>
      </w:r>
      <w:r w:rsidR="00466FF7" w:rsidRPr="00F02BC8">
        <w:rPr>
          <w:b/>
          <w:sz w:val="24"/>
          <w:szCs w:val="24"/>
        </w:rPr>
        <w:t>zamówienia:</w:t>
      </w:r>
      <w:r w:rsidR="00BE7A2C" w:rsidRPr="00F02BC8">
        <w:rPr>
          <w:b/>
          <w:sz w:val="24"/>
          <w:szCs w:val="24"/>
        </w:rPr>
        <w:t xml:space="preserve"> </w:t>
      </w:r>
      <w:r w:rsidR="00424C95" w:rsidRPr="00F02BC8">
        <w:rPr>
          <w:b/>
          <w:sz w:val="24"/>
          <w:szCs w:val="24"/>
        </w:rPr>
        <w:t>Dostawa</w:t>
      </w:r>
      <w:r w:rsidR="00BE7A2C" w:rsidRPr="00F02BC8">
        <w:rPr>
          <w:b/>
          <w:sz w:val="24"/>
          <w:szCs w:val="24"/>
        </w:rPr>
        <w:t xml:space="preserve"> fabrycznie nowej samojezdnej równiarki drogowej</w:t>
      </w:r>
      <w:r w:rsidR="00FA0888" w:rsidRPr="00F02BC8">
        <w:rPr>
          <w:b/>
          <w:sz w:val="24"/>
          <w:szCs w:val="24"/>
        </w:rPr>
        <w:t>:</w:t>
      </w:r>
    </w:p>
    <w:p w:rsidR="00BE7A2C" w:rsidRPr="00F02BC8" w:rsidRDefault="00466FF7" w:rsidP="008E326A">
      <w:pPr>
        <w:tabs>
          <w:tab w:val="left" w:pos="1134"/>
        </w:tabs>
        <w:ind w:left="1135"/>
        <w:jc w:val="both"/>
        <w:rPr>
          <w:sz w:val="24"/>
          <w:szCs w:val="24"/>
        </w:rPr>
      </w:pPr>
      <w:r w:rsidRPr="00F02BC8">
        <w:rPr>
          <w:sz w:val="24"/>
          <w:szCs w:val="24"/>
        </w:rPr>
        <w:t>Cześć I z</w:t>
      </w:r>
      <w:r w:rsidR="00FA0888" w:rsidRPr="00F02BC8">
        <w:rPr>
          <w:sz w:val="24"/>
          <w:szCs w:val="24"/>
        </w:rPr>
        <w:t xml:space="preserve">amówienia obejmuje zakup i dostawę fabrycznie nowej samojezdnej równiarki drogowej spełniającej wymagania </w:t>
      </w:r>
      <w:r w:rsidR="003540AC" w:rsidRPr="00F02BC8">
        <w:rPr>
          <w:sz w:val="24"/>
          <w:szCs w:val="24"/>
        </w:rPr>
        <w:t>określone</w:t>
      </w:r>
      <w:r w:rsidR="00FA0888" w:rsidRPr="00F02BC8">
        <w:rPr>
          <w:sz w:val="24"/>
          <w:szCs w:val="24"/>
        </w:rPr>
        <w:t xml:space="preserve"> </w:t>
      </w:r>
      <w:r w:rsidRPr="00F02BC8">
        <w:rPr>
          <w:sz w:val="24"/>
          <w:szCs w:val="24"/>
        </w:rPr>
        <w:t xml:space="preserve">w opisie oferowanej samojezdnej równiarki drogowej, stanowiącym </w:t>
      </w:r>
      <w:r w:rsidR="00FA0888" w:rsidRPr="00F02BC8">
        <w:rPr>
          <w:spacing w:val="-2"/>
          <w:sz w:val="24"/>
          <w:szCs w:val="24"/>
        </w:rPr>
        <w:t>załącznik Nr 3 do SIWZ, na warunkach określonych we wzorze umowy, stanowiącym załącznik 1 do SIWZ.</w:t>
      </w:r>
      <w:r w:rsidR="00FA0888" w:rsidRPr="00F02BC8">
        <w:rPr>
          <w:sz w:val="24"/>
          <w:szCs w:val="24"/>
        </w:rPr>
        <w:t xml:space="preserve"> </w:t>
      </w:r>
    </w:p>
    <w:p w:rsidR="00074BCF" w:rsidRPr="00F02BC8" w:rsidRDefault="00074BCF" w:rsidP="00BE7A2C">
      <w:pPr>
        <w:tabs>
          <w:tab w:val="left" w:pos="1134"/>
          <w:tab w:val="left" w:pos="2410"/>
        </w:tabs>
        <w:ind w:left="2836" w:hanging="1985"/>
        <w:jc w:val="both"/>
        <w:rPr>
          <w:spacing w:val="-2"/>
          <w:sz w:val="24"/>
          <w:szCs w:val="24"/>
        </w:rPr>
      </w:pPr>
    </w:p>
    <w:p w:rsidR="00FA0888" w:rsidRPr="00F02BC8" w:rsidRDefault="00E87AFE" w:rsidP="00466FF7">
      <w:pPr>
        <w:tabs>
          <w:tab w:val="left" w:pos="1134"/>
          <w:tab w:val="left" w:pos="2410"/>
        </w:tabs>
        <w:ind w:left="2268" w:hanging="1417"/>
        <w:jc w:val="both"/>
        <w:rPr>
          <w:sz w:val="24"/>
          <w:szCs w:val="24"/>
        </w:rPr>
      </w:pPr>
      <w:r w:rsidRPr="00F02BC8">
        <w:rPr>
          <w:sz w:val="24"/>
          <w:szCs w:val="24"/>
        </w:rPr>
        <w:t>2</w:t>
      </w:r>
      <w:r w:rsidR="00466FF7" w:rsidRPr="00F02BC8">
        <w:rPr>
          <w:sz w:val="24"/>
          <w:szCs w:val="24"/>
        </w:rPr>
        <w:t>.</w:t>
      </w:r>
      <w:r w:rsidRPr="00F02BC8">
        <w:rPr>
          <w:sz w:val="24"/>
          <w:szCs w:val="24"/>
        </w:rPr>
        <w:tab/>
      </w:r>
      <w:r w:rsidR="00BE7A2C" w:rsidRPr="00F02BC8">
        <w:rPr>
          <w:b/>
          <w:sz w:val="24"/>
          <w:szCs w:val="24"/>
        </w:rPr>
        <w:t xml:space="preserve">Cześć II </w:t>
      </w:r>
      <w:r w:rsidR="00466FF7" w:rsidRPr="00F02BC8">
        <w:rPr>
          <w:b/>
          <w:sz w:val="24"/>
          <w:szCs w:val="24"/>
        </w:rPr>
        <w:t xml:space="preserve">zamówienia: </w:t>
      </w:r>
      <w:r w:rsidR="00424C95" w:rsidRPr="00F02BC8">
        <w:rPr>
          <w:b/>
          <w:sz w:val="24"/>
          <w:szCs w:val="24"/>
        </w:rPr>
        <w:t>Dostawa</w:t>
      </w:r>
      <w:r w:rsidR="00BE7A2C" w:rsidRPr="00F02BC8">
        <w:rPr>
          <w:b/>
          <w:sz w:val="24"/>
          <w:szCs w:val="24"/>
        </w:rPr>
        <w:t xml:space="preserve"> </w:t>
      </w:r>
      <w:r w:rsidR="00BE7A2C" w:rsidRPr="00F02BC8">
        <w:rPr>
          <w:b/>
          <w:bCs/>
          <w:sz w:val="24"/>
          <w:szCs w:val="24"/>
        </w:rPr>
        <w:t>fabrycznie nowej samojezdnej wielofunkcyjnej</w:t>
      </w:r>
      <w:r w:rsidR="00BE7A2C" w:rsidRPr="00F02BC8">
        <w:rPr>
          <w:b/>
          <w:bCs/>
          <w:sz w:val="24"/>
          <w:szCs w:val="24"/>
        </w:rPr>
        <w:br/>
        <w:t>zamiatarki chodnikowej</w:t>
      </w:r>
      <w:r w:rsidR="00FA0888" w:rsidRPr="00F02BC8">
        <w:rPr>
          <w:sz w:val="24"/>
          <w:szCs w:val="24"/>
        </w:rPr>
        <w:t>:</w:t>
      </w:r>
    </w:p>
    <w:p w:rsidR="00D00340" w:rsidRPr="00F02BC8" w:rsidRDefault="00466FF7" w:rsidP="008E326A">
      <w:pPr>
        <w:tabs>
          <w:tab w:val="left" w:pos="1134"/>
          <w:tab w:val="left" w:pos="2410"/>
        </w:tabs>
        <w:ind w:left="1276"/>
        <w:jc w:val="both"/>
        <w:rPr>
          <w:spacing w:val="-2"/>
          <w:sz w:val="24"/>
          <w:szCs w:val="24"/>
        </w:rPr>
      </w:pPr>
      <w:r w:rsidRPr="00F02BC8">
        <w:rPr>
          <w:sz w:val="24"/>
          <w:szCs w:val="24"/>
        </w:rPr>
        <w:t>Cześć II z</w:t>
      </w:r>
      <w:r w:rsidR="00FA0888" w:rsidRPr="00F02BC8">
        <w:rPr>
          <w:sz w:val="24"/>
          <w:szCs w:val="24"/>
        </w:rPr>
        <w:t xml:space="preserve">amówienia obejmuje zakup i dostawę fabrycznie nowej samojezdnej </w:t>
      </w:r>
      <w:r w:rsidR="008E326A" w:rsidRPr="00F02BC8">
        <w:rPr>
          <w:bCs/>
          <w:sz w:val="24"/>
          <w:szCs w:val="24"/>
        </w:rPr>
        <w:t>wielofunkcyjnej zamiatarki chodnikowej</w:t>
      </w:r>
      <w:r w:rsidR="00FA0888" w:rsidRPr="00F02BC8">
        <w:rPr>
          <w:sz w:val="24"/>
          <w:szCs w:val="24"/>
        </w:rPr>
        <w:t xml:space="preserve"> spełniającej </w:t>
      </w:r>
      <w:r w:rsidRPr="00F02BC8">
        <w:rPr>
          <w:sz w:val="24"/>
          <w:szCs w:val="24"/>
        </w:rPr>
        <w:t xml:space="preserve">wymagania określone w opisie oferowanej samojezdnej </w:t>
      </w:r>
      <w:r w:rsidRPr="00F02BC8">
        <w:rPr>
          <w:bCs/>
          <w:sz w:val="24"/>
          <w:szCs w:val="24"/>
        </w:rPr>
        <w:t>zamiatarki chodnikowej</w:t>
      </w:r>
      <w:r w:rsidRPr="00F02BC8">
        <w:rPr>
          <w:sz w:val="24"/>
          <w:szCs w:val="24"/>
        </w:rPr>
        <w:t xml:space="preserve">, stanowiącym </w:t>
      </w:r>
      <w:r w:rsidRPr="00F02BC8">
        <w:rPr>
          <w:spacing w:val="-2"/>
          <w:sz w:val="24"/>
          <w:szCs w:val="24"/>
        </w:rPr>
        <w:t xml:space="preserve">załącznik Nr 4 do </w:t>
      </w:r>
      <w:r w:rsidRPr="00F02BC8">
        <w:rPr>
          <w:spacing w:val="-2"/>
          <w:sz w:val="24"/>
          <w:szCs w:val="24"/>
        </w:rPr>
        <w:lastRenderedPageBreak/>
        <w:t>SIWZ</w:t>
      </w:r>
      <w:r w:rsidR="00FA0888" w:rsidRPr="00F02BC8">
        <w:rPr>
          <w:spacing w:val="-2"/>
          <w:sz w:val="24"/>
          <w:szCs w:val="24"/>
        </w:rPr>
        <w:t xml:space="preserve">, na warunkach określonych we wzorze umowy, stanowiącym załącznik </w:t>
      </w:r>
      <w:r w:rsidR="008E326A" w:rsidRPr="00F02BC8">
        <w:rPr>
          <w:spacing w:val="-2"/>
          <w:sz w:val="24"/>
          <w:szCs w:val="24"/>
        </w:rPr>
        <w:t>2</w:t>
      </w:r>
      <w:r w:rsidR="00FA0888" w:rsidRPr="00F02BC8">
        <w:rPr>
          <w:spacing w:val="-2"/>
          <w:sz w:val="24"/>
          <w:szCs w:val="24"/>
        </w:rPr>
        <w:t xml:space="preserve"> do SIWZ.</w:t>
      </w:r>
    </w:p>
    <w:p w:rsidR="002F35F0" w:rsidRPr="00F02BC8" w:rsidRDefault="002F35F0" w:rsidP="001A7707">
      <w:pPr>
        <w:pStyle w:val="Subhead2"/>
        <w:tabs>
          <w:tab w:val="left" w:pos="284"/>
        </w:tabs>
        <w:spacing w:before="240" w:after="60"/>
        <w:ind w:left="284" w:hanging="284"/>
        <w:jc w:val="both"/>
        <w:rPr>
          <w:szCs w:val="24"/>
        </w:rPr>
      </w:pPr>
      <w:r w:rsidRPr="00F02BC8">
        <w:rPr>
          <w:szCs w:val="24"/>
        </w:rPr>
        <w:t>5.</w:t>
      </w:r>
      <w:r w:rsidRPr="00F02BC8">
        <w:rPr>
          <w:szCs w:val="24"/>
        </w:rPr>
        <w:tab/>
        <w:t>Maksymalna liczba wykonawców, z którymi zamawiający zawrze umowę ramową, jeżeli zamawiający pr</w:t>
      </w:r>
      <w:r w:rsidR="00433B4A" w:rsidRPr="00F02BC8">
        <w:rPr>
          <w:szCs w:val="24"/>
        </w:rPr>
        <w:t>zewiduje zawarcie umowy ramowej</w:t>
      </w:r>
      <w:r w:rsidR="008E326A" w:rsidRPr="00F02BC8">
        <w:rPr>
          <w:szCs w:val="24"/>
        </w:rPr>
        <w:t>:</w:t>
      </w:r>
    </w:p>
    <w:p w:rsidR="002F35F0" w:rsidRPr="00F02BC8" w:rsidRDefault="002F35F0" w:rsidP="004C08D8">
      <w:pPr>
        <w:ind w:left="284"/>
        <w:jc w:val="both"/>
        <w:rPr>
          <w:rFonts w:eastAsia="Batang"/>
          <w:sz w:val="24"/>
          <w:szCs w:val="24"/>
        </w:rPr>
      </w:pPr>
      <w:r w:rsidRPr="00F02BC8">
        <w:rPr>
          <w:rFonts w:eastAsia="Batang"/>
          <w:sz w:val="24"/>
          <w:szCs w:val="24"/>
        </w:rPr>
        <w:t xml:space="preserve">Zamawiający </w:t>
      </w:r>
      <w:r w:rsidRPr="00F02BC8">
        <w:rPr>
          <w:rFonts w:eastAsia="Batang"/>
          <w:b/>
          <w:sz w:val="24"/>
          <w:szCs w:val="24"/>
        </w:rPr>
        <w:t>nie przewiduje</w:t>
      </w:r>
      <w:r w:rsidRPr="00F02BC8">
        <w:rPr>
          <w:rFonts w:eastAsia="Batang"/>
          <w:sz w:val="24"/>
          <w:szCs w:val="24"/>
        </w:rPr>
        <w:t xml:space="preserve"> zawarcia umowy ramowej.</w:t>
      </w:r>
    </w:p>
    <w:p w:rsidR="002F35F0" w:rsidRPr="00F02BC8" w:rsidRDefault="002F35F0" w:rsidP="001A7707">
      <w:pPr>
        <w:pStyle w:val="Subhead2"/>
        <w:tabs>
          <w:tab w:val="left" w:pos="284"/>
        </w:tabs>
        <w:spacing w:before="240" w:after="120"/>
        <w:ind w:left="284" w:hanging="284"/>
        <w:jc w:val="both"/>
      </w:pPr>
      <w:r w:rsidRPr="00F02BC8">
        <w:t>6.</w:t>
      </w:r>
      <w:r w:rsidRPr="00F02BC8">
        <w:tab/>
      </w:r>
      <w:r w:rsidR="00433B4A" w:rsidRPr="00F02BC8">
        <w:t xml:space="preserve">Informacja o przewidzianych zamówieniach, o których mowa w art. 67 ust. 1 </w:t>
      </w:r>
      <w:proofErr w:type="spellStart"/>
      <w:r w:rsidR="00433B4A" w:rsidRPr="00F02BC8">
        <w:t>pkt</w:t>
      </w:r>
      <w:proofErr w:type="spellEnd"/>
      <w:r w:rsidR="00433B4A" w:rsidRPr="00F02BC8">
        <w:t xml:space="preserve"> </w:t>
      </w:r>
      <w:r w:rsidR="008E326A" w:rsidRPr="00F02BC8">
        <w:t>7</w:t>
      </w:r>
      <w:r w:rsidR="00433B4A" w:rsidRPr="00F02BC8">
        <w:t xml:space="preserve"> UPZP, jeżeli Zamawiający przewiduje udzielenie takich zamówień</w:t>
      </w:r>
      <w:r w:rsidR="008E326A" w:rsidRPr="00F02BC8">
        <w:t>:</w:t>
      </w:r>
    </w:p>
    <w:p w:rsidR="00C026EF" w:rsidRPr="00F02BC8" w:rsidRDefault="00C026EF" w:rsidP="00C026EF">
      <w:pPr>
        <w:tabs>
          <w:tab w:val="left" w:pos="284"/>
        </w:tabs>
        <w:ind w:left="284"/>
        <w:jc w:val="both"/>
        <w:rPr>
          <w:sz w:val="24"/>
          <w:szCs w:val="24"/>
          <w:highlight w:val="yellow"/>
        </w:rPr>
      </w:pPr>
      <w:r w:rsidRPr="00F02BC8">
        <w:rPr>
          <w:sz w:val="24"/>
          <w:szCs w:val="24"/>
        </w:rPr>
        <w:t xml:space="preserve">Zamawiający </w:t>
      </w:r>
      <w:r w:rsidRPr="00F02BC8">
        <w:rPr>
          <w:b/>
          <w:sz w:val="24"/>
          <w:szCs w:val="24"/>
        </w:rPr>
        <w:t>nie przewiduje</w:t>
      </w:r>
      <w:r w:rsidRPr="00F02BC8">
        <w:rPr>
          <w:sz w:val="24"/>
          <w:szCs w:val="24"/>
        </w:rPr>
        <w:t xml:space="preserve"> udzielenie wykonawcy zamówień, o których mowa w art. 67 ust. 1 </w:t>
      </w:r>
      <w:proofErr w:type="spellStart"/>
      <w:r w:rsidRPr="00F02BC8">
        <w:rPr>
          <w:sz w:val="24"/>
          <w:szCs w:val="24"/>
        </w:rPr>
        <w:t>pkt</w:t>
      </w:r>
      <w:proofErr w:type="spellEnd"/>
      <w:r w:rsidRPr="00F02BC8">
        <w:rPr>
          <w:sz w:val="24"/>
          <w:szCs w:val="24"/>
        </w:rPr>
        <w:t xml:space="preserve"> </w:t>
      </w:r>
      <w:r w:rsidR="008E326A" w:rsidRPr="00F02BC8">
        <w:rPr>
          <w:sz w:val="24"/>
          <w:szCs w:val="24"/>
        </w:rPr>
        <w:t>7</w:t>
      </w:r>
      <w:r w:rsidRPr="00F02BC8">
        <w:rPr>
          <w:sz w:val="24"/>
          <w:szCs w:val="24"/>
        </w:rPr>
        <w:t xml:space="preserve"> UPZP. </w:t>
      </w:r>
    </w:p>
    <w:p w:rsidR="00C026EF" w:rsidRPr="00F02BC8" w:rsidRDefault="00C026EF" w:rsidP="00C026EF">
      <w:pPr>
        <w:pStyle w:val="Subhead2"/>
        <w:tabs>
          <w:tab w:val="left" w:pos="284"/>
        </w:tabs>
        <w:spacing w:before="240" w:after="120"/>
        <w:ind w:left="284" w:hanging="284"/>
        <w:jc w:val="both"/>
      </w:pPr>
      <w:r w:rsidRPr="00F02BC8">
        <w:t>7.</w:t>
      </w:r>
      <w:r w:rsidRPr="00F02BC8">
        <w:tab/>
        <w:t>Opis sposobu przedstawiania ofert wariantowych oraz minimalne warunki, jakim muszą odpowiadać oferty wariantowe wraz z wybranymi kryteriami oceny, jeżeli zamawiający wymaga lub dopuszcza ich składanie</w:t>
      </w:r>
      <w:r w:rsidR="008E326A" w:rsidRPr="00F02BC8">
        <w:t>:</w:t>
      </w:r>
    </w:p>
    <w:p w:rsidR="00C026EF" w:rsidRPr="00F02BC8" w:rsidRDefault="00C026EF" w:rsidP="00C026EF">
      <w:pPr>
        <w:ind w:left="284"/>
        <w:jc w:val="both"/>
        <w:rPr>
          <w:rFonts w:eastAsia="Batang"/>
          <w:sz w:val="24"/>
        </w:rPr>
      </w:pPr>
      <w:r w:rsidRPr="00F02BC8">
        <w:rPr>
          <w:sz w:val="24"/>
        </w:rPr>
        <w:t>Zamawiający</w:t>
      </w:r>
      <w:r w:rsidRPr="00F02BC8">
        <w:rPr>
          <w:b/>
          <w:sz w:val="24"/>
        </w:rPr>
        <w:t xml:space="preserve"> nie dopuszcza</w:t>
      </w:r>
      <w:r w:rsidRPr="00F02BC8">
        <w:rPr>
          <w:sz w:val="24"/>
        </w:rPr>
        <w:t xml:space="preserve"> składania ofert wariantowych</w:t>
      </w:r>
      <w:r w:rsidRPr="00F02BC8">
        <w:rPr>
          <w:rFonts w:eastAsia="Batang"/>
          <w:sz w:val="24"/>
        </w:rPr>
        <w:t>.</w:t>
      </w:r>
    </w:p>
    <w:p w:rsidR="00C026EF" w:rsidRPr="00F02BC8" w:rsidRDefault="00C026EF" w:rsidP="00C026EF">
      <w:pPr>
        <w:pStyle w:val="Subhead2"/>
        <w:tabs>
          <w:tab w:val="left" w:pos="284"/>
        </w:tabs>
        <w:spacing w:before="240" w:after="120"/>
        <w:ind w:left="284" w:hanging="284"/>
        <w:jc w:val="both"/>
        <w:rPr>
          <w:spacing w:val="-4"/>
        </w:rPr>
      </w:pPr>
      <w:r w:rsidRPr="00F02BC8">
        <w:t>8.</w:t>
      </w:r>
      <w:r w:rsidRPr="00F02BC8">
        <w:tab/>
        <w:t xml:space="preserve">Informacje o obowiązku osobistego wykonania przez wykonawcę kluczowych części </w:t>
      </w:r>
      <w:r w:rsidRPr="00F02BC8">
        <w:rPr>
          <w:spacing w:val="-4"/>
        </w:rPr>
        <w:t>zamówienia, jeżeli Zamawiający dokonuje takiego zastrzeżenia zgodnie z art. 36a ust. 2 UPZP</w:t>
      </w:r>
      <w:r w:rsidR="008E326A" w:rsidRPr="00F02BC8">
        <w:rPr>
          <w:spacing w:val="-4"/>
        </w:rPr>
        <w:t>:</w:t>
      </w:r>
    </w:p>
    <w:p w:rsidR="00C026EF" w:rsidRPr="00F02BC8" w:rsidRDefault="00C026EF" w:rsidP="00C026EF">
      <w:pPr>
        <w:tabs>
          <w:tab w:val="left" w:pos="851"/>
        </w:tabs>
        <w:ind w:left="851" w:hanging="567"/>
        <w:jc w:val="both"/>
        <w:rPr>
          <w:i/>
          <w:sz w:val="24"/>
        </w:rPr>
      </w:pPr>
      <w:r w:rsidRPr="00F02BC8">
        <w:rPr>
          <w:sz w:val="24"/>
        </w:rPr>
        <w:t>8.1.</w:t>
      </w:r>
      <w:r w:rsidRPr="00F02BC8">
        <w:rPr>
          <w:sz w:val="24"/>
        </w:rPr>
        <w:tab/>
      </w:r>
      <w:r w:rsidR="008E326A" w:rsidRPr="00F02BC8">
        <w:rPr>
          <w:sz w:val="24"/>
        </w:rPr>
        <w:t xml:space="preserve">Zamawiający </w:t>
      </w:r>
      <w:r w:rsidR="008E326A" w:rsidRPr="00F02BC8">
        <w:rPr>
          <w:b/>
          <w:sz w:val="24"/>
        </w:rPr>
        <w:t>nie zastrzega</w:t>
      </w:r>
      <w:r w:rsidR="008E326A" w:rsidRPr="00F02BC8">
        <w:rPr>
          <w:sz w:val="24"/>
        </w:rPr>
        <w:t xml:space="preserve"> obowiązku osobistego wykonania przez wykonawcę prac związanych z rozmieszczeniem i instalacją, zgodnie z art. 36a ust. 2 </w:t>
      </w:r>
      <w:proofErr w:type="spellStart"/>
      <w:r w:rsidR="008E326A" w:rsidRPr="00F02BC8">
        <w:rPr>
          <w:sz w:val="24"/>
        </w:rPr>
        <w:t>pkt</w:t>
      </w:r>
      <w:proofErr w:type="spellEnd"/>
      <w:r w:rsidR="008E326A" w:rsidRPr="00F02BC8">
        <w:rPr>
          <w:sz w:val="24"/>
        </w:rPr>
        <w:t xml:space="preserve"> 2 UPZP</w:t>
      </w:r>
      <w:r w:rsidRPr="00F02BC8">
        <w:rPr>
          <w:spacing w:val="-2"/>
          <w:sz w:val="24"/>
        </w:rPr>
        <w:t>.</w:t>
      </w:r>
    </w:p>
    <w:p w:rsidR="00C026EF" w:rsidRPr="00F02BC8" w:rsidRDefault="00C026EF" w:rsidP="00C026EF">
      <w:pPr>
        <w:tabs>
          <w:tab w:val="left" w:pos="851"/>
        </w:tabs>
        <w:ind w:left="851" w:hanging="567"/>
        <w:jc w:val="both"/>
        <w:rPr>
          <w:sz w:val="24"/>
        </w:rPr>
      </w:pPr>
      <w:r w:rsidRPr="00F02BC8">
        <w:rPr>
          <w:sz w:val="24"/>
        </w:rPr>
        <w:t>8.2.</w:t>
      </w:r>
      <w:r w:rsidRPr="00F02BC8">
        <w:rPr>
          <w:sz w:val="24"/>
        </w:rPr>
        <w:tab/>
        <w:t>Wykonawca może powierzyć wykonanie części zamówienia podwykonawcom.</w:t>
      </w:r>
    </w:p>
    <w:p w:rsidR="00C026EF" w:rsidRPr="00F02BC8" w:rsidRDefault="00C026EF" w:rsidP="00C026EF">
      <w:pPr>
        <w:tabs>
          <w:tab w:val="left" w:pos="851"/>
        </w:tabs>
        <w:ind w:left="851" w:hanging="567"/>
        <w:jc w:val="both"/>
        <w:rPr>
          <w:spacing w:val="-2"/>
          <w:sz w:val="24"/>
        </w:rPr>
      </w:pPr>
      <w:r w:rsidRPr="00F02BC8">
        <w:rPr>
          <w:sz w:val="24"/>
        </w:rPr>
        <w:t>8.3.</w:t>
      </w:r>
      <w:r w:rsidRPr="00F02BC8">
        <w:rPr>
          <w:sz w:val="24"/>
        </w:rPr>
        <w:tab/>
      </w:r>
      <w:r w:rsidRPr="00F02BC8">
        <w:rPr>
          <w:spacing w:val="-2"/>
          <w:sz w:val="24"/>
        </w:rPr>
        <w:t xml:space="preserve">Zamawiający żąda wskazania przez wykonawcę w </w:t>
      </w:r>
      <w:r w:rsidR="00F8228D" w:rsidRPr="00F02BC8">
        <w:rPr>
          <w:spacing w:val="-2"/>
          <w:sz w:val="24"/>
        </w:rPr>
        <w:t>formularzu ofertowym</w:t>
      </w:r>
      <w:r w:rsidRPr="00F02BC8">
        <w:rPr>
          <w:spacing w:val="-2"/>
          <w:sz w:val="24"/>
        </w:rPr>
        <w:t xml:space="preserve"> części zamówienia (zakresu rzeczowego), której wykonanie zamierza powierzyć podwykonawcy. </w:t>
      </w:r>
    </w:p>
    <w:p w:rsidR="007B61A8" w:rsidRPr="00F02BC8" w:rsidRDefault="007B61A8" w:rsidP="00C026EF">
      <w:pPr>
        <w:tabs>
          <w:tab w:val="left" w:pos="851"/>
        </w:tabs>
        <w:ind w:left="851" w:hanging="567"/>
        <w:jc w:val="both"/>
        <w:rPr>
          <w:sz w:val="24"/>
        </w:rPr>
      </w:pPr>
      <w:r w:rsidRPr="00F02BC8">
        <w:rPr>
          <w:color w:val="000000"/>
          <w:sz w:val="24"/>
        </w:rPr>
        <w:tab/>
        <w:t xml:space="preserve">Zamawiający żąda, aby przed przystąpieniem do wykonania zamówienia Wykonawca, </w:t>
      </w:r>
      <w:r w:rsidR="00F02BC8">
        <w:rPr>
          <w:color w:val="000000"/>
          <w:sz w:val="24"/>
        </w:rPr>
        <w:br/>
      </w:r>
      <w:r w:rsidRPr="00F02BC8">
        <w:rPr>
          <w:color w:val="000000"/>
          <w:sz w:val="24"/>
        </w:rPr>
        <w:t xml:space="preserve">o ile są już znane podał nazwy albo imiona i nazwiska oraz dane kontaktowe podwykonawców </w:t>
      </w:r>
      <w:r w:rsidRPr="00F02BC8">
        <w:rPr>
          <w:color w:val="000000"/>
          <w:spacing w:val="-4"/>
          <w:sz w:val="24"/>
        </w:rPr>
        <w:t>osób do kontaktu z nimi, zaangażowanych w dostawę. W przypadku zmiany lub wprowadzenia</w:t>
      </w:r>
      <w:r w:rsidRPr="00F02BC8">
        <w:rPr>
          <w:color w:val="000000"/>
          <w:sz w:val="24"/>
        </w:rPr>
        <w:t xml:space="preserve"> </w:t>
      </w:r>
      <w:r w:rsidRPr="00F02BC8">
        <w:rPr>
          <w:color w:val="000000"/>
          <w:spacing w:val="-4"/>
          <w:sz w:val="24"/>
        </w:rPr>
        <w:t>nowych podwykonawców na Wykonawcy ciąży obowiązek poinformowania Zamawiającego o tym fakcie.</w:t>
      </w:r>
    </w:p>
    <w:p w:rsidR="00C026EF" w:rsidRPr="00F02BC8" w:rsidRDefault="00C026EF" w:rsidP="00C026EF">
      <w:pPr>
        <w:tabs>
          <w:tab w:val="left" w:pos="851"/>
        </w:tabs>
        <w:ind w:left="851" w:hanging="567"/>
        <w:jc w:val="both"/>
        <w:rPr>
          <w:i/>
          <w:spacing w:val="-6"/>
          <w:sz w:val="24"/>
          <w:szCs w:val="24"/>
        </w:rPr>
      </w:pPr>
      <w:r w:rsidRPr="00F02BC8">
        <w:rPr>
          <w:sz w:val="24"/>
        </w:rPr>
        <w:t>8.4.</w:t>
      </w:r>
      <w:r w:rsidRPr="00F02BC8">
        <w:rPr>
          <w:sz w:val="24"/>
        </w:rPr>
        <w:tab/>
      </w:r>
      <w:r w:rsidRPr="00F02BC8">
        <w:rPr>
          <w:sz w:val="24"/>
          <w:szCs w:val="24"/>
        </w:rPr>
        <w:t>Wykonawca, odpowiedzialny jest za działania lub zaniechania osób, z których pomocą zobowiązanie wykonuje</w:t>
      </w:r>
      <w:r w:rsidRPr="00F02BC8">
        <w:rPr>
          <w:i/>
          <w:iCs/>
          <w:sz w:val="24"/>
          <w:szCs w:val="24"/>
        </w:rPr>
        <w:t>,</w:t>
      </w:r>
      <w:r w:rsidRPr="00F02BC8">
        <w:rPr>
          <w:sz w:val="24"/>
          <w:szCs w:val="24"/>
        </w:rPr>
        <w:t xml:space="preserve"> jak również osób, którym wykonanie zobowiązania powierza, jak za własne zachowanie </w:t>
      </w:r>
      <w:r w:rsidRPr="00F02BC8">
        <w:rPr>
          <w:i/>
          <w:iCs/>
          <w:sz w:val="24"/>
          <w:szCs w:val="24"/>
        </w:rPr>
        <w:t xml:space="preserve">(art.474 </w:t>
      </w:r>
      <w:proofErr w:type="spellStart"/>
      <w:r w:rsidRPr="00F02BC8">
        <w:rPr>
          <w:i/>
          <w:iCs/>
          <w:sz w:val="24"/>
          <w:szCs w:val="24"/>
        </w:rPr>
        <w:t>K.c</w:t>
      </w:r>
      <w:proofErr w:type="spellEnd"/>
      <w:r w:rsidRPr="00F02BC8">
        <w:rPr>
          <w:i/>
          <w:iCs/>
          <w:sz w:val="24"/>
          <w:szCs w:val="24"/>
        </w:rPr>
        <w:t>)</w:t>
      </w:r>
      <w:r w:rsidRPr="00F02BC8">
        <w:rPr>
          <w:i/>
          <w:spacing w:val="-6"/>
          <w:sz w:val="24"/>
          <w:szCs w:val="24"/>
        </w:rPr>
        <w:t>.</w:t>
      </w:r>
    </w:p>
    <w:p w:rsidR="002F35F0" w:rsidRPr="00F02BC8" w:rsidRDefault="00433B4A" w:rsidP="001A7707">
      <w:pPr>
        <w:pStyle w:val="Subhead2"/>
        <w:tabs>
          <w:tab w:val="left" w:pos="284"/>
        </w:tabs>
        <w:spacing w:before="240" w:after="120"/>
        <w:ind w:left="284" w:hanging="284"/>
        <w:jc w:val="both"/>
      </w:pPr>
      <w:r w:rsidRPr="00F02BC8">
        <w:t>9.</w:t>
      </w:r>
      <w:r w:rsidRPr="00F02BC8">
        <w:tab/>
        <w:t>Termin wykonania zamówienia</w:t>
      </w:r>
      <w:r w:rsidR="00C12527" w:rsidRPr="00F02BC8">
        <w:t>:</w:t>
      </w:r>
    </w:p>
    <w:p w:rsidR="006855B3" w:rsidRPr="00F02BC8" w:rsidRDefault="006855B3" w:rsidP="004C08D8">
      <w:pPr>
        <w:tabs>
          <w:tab w:val="left" w:pos="-2694"/>
        </w:tabs>
        <w:ind w:left="284"/>
        <w:jc w:val="both"/>
        <w:rPr>
          <w:sz w:val="24"/>
        </w:rPr>
      </w:pPr>
      <w:r w:rsidRPr="00F02BC8">
        <w:rPr>
          <w:sz w:val="24"/>
        </w:rPr>
        <w:t>Termin dostawy:</w:t>
      </w:r>
    </w:p>
    <w:p w:rsidR="001D554B" w:rsidRPr="00F02BC8" w:rsidRDefault="00C12527" w:rsidP="004C08D8">
      <w:pPr>
        <w:tabs>
          <w:tab w:val="left" w:pos="-2694"/>
        </w:tabs>
        <w:ind w:left="284"/>
        <w:jc w:val="both"/>
        <w:rPr>
          <w:sz w:val="24"/>
        </w:rPr>
      </w:pPr>
      <w:r w:rsidRPr="00F02BC8">
        <w:rPr>
          <w:sz w:val="24"/>
        </w:rPr>
        <w:t>Cześć I</w:t>
      </w:r>
      <w:r w:rsidR="00466FF7" w:rsidRPr="00F02BC8">
        <w:rPr>
          <w:sz w:val="24"/>
        </w:rPr>
        <w:t xml:space="preserve"> zamówienia: </w:t>
      </w:r>
      <w:r w:rsidR="00B53834" w:rsidRPr="00F02BC8">
        <w:rPr>
          <w:b/>
          <w:sz w:val="24"/>
        </w:rPr>
        <w:t>maksymalnie w ciągu 9</w:t>
      </w:r>
      <w:r w:rsidRPr="00F02BC8">
        <w:rPr>
          <w:b/>
          <w:sz w:val="24"/>
        </w:rPr>
        <w:t xml:space="preserve">0 dni od </w:t>
      </w:r>
      <w:r w:rsidR="001D554B" w:rsidRPr="00F02BC8">
        <w:rPr>
          <w:b/>
          <w:sz w:val="24"/>
        </w:rPr>
        <w:t>daty</w:t>
      </w:r>
      <w:r w:rsidRPr="00F02BC8">
        <w:rPr>
          <w:b/>
          <w:sz w:val="24"/>
        </w:rPr>
        <w:t xml:space="preserve"> zawarcia umowy</w:t>
      </w:r>
      <w:r w:rsidR="00B53834" w:rsidRPr="00F02BC8">
        <w:rPr>
          <w:sz w:val="24"/>
        </w:rPr>
        <w:t xml:space="preserve">. </w:t>
      </w:r>
    </w:p>
    <w:p w:rsidR="00C12527" w:rsidRPr="00F02BC8" w:rsidRDefault="00B53834" w:rsidP="004C08D8">
      <w:pPr>
        <w:tabs>
          <w:tab w:val="left" w:pos="-2694"/>
        </w:tabs>
        <w:ind w:left="284"/>
        <w:jc w:val="both"/>
        <w:rPr>
          <w:sz w:val="24"/>
        </w:rPr>
      </w:pPr>
      <w:r w:rsidRPr="00F02BC8">
        <w:rPr>
          <w:sz w:val="24"/>
        </w:rPr>
        <w:t>Faktyczny termin dostawy zostanie zadeklarowany przez Wykonawcę w formularzu ofertowym.</w:t>
      </w:r>
    </w:p>
    <w:p w:rsidR="001D554B" w:rsidRPr="00F02BC8" w:rsidRDefault="00C12527" w:rsidP="00466FF7">
      <w:pPr>
        <w:tabs>
          <w:tab w:val="left" w:pos="-2694"/>
        </w:tabs>
        <w:spacing w:before="120"/>
        <w:ind w:left="284"/>
        <w:jc w:val="both"/>
        <w:rPr>
          <w:sz w:val="24"/>
        </w:rPr>
      </w:pPr>
      <w:r w:rsidRPr="00F02BC8">
        <w:rPr>
          <w:sz w:val="24"/>
        </w:rPr>
        <w:t>Część II</w:t>
      </w:r>
      <w:r w:rsidR="00466FF7" w:rsidRPr="00F02BC8">
        <w:rPr>
          <w:sz w:val="24"/>
        </w:rPr>
        <w:t xml:space="preserve"> zamówienia: </w:t>
      </w:r>
      <w:r w:rsidR="00B53834" w:rsidRPr="00F02BC8">
        <w:rPr>
          <w:b/>
          <w:sz w:val="24"/>
        </w:rPr>
        <w:t xml:space="preserve">maksymalnie w ciągu 60 dni od </w:t>
      </w:r>
      <w:r w:rsidR="001D554B" w:rsidRPr="00F02BC8">
        <w:rPr>
          <w:b/>
          <w:sz w:val="24"/>
        </w:rPr>
        <w:t>daty</w:t>
      </w:r>
      <w:r w:rsidR="00B53834" w:rsidRPr="00F02BC8">
        <w:rPr>
          <w:b/>
          <w:sz w:val="24"/>
        </w:rPr>
        <w:t xml:space="preserve"> zawarcia umowy</w:t>
      </w:r>
      <w:r w:rsidR="00B53834" w:rsidRPr="00F02BC8">
        <w:rPr>
          <w:sz w:val="24"/>
        </w:rPr>
        <w:t xml:space="preserve">. </w:t>
      </w:r>
    </w:p>
    <w:p w:rsidR="00B53834" w:rsidRPr="00F02BC8" w:rsidRDefault="00B53834" w:rsidP="00466FF7">
      <w:pPr>
        <w:tabs>
          <w:tab w:val="left" w:pos="-2694"/>
        </w:tabs>
        <w:spacing w:before="120"/>
        <w:ind w:left="284"/>
        <w:jc w:val="both"/>
        <w:rPr>
          <w:sz w:val="24"/>
        </w:rPr>
      </w:pPr>
      <w:r w:rsidRPr="00F02BC8">
        <w:rPr>
          <w:sz w:val="24"/>
        </w:rPr>
        <w:t>Faktyczny termin dostawy zostanie zadeklarowany przez Wykonawcę w formularzu ofertowym.</w:t>
      </w:r>
    </w:p>
    <w:p w:rsidR="00C026EF" w:rsidRPr="00F02BC8" w:rsidRDefault="00C026EF" w:rsidP="00C026EF">
      <w:pPr>
        <w:pStyle w:val="Subhead2"/>
        <w:tabs>
          <w:tab w:val="left" w:pos="284"/>
        </w:tabs>
        <w:spacing w:before="240" w:after="120"/>
        <w:ind w:left="284" w:hanging="426"/>
        <w:jc w:val="both"/>
        <w:rPr>
          <w:szCs w:val="24"/>
        </w:rPr>
      </w:pPr>
      <w:r w:rsidRPr="00F02BC8">
        <w:rPr>
          <w:szCs w:val="24"/>
        </w:rPr>
        <w:t>10.</w:t>
      </w:r>
      <w:r w:rsidRPr="00F02BC8">
        <w:rPr>
          <w:szCs w:val="24"/>
        </w:rPr>
        <w:tab/>
        <w:t>Warunki udziału w postępowaniu oraz podstawy wykluczenia</w:t>
      </w:r>
      <w:r w:rsidR="00B53834" w:rsidRPr="00F02BC8">
        <w:rPr>
          <w:szCs w:val="24"/>
        </w:rPr>
        <w:t>:</w:t>
      </w:r>
    </w:p>
    <w:p w:rsidR="00C026EF" w:rsidRPr="00F02BC8" w:rsidRDefault="00C026EF" w:rsidP="00C026EF">
      <w:pPr>
        <w:ind w:left="851" w:hanging="567"/>
        <w:jc w:val="both"/>
        <w:rPr>
          <w:bCs/>
          <w:spacing w:val="-4"/>
          <w:sz w:val="24"/>
          <w:szCs w:val="24"/>
        </w:rPr>
      </w:pPr>
      <w:r w:rsidRPr="00F02BC8">
        <w:rPr>
          <w:bCs/>
          <w:sz w:val="24"/>
          <w:szCs w:val="24"/>
        </w:rPr>
        <w:t>10.1.</w:t>
      </w:r>
      <w:r w:rsidRPr="00F02BC8">
        <w:rPr>
          <w:bCs/>
          <w:sz w:val="24"/>
          <w:szCs w:val="24"/>
        </w:rPr>
        <w:tab/>
      </w:r>
      <w:r w:rsidRPr="00F02BC8">
        <w:rPr>
          <w:bCs/>
          <w:spacing w:val="-4"/>
          <w:sz w:val="24"/>
          <w:szCs w:val="24"/>
        </w:rPr>
        <w:t>O udzielenie zamówienia mogą ubiegać się wykonawcy, którzy zgodnie z art. 22 ust. 1 UPZP:</w:t>
      </w:r>
    </w:p>
    <w:p w:rsidR="00C026EF" w:rsidRPr="00F02BC8" w:rsidRDefault="00C026EF" w:rsidP="00C026EF">
      <w:pPr>
        <w:numPr>
          <w:ilvl w:val="1"/>
          <w:numId w:val="31"/>
        </w:numPr>
        <w:tabs>
          <w:tab w:val="clear" w:pos="1440"/>
          <w:tab w:val="num" w:pos="993"/>
        </w:tabs>
        <w:ind w:left="1134" w:hanging="283"/>
        <w:jc w:val="both"/>
        <w:rPr>
          <w:bCs/>
          <w:sz w:val="24"/>
          <w:szCs w:val="24"/>
        </w:rPr>
      </w:pPr>
      <w:proofErr w:type="gramStart"/>
      <w:r w:rsidRPr="00F02BC8">
        <w:rPr>
          <w:bCs/>
          <w:sz w:val="24"/>
          <w:szCs w:val="24"/>
        </w:rPr>
        <w:t>nie</w:t>
      </w:r>
      <w:proofErr w:type="gramEnd"/>
      <w:r w:rsidRPr="00F02BC8">
        <w:rPr>
          <w:bCs/>
          <w:sz w:val="24"/>
          <w:szCs w:val="24"/>
        </w:rPr>
        <w:t xml:space="preserve"> podlegają wykluczeniu;</w:t>
      </w:r>
    </w:p>
    <w:p w:rsidR="00C026EF" w:rsidRPr="00F02BC8" w:rsidRDefault="00C026EF" w:rsidP="00C026EF">
      <w:pPr>
        <w:numPr>
          <w:ilvl w:val="1"/>
          <w:numId w:val="31"/>
        </w:numPr>
        <w:tabs>
          <w:tab w:val="clear" w:pos="1440"/>
          <w:tab w:val="num" w:pos="993"/>
        </w:tabs>
        <w:ind w:left="1134" w:hanging="283"/>
        <w:jc w:val="both"/>
        <w:rPr>
          <w:bCs/>
          <w:sz w:val="24"/>
          <w:szCs w:val="24"/>
        </w:rPr>
      </w:pPr>
      <w:proofErr w:type="gramStart"/>
      <w:r w:rsidRPr="00F02BC8">
        <w:rPr>
          <w:bCs/>
          <w:spacing w:val="-4"/>
          <w:sz w:val="24"/>
          <w:szCs w:val="24"/>
        </w:rPr>
        <w:t>spełniają</w:t>
      </w:r>
      <w:proofErr w:type="gramEnd"/>
      <w:r w:rsidRPr="00F02BC8">
        <w:rPr>
          <w:bCs/>
          <w:spacing w:val="-4"/>
          <w:sz w:val="24"/>
          <w:szCs w:val="24"/>
        </w:rPr>
        <w:t xml:space="preserve"> warunki udziału w postępowaniu, określone </w:t>
      </w:r>
      <w:r w:rsidRPr="00F02BC8">
        <w:rPr>
          <w:bCs/>
          <w:sz w:val="24"/>
          <w:szCs w:val="24"/>
        </w:rPr>
        <w:t xml:space="preserve">przez Zamawiającego w ogłoszeniu </w:t>
      </w:r>
      <w:r w:rsidRPr="00F02BC8">
        <w:rPr>
          <w:bCs/>
          <w:spacing w:val="-4"/>
          <w:sz w:val="24"/>
          <w:szCs w:val="24"/>
        </w:rPr>
        <w:t xml:space="preserve">o zamówieniu oraz w </w:t>
      </w:r>
      <w:proofErr w:type="spellStart"/>
      <w:r w:rsidRPr="00F02BC8">
        <w:rPr>
          <w:bCs/>
          <w:spacing w:val="-4"/>
          <w:sz w:val="24"/>
          <w:szCs w:val="24"/>
        </w:rPr>
        <w:t>pkt</w:t>
      </w:r>
      <w:proofErr w:type="spellEnd"/>
      <w:r w:rsidRPr="00F02BC8">
        <w:rPr>
          <w:bCs/>
          <w:spacing w:val="-4"/>
          <w:sz w:val="24"/>
          <w:szCs w:val="24"/>
        </w:rPr>
        <w:t xml:space="preserve"> 10.3</w:t>
      </w:r>
      <w:r w:rsidR="00F31BD8" w:rsidRPr="00F02BC8">
        <w:rPr>
          <w:bCs/>
          <w:spacing w:val="-4"/>
          <w:sz w:val="24"/>
          <w:szCs w:val="24"/>
        </w:rPr>
        <w:t>.</w:t>
      </w:r>
      <w:r w:rsidRPr="00F02BC8">
        <w:rPr>
          <w:bCs/>
          <w:spacing w:val="-4"/>
          <w:sz w:val="24"/>
          <w:szCs w:val="24"/>
        </w:rPr>
        <w:t xml:space="preserve"> SIWZ</w:t>
      </w:r>
      <w:r w:rsidRPr="00F02BC8">
        <w:rPr>
          <w:bCs/>
          <w:sz w:val="24"/>
          <w:szCs w:val="24"/>
        </w:rPr>
        <w:t>.</w:t>
      </w:r>
    </w:p>
    <w:p w:rsidR="00C026EF" w:rsidRPr="00F02BC8" w:rsidRDefault="00C026EF" w:rsidP="00C026EF">
      <w:pPr>
        <w:spacing w:before="120"/>
        <w:ind w:left="851" w:hanging="567"/>
        <w:jc w:val="both"/>
        <w:rPr>
          <w:bCs/>
          <w:sz w:val="24"/>
          <w:szCs w:val="24"/>
        </w:rPr>
      </w:pPr>
      <w:r w:rsidRPr="00F02BC8">
        <w:rPr>
          <w:bCs/>
          <w:sz w:val="24"/>
          <w:szCs w:val="24"/>
        </w:rPr>
        <w:t>10.2.</w:t>
      </w:r>
      <w:r w:rsidRPr="00F02BC8">
        <w:rPr>
          <w:bCs/>
          <w:sz w:val="24"/>
          <w:szCs w:val="24"/>
        </w:rPr>
        <w:tab/>
      </w:r>
      <w:r w:rsidR="00B53834" w:rsidRPr="00F02BC8">
        <w:rPr>
          <w:bCs/>
          <w:sz w:val="24"/>
          <w:szCs w:val="24"/>
        </w:rPr>
        <w:t xml:space="preserve">Zamawiający określa takie same warunki udziału w postępowaniu dla wykonawców </w:t>
      </w:r>
      <w:r w:rsidR="00B53834" w:rsidRPr="00F02BC8">
        <w:rPr>
          <w:bCs/>
          <w:spacing w:val="-4"/>
          <w:sz w:val="24"/>
          <w:szCs w:val="24"/>
        </w:rPr>
        <w:t>ubiegających się o udzielenie zamówienia samodzielnie, jak i dla wykonawców występujących</w:t>
      </w:r>
      <w:r w:rsidR="00B53834" w:rsidRPr="00F02BC8">
        <w:rPr>
          <w:bCs/>
          <w:sz w:val="24"/>
          <w:szCs w:val="24"/>
        </w:rPr>
        <w:t xml:space="preserve"> wspólnie, na podstawie art. 23 ust. 1 UPZP</w:t>
      </w:r>
      <w:r w:rsidRPr="00F02BC8">
        <w:rPr>
          <w:bCs/>
          <w:sz w:val="24"/>
          <w:szCs w:val="24"/>
        </w:rPr>
        <w:t>.</w:t>
      </w:r>
    </w:p>
    <w:p w:rsidR="00C026EF" w:rsidRPr="00F02BC8" w:rsidRDefault="00C026EF" w:rsidP="00C026EF">
      <w:pPr>
        <w:spacing w:before="120"/>
        <w:ind w:left="851" w:hanging="567"/>
        <w:jc w:val="both"/>
        <w:rPr>
          <w:b/>
          <w:bCs/>
          <w:sz w:val="24"/>
          <w:szCs w:val="24"/>
        </w:rPr>
      </w:pPr>
      <w:r w:rsidRPr="00F02BC8">
        <w:rPr>
          <w:bCs/>
          <w:sz w:val="24"/>
          <w:szCs w:val="24"/>
        </w:rPr>
        <w:t>10.3.</w:t>
      </w:r>
      <w:r w:rsidRPr="00F02BC8">
        <w:rPr>
          <w:bCs/>
          <w:sz w:val="24"/>
          <w:szCs w:val="24"/>
        </w:rPr>
        <w:tab/>
      </w:r>
      <w:r w:rsidRPr="00F02BC8">
        <w:rPr>
          <w:b/>
          <w:bCs/>
          <w:sz w:val="24"/>
          <w:szCs w:val="24"/>
        </w:rPr>
        <w:t>Warunki udziału w postępowaniu:</w:t>
      </w:r>
    </w:p>
    <w:p w:rsidR="00C026EF" w:rsidRPr="00F02BC8" w:rsidRDefault="00C026EF" w:rsidP="00C026EF">
      <w:pPr>
        <w:tabs>
          <w:tab w:val="left" w:pos="1134"/>
        </w:tabs>
        <w:spacing w:before="120"/>
        <w:ind w:left="1135" w:hanging="284"/>
        <w:jc w:val="both"/>
        <w:rPr>
          <w:bCs/>
          <w:sz w:val="24"/>
          <w:szCs w:val="24"/>
          <w:u w:val="single"/>
        </w:rPr>
      </w:pPr>
      <w:r w:rsidRPr="00F02BC8">
        <w:rPr>
          <w:bCs/>
          <w:sz w:val="24"/>
          <w:szCs w:val="24"/>
        </w:rPr>
        <w:lastRenderedPageBreak/>
        <w:t>1.</w:t>
      </w:r>
      <w:r w:rsidRPr="00F02BC8">
        <w:rPr>
          <w:bCs/>
          <w:sz w:val="24"/>
          <w:szCs w:val="24"/>
        </w:rPr>
        <w:tab/>
      </w:r>
      <w:proofErr w:type="gramStart"/>
      <w:r w:rsidRPr="00F02BC8">
        <w:rPr>
          <w:bCs/>
          <w:sz w:val="24"/>
          <w:szCs w:val="24"/>
          <w:u w:val="single"/>
        </w:rPr>
        <w:t>kompetencje</w:t>
      </w:r>
      <w:proofErr w:type="gramEnd"/>
      <w:r w:rsidRPr="00F02BC8">
        <w:rPr>
          <w:bCs/>
          <w:sz w:val="24"/>
          <w:szCs w:val="24"/>
          <w:u w:val="single"/>
        </w:rPr>
        <w:t xml:space="preserve"> lub uprawnienia do prowadzenia określonej działalności zawodowej, o ile </w:t>
      </w:r>
      <w:r w:rsidR="00B53834" w:rsidRPr="00F02BC8">
        <w:rPr>
          <w:bCs/>
          <w:sz w:val="24"/>
          <w:szCs w:val="24"/>
          <w:u w:val="single"/>
        </w:rPr>
        <w:t>wynika to z odrębnych przepisów</w:t>
      </w:r>
      <w:r w:rsidRPr="00F02BC8">
        <w:rPr>
          <w:bCs/>
          <w:sz w:val="24"/>
          <w:szCs w:val="24"/>
          <w:u w:val="single"/>
        </w:rPr>
        <w:t>:</w:t>
      </w:r>
      <w:r w:rsidRPr="00F02BC8">
        <w:rPr>
          <w:b/>
          <w:sz w:val="24"/>
          <w:szCs w:val="24"/>
        </w:rPr>
        <w:t xml:space="preserve"> </w:t>
      </w:r>
    </w:p>
    <w:p w:rsidR="00B53834" w:rsidRPr="00F02BC8" w:rsidRDefault="00B53834" w:rsidP="00B53834">
      <w:pPr>
        <w:spacing w:before="100"/>
        <w:ind w:left="1191"/>
        <w:jc w:val="both"/>
        <w:rPr>
          <w:color w:val="000000"/>
          <w:sz w:val="24"/>
          <w:szCs w:val="24"/>
        </w:rPr>
      </w:pPr>
      <w:r w:rsidRPr="00F02BC8">
        <w:rPr>
          <w:sz w:val="24"/>
          <w:szCs w:val="24"/>
        </w:rPr>
        <w:t>Zamawiaj</w:t>
      </w:r>
      <w:r w:rsidRPr="00F02BC8">
        <w:rPr>
          <w:rFonts w:eastAsia="TimesNewRoman"/>
          <w:sz w:val="24"/>
          <w:szCs w:val="24"/>
        </w:rPr>
        <w:t>ą</w:t>
      </w:r>
      <w:r w:rsidRPr="00F02BC8">
        <w:rPr>
          <w:sz w:val="24"/>
          <w:szCs w:val="24"/>
        </w:rPr>
        <w:t>cy nie okre</w:t>
      </w:r>
      <w:r w:rsidRPr="00F02BC8">
        <w:rPr>
          <w:rFonts w:eastAsia="TimesNewRoman"/>
          <w:sz w:val="24"/>
          <w:szCs w:val="24"/>
        </w:rPr>
        <w:t>ś</w:t>
      </w:r>
      <w:r w:rsidRPr="00F02BC8">
        <w:rPr>
          <w:sz w:val="24"/>
          <w:szCs w:val="24"/>
        </w:rPr>
        <w:t>la warunku udziału w post</w:t>
      </w:r>
      <w:r w:rsidRPr="00F02BC8">
        <w:rPr>
          <w:rFonts w:eastAsia="TimesNewRoman"/>
          <w:sz w:val="24"/>
          <w:szCs w:val="24"/>
        </w:rPr>
        <w:t>ę</w:t>
      </w:r>
      <w:r w:rsidRPr="00F02BC8">
        <w:rPr>
          <w:sz w:val="24"/>
          <w:szCs w:val="24"/>
        </w:rPr>
        <w:t>powaniu w tym zakresie.</w:t>
      </w:r>
    </w:p>
    <w:p w:rsidR="00C026EF" w:rsidRPr="00F02BC8" w:rsidRDefault="00C026EF" w:rsidP="00C026EF">
      <w:pPr>
        <w:tabs>
          <w:tab w:val="left" w:pos="1134"/>
        </w:tabs>
        <w:spacing w:before="120"/>
        <w:ind w:left="1135" w:hanging="284"/>
        <w:jc w:val="both"/>
        <w:rPr>
          <w:bCs/>
          <w:sz w:val="24"/>
          <w:szCs w:val="24"/>
          <w:u w:val="single"/>
        </w:rPr>
      </w:pPr>
      <w:r w:rsidRPr="00F02BC8">
        <w:rPr>
          <w:bCs/>
          <w:sz w:val="24"/>
          <w:szCs w:val="24"/>
        </w:rPr>
        <w:t>2.</w:t>
      </w:r>
      <w:r w:rsidRPr="00F02BC8">
        <w:rPr>
          <w:bCs/>
          <w:sz w:val="24"/>
          <w:szCs w:val="24"/>
        </w:rPr>
        <w:tab/>
      </w:r>
      <w:proofErr w:type="gramStart"/>
      <w:r w:rsidRPr="00F02BC8">
        <w:rPr>
          <w:bCs/>
          <w:sz w:val="24"/>
          <w:szCs w:val="24"/>
          <w:u w:val="single"/>
        </w:rPr>
        <w:t>sytuacja</w:t>
      </w:r>
      <w:proofErr w:type="gramEnd"/>
      <w:r w:rsidRPr="00F02BC8">
        <w:rPr>
          <w:bCs/>
          <w:sz w:val="24"/>
          <w:szCs w:val="24"/>
          <w:u w:val="single"/>
        </w:rPr>
        <w:t xml:space="preserve"> ekonomiczna lub finansowa:</w:t>
      </w:r>
    </w:p>
    <w:p w:rsidR="00B53834" w:rsidRPr="00F02BC8" w:rsidRDefault="00B53834" w:rsidP="00B53834">
      <w:pPr>
        <w:spacing w:before="100"/>
        <w:ind w:left="1191"/>
        <w:jc w:val="both"/>
        <w:rPr>
          <w:color w:val="000000"/>
          <w:sz w:val="24"/>
          <w:szCs w:val="24"/>
        </w:rPr>
      </w:pPr>
      <w:r w:rsidRPr="00F02BC8">
        <w:rPr>
          <w:sz w:val="24"/>
          <w:szCs w:val="24"/>
        </w:rPr>
        <w:t>Zamawiaj</w:t>
      </w:r>
      <w:r w:rsidRPr="00F02BC8">
        <w:rPr>
          <w:rFonts w:eastAsia="TimesNewRoman"/>
          <w:sz w:val="24"/>
          <w:szCs w:val="24"/>
        </w:rPr>
        <w:t>ą</w:t>
      </w:r>
      <w:r w:rsidRPr="00F02BC8">
        <w:rPr>
          <w:sz w:val="24"/>
          <w:szCs w:val="24"/>
        </w:rPr>
        <w:t>cy nie okre</w:t>
      </w:r>
      <w:r w:rsidRPr="00F02BC8">
        <w:rPr>
          <w:rFonts w:eastAsia="TimesNewRoman"/>
          <w:sz w:val="24"/>
          <w:szCs w:val="24"/>
        </w:rPr>
        <w:t>ś</w:t>
      </w:r>
      <w:r w:rsidRPr="00F02BC8">
        <w:rPr>
          <w:sz w:val="24"/>
          <w:szCs w:val="24"/>
        </w:rPr>
        <w:t>la warunku udziału w post</w:t>
      </w:r>
      <w:r w:rsidRPr="00F02BC8">
        <w:rPr>
          <w:rFonts w:eastAsia="TimesNewRoman"/>
          <w:sz w:val="24"/>
          <w:szCs w:val="24"/>
        </w:rPr>
        <w:t>ę</w:t>
      </w:r>
      <w:r w:rsidRPr="00F02BC8">
        <w:rPr>
          <w:sz w:val="24"/>
          <w:szCs w:val="24"/>
        </w:rPr>
        <w:t>powaniu w tym zakresie.</w:t>
      </w:r>
    </w:p>
    <w:p w:rsidR="00C026EF" w:rsidRPr="00F02BC8" w:rsidRDefault="00C026EF" w:rsidP="00C61E4C">
      <w:pPr>
        <w:tabs>
          <w:tab w:val="left" w:pos="1134"/>
        </w:tabs>
        <w:spacing w:before="120"/>
        <w:ind w:left="1135" w:hanging="284"/>
        <w:jc w:val="both"/>
        <w:rPr>
          <w:bCs/>
          <w:sz w:val="24"/>
          <w:szCs w:val="24"/>
          <w:u w:val="single"/>
        </w:rPr>
      </w:pPr>
      <w:r w:rsidRPr="00F02BC8">
        <w:rPr>
          <w:bCs/>
          <w:sz w:val="24"/>
          <w:szCs w:val="24"/>
        </w:rPr>
        <w:t>3.</w:t>
      </w:r>
      <w:r w:rsidRPr="00F02BC8">
        <w:rPr>
          <w:bCs/>
          <w:sz w:val="24"/>
          <w:szCs w:val="24"/>
        </w:rPr>
        <w:tab/>
      </w:r>
      <w:proofErr w:type="gramStart"/>
      <w:r w:rsidRPr="00F02BC8">
        <w:rPr>
          <w:bCs/>
          <w:sz w:val="24"/>
          <w:szCs w:val="24"/>
          <w:u w:val="single"/>
        </w:rPr>
        <w:t>zdolność</w:t>
      </w:r>
      <w:proofErr w:type="gramEnd"/>
      <w:r w:rsidRPr="00F02BC8">
        <w:rPr>
          <w:bCs/>
          <w:sz w:val="24"/>
          <w:szCs w:val="24"/>
          <w:u w:val="single"/>
        </w:rPr>
        <w:t xml:space="preserve"> techniczna lub zawodowa:</w:t>
      </w:r>
    </w:p>
    <w:p w:rsidR="00B53834" w:rsidRPr="00F02BC8" w:rsidRDefault="00B53834" w:rsidP="00B53834">
      <w:pPr>
        <w:spacing w:before="100"/>
        <w:ind w:left="1191"/>
        <w:jc w:val="both"/>
        <w:rPr>
          <w:color w:val="000000"/>
          <w:sz w:val="24"/>
          <w:szCs w:val="24"/>
        </w:rPr>
      </w:pPr>
      <w:r w:rsidRPr="00F02BC8">
        <w:rPr>
          <w:sz w:val="24"/>
          <w:szCs w:val="24"/>
        </w:rPr>
        <w:t>Zamawiaj</w:t>
      </w:r>
      <w:r w:rsidRPr="00F02BC8">
        <w:rPr>
          <w:rFonts w:eastAsia="TimesNewRoman"/>
          <w:sz w:val="24"/>
          <w:szCs w:val="24"/>
        </w:rPr>
        <w:t>ą</w:t>
      </w:r>
      <w:r w:rsidRPr="00F02BC8">
        <w:rPr>
          <w:sz w:val="24"/>
          <w:szCs w:val="24"/>
        </w:rPr>
        <w:t>cy nie okre</w:t>
      </w:r>
      <w:r w:rsidRPr="00F02BC8">
        <w:rPr>
          <w:rFonts w:eastAsia="TimesNewRoman"/>
          <w:sz w:val="24"/>
          <w:szCs w:val="24"/>
        </w:rPr>
        <w:t>ś</w:t>
      </w:r>
      <w:r w:rsidRPr="00F02BC8">
        <w:rPr>
          <w:sz w:val="24"/>
          <w:szCs w:val="24"/>
        </w:rPr>
        <w:t>la warunku udziału w post</w:t>
      </w:r>
      <w:r w:rsidRPr="00F02BC8">
        <w:rPr>
          <w:rFonts w:eastAsia="TimesNewRoman"/>
          <w:sz w:val="24"/>
          <w:szCs w:val="24"/>
        </w:rPr>
        <w:t>ę</w:t>
      </w:r>
      <w:r w:rsidRPr="00F02BC8">
        <w:rPr>
          <w:sz w:val="24"/>
          <w:szCs w:val="24"/>
        </w:rPr>
        <w:t>powaniu w tym zakresie.</w:t>
      </w:r>
    </w:p>
    <w:p w:rsidR="00C026EF" w:rsidRPr="00F02BC8" w:rsidRDefault="00C026EF" w:rsidP="00C026EF">
      <w:pPr>
        <w:tabs>
          <w:tab w:val="num" w:pos="851"/>
        </w:tabs>
        <w:spacing w:before="120"/>
        <w:ind w:left="851" w:hanging="567"/>
        <w:jc w:val="both"/>
        <w:rPr>
          <w:bCs/>
          <w:sz w:val="24"/>
          <w:szCs w:val="24"/>
        </w:rPr>
      </w:pPr>
      <w:r w:rsidRPr="00F02BC8">
        <w:rPr>
          <w:bCs/>
          <w:sz w:val="24"/>
          <w:szCs w:val="24"/>
        </w:rPr>
        <w:t>10.</w:t>
      </w:r>
      <w:r w:rsidR="00064BC5" w:rsidRPr="00F02BC8">
        <w:rPr>
          <w:bCs/>
          <w:sz w:val="24"/>
          <w:szCs w:val="24"/>
        </w:rPr>
        <w:t>4</w:t>
      </w:r>
      <w:r w:rsidRPr="00F02BC8">
        <w:rPr>
          <w:bCs/>
          <w:sz w:val="24"/>
          <w:szCs w:val="24"/>
        </w:rPr>
        <w:t>.</w:t>
      </w:r>
      <w:r w:rsidRPr="00F02BC8">
        <w:rPr>
          <w:bCs/>
          <w:sz w:val="24"/>
          <w:szCs w:val="24"/>
        </w:rPr>
        <w:tab/>
      </w:r>
      <w:r w:rsidRPr="00F02BC8">
        <w:rPr>
          <w:b/>
          <w:bCs/>
          <w:sz w:val="24"/>
          <w:szCs w:val="24"/>
        </w:rPr>
        <w:t>Podstawy wykluczenia wykonawcy z postępowania</w:t>
      </w:r>
      <w:r w:rsidRPr="00F02BC8">
        <w:rPr>
          <w:bCs/>
          <w:sz w:val="24"/>
          <w:szCs w:val="24"/>
        </w:rPr>
        <w:t>:</w:t>
      </w:r>
    </w:p>
    <w:p w:rsidR="00C026EF" w:rsidRPr="00F02BC8" w:rsidRDefault="00C026EF" w:rsidP="00C026EF">
      <w:pPr>
        <w:numPr>
          <w:ilvl w:val="0"/>
          <w:numId w:val="32"/>
        </w:numPr>
        <w:tabs>
          <w:tab w:val="clear" w:pos="2771"/>
          <w:tab w:val="num" w:pos="1134"/>
        </w:tabs>
        <w:spacing w:before="60"/>
        <w:ind w:left="1135" w:hanging="284"/>
        <w:jc w:val="both"/>
        <w:rPr>
          <w:bCs/>
          <w:sz w:val="24"/>
          <w:szCs w:val="24"/>
        </w:rPr>
      </w:pPr>
      <w:r w:rsidRPr="00F02BC8">
        <w:rPr>
          <w:bCs/>
          <w:sz w:val="24"/>
          <w:szCs w:val="24"/>
        </w:rPr>
        <w:t xml:space="preserve">Zamawiający </w:t>
      </w:r>
      <w:r w:rsidRPr="00F02BC8">
        <w:rPr>
          <w:b/>
          <w:bCs/>
          <w:sz w:val="24"/>
          <w:szCs w:val="24"/>
        </w:rPr>
        <w:t xml:space="preserve">wykluczy </w:t>
      </w:r>
      <w:r w:rsidRPr="00F02BC8">
        <w:rPr>
          <w:bCs/>
          <w:sz w:val="24"/>
          <w:szCs w:val="24"/>
        </w:rPr>
        <w:t xml:space="preserve">z postępowania wykonawców na podstawie art. 24 ust. 1 </w:t>
      </w:r>
      <w:r w:rsidRPr="00F02BC8">
        <w:rPr>
          <w:bCs/>
          <w:sz w:val="24"/>
          <w:szCs w:val="24"/>
        </w:rPr>
        <w:br/>
      </w:r>
      <w:proofErr w:type="spellStart"/>
      <w:r w:rsidRPr="00F02BC8">
        <w:rPr>
          <w:bCs/>
          <w:sz w:val="24"/>
          <w:szCs w:val="24"/>
        </w:rPr>
        <w:t>pkt</w:t>
      </w:r>
      <w:proofErr w:type="spellEnd"/>
      <w:r w:rsidRPr="00F02BC8">
        <w:rPr>
          <w:bCs/>
          <w:sz w:val="24"/>
          <w:szCs w:val="24"/>
        </w:rPr>
        <w:t xml:space="preserve"> 12-23 UPZP;</w:t>
      </w:r>
    </w:p>
    <w:p w:rsidR="003540AC" w:rsidRPr="00F02BC8" w:rsidRDefault="003540AC" w:rsidP="003540AC">
      <w:pPr>
        <w:autoSpaceDE w:val="0"/>
        <w:autoSpaceDN w:val="0"/>
        <w:adjustRightInd w:val="0"/>
        <w:ind w:left="1134" w:hanging="283"/>
        <w:jc w:val="both"/>
        <w:rPr>
          <w:bCs/>
          <w:sz w:val="24"/>
          <w:szCs w:val="24"/>
        </w:rPr>
      </w:pPr>
      <w:r w:rsidRPr="00F02BC8">
        <w:rPr>
          <w:bCs/>
          <w:sz w:val="24"/>
          <w:szCs w:val="24"/>
        </w:rPr>
        <w:t>2.</w:t>
      </w:r>
      <w:r w:rsidRPr="00F02BC8">
        <w:rPr>
          <w:bCs/>
          <w:sz w:val="24"/>
          <w:szCs w:val="24"/>
        </w:rPr>
        <w:tab/>
        <w:t xml:space="preserve">Zamawiający </w:t>
      </w:r>
      <w:r w:rsidRPr="00F02BC8">
        <w:rPr>
          <w:b/>
          <w:bCs/>
          <w:sz w:val="24"/>
          <w:szCs w:val="24"/>
        </w:rPr>
        <w:t>przewiduje wykluczenie</w:t>
      </w:r>
      <w:r w:rsidRPr="00F02BC8">
        <w:rPr>
          <w:bCs/>
          <w:sz w:val="24"/>
          <w:szCs w:val="24"/>
        </w:rPr>
        <w:t xml:space="preserve"> z postępowania wykonawców na podstawie art. 24 ust. 5 </w:t>
      </w:r>
      <w:proofErr w:type="spellStart"/>
      <w:r w:rsidRPr="00F02BC8">
        <w:rPr>
          <w:bCs/>
          <w:sz w:val="24"/>
          <w:szCs w:val="24"/>
        </w:rPr>
        <w:t>pkt</w:t>
      </w:r>
      <w:proofErr w:type="spellEnd"/>
      <w:r w:rsidRPr="00F02BC8">
        <w:rPr>
          <w:bCs/>
          <w:sz w:val="24"/>
          <w:szCs w:val="24"/>
        </w:rPr>
        <w:t xml:space="preserve"> 1 i 8 UPZP, tj.:</w:t>
      </w:r>
    </w:p>
    <w:p w:rsidR="003540AC" w:rsidRPr="00F02BC8" w:rsidRDefault="003540AC" w:rsidP="003540AC">
      <w:pPr>
        <w:autoSpaceDE w:val="0"/>
        <w:autoSpaceDN w:val="0"/>
        <w:adjustRightInd w:val="0"/>
        <w:ind w:left="1418" w:hanging="284"/>
        <w:jc w:val="both"/>
        <w:rPr>
          <w:sz w:val="24"/>
          <w:szCs w:val="24"/>
        </w:rPr>
      </w:pPr>
      <w:r w:rsidRPr="00F02BC8">
        <w:rPr>
          <w:sz w:val="24"/>
          <w:szCs w:val="24"/>
        </w:rPr>
        <w:t xml:space="preserve">1) Wykonawcę w </w:t>
      </w:r>
      <w:proofErr w:type="gramStart"/>
      <w:r w:rsidRPr="00F02BC8">
        <w:rPr>
          <w:sz w:val="24"/>
          <w:szCs w:val="24"/>
        </w:rPr>
        <w:t>stosunku do którego</w:t>
      </w:r>
      <w:proofErr w:type="gramEnd"/>
      <w:r w:rsidRPr="00F02BC8">
        <w:rPr>
          <w:sz w:val="24"/>
          <w:szCs w:val="24"/>
        </w:rPr>
        <w:t xml:space="preserve"> otwarto likwidację, w zatwierdzonym przez sąd układzie w postępowaniu restrukturyzacyjnym jest przewidziane zaspokojenie </w:t>
      </w:r>
      <w:r w:rsidRPr="00F02BC8">
        <w:rPr>
          <w:sz w:val="24"/>
          <w:szCs w:val="24"/>
        </w:rPr>
        <w:br/>
        <w:t xml:space="preserve">8 wierzycieli przez likwidację jego majątku lub sąd zarządził likwidację jego majątku w trybie art. 332 ust. 1 ustawy z dnia 15 maja 2015 r. – Prawo restrukturyzacyjne (Dz. U. </w:t>
      </w:r>
      <w:proofErr w:type="gramStart"/>
      <w:r w:rsidRPr="00F02BC8">
        <w:rPr>
          <w:sz w:val="24"/>
          <w:szCs w:val="24"/>
        </w:rPr>
        <w:t>z</w:t>
      </w:r>
      <w:proofErr w:type="gramEnd"/>
      <w:r w:rsidRPr="00F02BC8">
        <w:rPr>
          <w:sz w:val="24"/>
          <w:szCs w:val="24"/>
        </w:rPr>
        <w:t xml:space="preserve"> 2015 r. poz. 978, z </w:t>
      </w:r>
      <w:proofErr w:type="spellStart"/>
      <w:r w:rsidRPr="00F02BC8">
        <w:rPr>
          <w:sz w:val="24"/>
          <w:szCs w:val="24"/>
        </w:rPr>
        <w:t>późn</w:t>
      </w:r>
      <w:proofErr w:type="spellEnd"/>
      <w:r w:rsidRPr="00F02BC8">
        <w:rPr>
          <w:sz w:val="24"/>
          <w:szCs w:val="24"/>
        </w:rPr>
        <w:t xml:space="preserve">. zm.)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F02BC8">
        <w:rPr>
          <w:sz w:val="24"/>
          <w:szCs w:val="24"/>
        </w:rPr>
        <w:t>chyba że</w:t>
      </w:r>
      <w:proofErr w:type="gramEnd"/>
      <w:r w:rsidRPr="00F02BC8">
        <w:rPr>
          <w:sz w:val="24"/>
          <w:szCs w:val="24"/>
        </w:rPr>
        <w:t xml:space="preserve"> sąd zarządził likwidację jego majątku w trybie art. 366 ust. 1 ustawy z dnia 28 lutego 2003 r. – Prawo upadłościowe (Dz. U. </w:t>
      </w:r>
      <w:proofErr w:type="gramStart"/>
      <w:r w:rsidRPr="00F02BC8">
        <w:rPr>
          <w:sz w:val="24"/>
          <w:szCs w:val="24"/>
        </w:rPr>
        <w:t>z</w:t>
      </w:r>
      <w:proofErr w:type="gramEnd"/>
      <w:r w:rsidRPr="00F02BC8">
        <w:rPr>
          <w:sz w:val="24"/>
          <w:szCs w:val="24"/>
        </w:rPr>
        <w:t xml:space="preserve"> 2015 r. poz. 233, z </w:t>
      </w:r>
      <w:proofErr w:type="spellStart"/>
      <w:r w:rsidRPr="00F02BC8">
        <w:rPr>
          <w:sz w:val="24"/>
          <w:szCs w:val="24"/>
        </w:rPr>
        <w:t>późn</w:t>
      </w:r>
      <w:proofErr w:type="spellEnd"/>
      <w:r w:rsidRPr="00F02BC8">
        <w:rPr>
          <w:sz w:val="24"/>
          <w:szCs w:val="24"/>
        </w:rPr>
        <w:t xml:space="preserve">. </w:t>
      </w:r>
      <w:proofErr w:type="gramStart"/>
      <w:r w:rsidRPr="00F02BC8">
        <w:rPr>
          <w:sz w:val="24"/>
          <w:szCs w:val="24"/>
        </w:rPr>
        <w:t>zm</w:t>
      </w:r>
      <w:proofErr w:type="gramEnd"/>
      <w:r w:rsidRPr="00F02BC8">
        <w:rPr>
          <w:sz w:val="24"/>
          <w:szCs w:val="24"/>
        </w:rPr>
        <w:t>.);</w:t>
      </w:r>
    </w:p>
    <w:p w:rsidR="00C026EF" w:rsidRPr="00F02BC8" w:rsidRDefault="003540AC" w:rsidP="003540AC">
      <w:pPr>
        <w:spacing w:before="60"/>
        <w:ind w:left="1418" w:hanging="284"/>
        <w:jc w:val="both"/>
        <w:rPr>
          <w:bCs/>
          <w:sz w:val="24"/>
          <w:szCs w:val="24"/>
        </w:rPr>
      </w:pPr>
      <w:r w:rsidRPr="00F02BC8">
        <w:rPr>
          <w:sz w:val="24"/>
          <w:szCs w:val="24"/>
        </w:rPr>
        <w:t xml:space="preserve">2) Wykonawcę, </w:t>
      </w:r>
      <w:r w:rsidRPr="00F02BC8">
        <w:rPr>
          <w:bCs/>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F02BC8">
        <w:rPr>
          <w:bCs/>
          <w:sz w:val="24"/>
          <w:szCs w:val="24"/>
        </w:rPr>
        <w:br/>
      </w:r>
      <w:r w:rsidRPr="00F02BC8">
        <w:rPr>
          <w:bCs/>
          <w:sz w:val="24"/>
          <w:szCs w:val="24"/>
        </w:rPr>
        <w:t xml:space="preserve">o którym mowa w art. 24 ust. 1 </w:t>
      </w:r>
      <w:proofErr w:type="spellStart"/>
      <w:r w:rsidRPr="00F02BC8">
        <w:rPr>
          <w:bCs/>
          <w:sz w:val="24"/>
          <w:szCs w:val="24"/>
        </w:rPr>
        <w:t>pkt</w:t>
      </w:r>
      <w:proofErr w:type="spellEnd"/>
      <w:r w:rsidRPr="00F02BC8">
        <w:rPr>
          <w:bCs/>
          <w:sz w:val="24"/>
          <w:szCs w:val="24"/>
        </w:rPr>
        <w:t xml:space="preserve"> 15 UPZP, </w:t>
      </w:r>
      <w:proofErr w:type="gramStart"/>
      <w:r w:rsidRPr="00F02BC8">
        <w:rPr>
          <w:bCs/>
          <w:sz w:val="24"/>
          <w:szCs w:val="24"/>
        </w:rPr>
        <w:t>chyba że</w:t>
      </w:r>
      <w:proofErr w:type="gramEnd"/>
      <w:r w:rsidRPr="00F02BC8">
        <w:rPr>
          <w:bCs/>
          <w:sz w:val="24"/>
          <w:szCs w:val="24"/>
        </w:rPr>
        <w:t xml:space="preserve"> wykonawca dokonał płatności należnych podatków, opłat lub składek na ubezpieczenia społeczne lub zdrowotne wraz z odsetkami lub grzywnami lub zawarł wiążące porozumienie w sprawie spłaty tych należności</w:t>
      </w:r>
      <w:r w:rsidR="00C026EF" w:rsidRPr="00F02BC8">
        <w:rPr>
          <w:bCs/>
          <w:sz w:val="24"/>
          <w:szCs w:val="24"/>
        </w:rPr>
        <w:t>.</w:t>
      </w:r>
    </w:p>
    <w:p w:rsidR="00C026EF" w:rsidRPr="00F02BC8" w:rsidRDefault="00C026EF" w:rsidP="00C026EF">
      <w:pPr>
        <w:tabs>
          <w:tab w:val="num" w:pos="851"/>
        </w:tabs>
        <w:spacing w:before="120"/>
        <w:ind w:left="851" w:hanging="567"/>
        <w:jc w:val="both"/>
        <w:rPr>
          <w:bCs/>
          <w:sz w:val="24"/>
          <w:szCs w:val="24"/>
        </w:rPr>
      </w:pPr>
      <w:r w:rsidRPr="00F02BC8">
        <w:rPr>
          <w:bCs/>
          <w:sz w:val="24"/>
          <w:szCs w:val="24"/>
        </w:rPr>
        <w:t>10.</w:t>
      </w:r>
      <w:r w:rsidR="00F31BD8" w:rsidRPr="00F02BC8">
        <w:rPr>
          <w:bCs/>
          <w:sz w:val="24"/>
          <w:szCs w:val="24"/>
        </w:rPr>
        <w:t>5</w:t>
      </w:r>
      <w:r w:rsidRPr="00F02BC8">
        <w:rPr>
          <w:bCs/>
          <w:sz w:val="24"/>
          <w:szCs w:val="24"/>
        </w:rPr>
        <w:t>.Wykluczenie wykonawcy następuje zgodnie z art. 24 ust. 7 UPZP.</w:t>
      </w:r>
    </w:p>
    <w:p w:rsidR="00C026EF" w:rsidRPr="00F02BC8" w:rsidRDefault="00C026EF" w:rsidP="00C026EF">
      <w:pPr>
        <w:tabs>
          <w:tab w:val="num" w:pos="851"/>
        </w:tabs>
        <w:spacing w:before="120"/>
        <w:ind w:left="851" w:hanging="567"/>
        <w:jc w:val="both"/>
        <w:rPr>
          <w:bCs/>
          <w:sz w:val="24"/>
          <w:szCs w:val="24"/>
        </w:rPr>
      </w:pPr>
      <w:r w:rsidRPr="00F02BC8">
        <w:rPr>
          <w:bCs/>
          <w:sz w:val="24"/>
          <w:szCs w:val="24"/>
        </w:rPr>
        <w:t>10.</w:t>
      </w:r>
      <w:r w:rsidR="00F31BD8" w:rsidRPr="00F02BC8">
        <w:rPr>
          <w:bCs/>
          <w:sz w:val="24"/>
          <w:szCs w:val="24"/>
        </w:rPr>
        <w:t>6</w:t>
      </w:r>
      <w:r w:rsidRPr="00F02BC8">
        <w:rPr>
          <w:bCs/>
          <w:sz w:val="24"/>
          <w:szCs w:val="24"/>
        </w:rPr>
        <w:t xml:space="preserve">.Wykonawca, który podlega wykluczeniu na podstawie art. 24 ust. 1 </w:t>
      </w:r>
      <w:proofErr w:type="spellStart"/>
      <w:r w:rsidRPr="00F02BC8">
        <w:rPr>
          <w:bCs/>
          <w:sz w:val="24"/>
          <w:szCs w:val="24"/>
        </w:rPr>
        <w:t>pkt</w:t>
      </w:r>
      <w:proofErr w:type="spellEnd"/>
      <w:r w:rsidRPr="00F02BC8">
        <w:rPr>
          <w:bCs/>
          <w:sz w:val="24"/>
          <w:szCs w:val="24"/>
        </w:rPr>
        <w:t xml:space="preserve"> 13 i 14 oraz 16-20 lub ust. 5 </w:t>
      </w:r>
      <w:proofErr w:type="spellStart"/>
      <w:r w:rsidRPr="00F02BC8">
        <w:rPr>
          <w:bCs/>
          <w:sz w:val="24"/>
          <w:szCs w:val="24"/>
        </w:rPr>
        <w:t>pkt</w:t>
      </w:r>
      <w:proofErr w:type="spellEnd"/>
      <w:r w:rsidRPr="00F02BC8">
        <w:rPr>
          <w:bCs/>
          <w:sz w:val="24"/>
          <w:szCs w:val="24"/>
        </w:rPr>
        <w:t xml:space="preserve"> 1, 2, 4-8 UPZP, może przedstawić dowody na to, że podjęte przez niego </w:t>
      </w:r>
      <w:r w:rsidRPr="00F02BC8">
        <w:rPr>
          <w:bCs/>
          <w:spacing w:val="-6"/>
          <w:sz w:val="24"/>
          <w:szCs w:val="24"/>
        </w:rPr>
        <w:t>środki są wystarczające do wykazania jego rzetelności, w szczególności udowodnić naprawienie</w:t>
      </w:r>
      <w:r w:rsidRPr="00F02BC8">
        <w:rPr>
          <w:bCs/>
          <w:sz w:val="24"/>
          <w:szCs w:val="24"/>
        </w:rPr>
        <w:t xml:space="preserve"> szkody wyrządzonej przestępstwem lub przestępstwem skarbowym, zadośćuczynienie za doznaną krzywdę lub naprawienie szkody, wyczerpujące wyjaśnienie stanu faktycznego oraz współpracę z organami ścigania oraz podjęcie konkretnych środków technicznych, </w:t>
      </w:r>
      <w:r w:rsidRPr="00F02BC8">
        <w:rPr>
          <w:bCs/>
          <w:spacing w:val="-4"/>
          <w:sz w:val="24"/>
          <w:szCs w:val="24"/>
        </w:rPr>
        <w:t>organizacyjnych i kadrowych, które są odpowiednie dla zapobiegania dalszym przestępstwom</w:t>
      </w:r>
      <w:r w:rsidRPr="00F02BC8">
        <w:rPr>
          <w:bCs/>
          <w:sz w:val="24"/>
          <w:szCs w:val="24"/>
        </w:rPr>
        <w:t xml:space="preserve"> lub przestępstwom skarbowym lub nieprawidłowemu postępowaniu wykonawcy.</w:t>
      </w:r>
      <w:r w:rsidRPr="00F02BC8">
        <w:rPr>
          <w:bCs/>
          <w:sz w:val="24"/>
          <w:szCs w:val="24"/>
        </w:rPr>
        <w:tab/>
      </w:r>
      <w:r w:rsidRPr="00F02BC8">
        <w:rPr>
          <w:bCs/>
          <w:sz w:val="24"/>
          <w:szCs w:val="24"/>
        </w:rPr>
        <w:br/>
        <w:t>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C026EF" w:rsidRPr="00F02BC8" w:rsidRDefault="00C026EF" w:rsidP="00C026EF">
      <w:pPr>
        <w:tabs>
          <w:tab w:val="num" w:pos="851"/>
        </w:tabs>
        <w:spacing w:before="120"/>
        <w:ind w:left="851" w:hanging="567"/>
        <w:jc w:val="both"/>
        <w:rPr>
          <w:bCs/>
          <w:sz w:val="24"/>
          <w:szCs w:val="24"/>
        </w:rPr>
      </w:pPr>
      <w:r w:rsidRPr="00F02BC8">
        <w:rPr>
          <w:bCs/>
          <w:sz w:val="24"/>
          <w:szCs w:val="24"/>
        </w:rPr>
        <w:t>10.</w:t>
      </w:r>
      <w:r w:rsidR="00F31BD8" w:rsidRPr="00F02BC8">
        <w:rPr>
          <w:bCs/>
          <w:sz w:val="24"/>
          <w:szCs w:val="24"/>
        </w:rPr>
        <w:t>7</w:t>
      </w:r>
      <w:r w:rsidRPr="00F02BC8">
        <w:rPr>
          <w:bCs/>
          <w:sz w:val="24"/>
          <w:szCs w:val="24"/>
        </w:rPr>
        <w:t>.</w:t>
      </w:r>
      <w:r w:rsidRPr="00F02BC8">
        <w:rPr>
          <w:bCs/>
          <w:spacing w:val="-4"/>
          <w:sz w:val="24"/>
          <w:szCs w:val="24"/>
        </w:rPr>
        <w:t>Wykonawca nie podlega wykluczeniu, jeżeli Zamawiający, uwzględniając wagę i szczególne</w:t>
      </w:r>
      <w:r w:rsidRPr="00F02BC8">
        <w:rPr>
          <w:bCs/>
          <w:sz w:val="24"/>
          <w:szCs w:val="24"/>
        </w:rPr>
        <w:t xml:space="preserve"> </w:t>
      </w:r>
      <w:r w:rsidRPr="00F02BC8">
        <w:rPr>
          <w:bCs/>
          <w:spacing w:val="-2"/>
          <w:sz w:val="24"/>
          <w:szCs w:val="24"/>
        </w:rPr>
        <w:t>okoliczności czynu wykonawcy, uzna za wystarczające dowody przedstawione na podstawie</w:t>
      </w:r>
      <w:r w:rsidRPr="00F02BC8">
        <w:rPr>
          <w:bCs/>
          <w:sz w:val="24"/>
          <w:szCs w:val="24"/>
        </w:rPr>
        <w:t xml:space="preserve"> </w:t>
      </w:r>
      <w:proofErr w:type="spellStart"/>
      <w:r w:rsidRPr="00F02BC8">
        <w:rPr>
          <w:bCs/>
          <w:sz w:val="24"/>
          <w:szCs w:val="24"/>
        </w:rPr>
        <w:t>pkt</w:t>
      </w:r>
      <w:proofErr w:type="spellEnd"/>
      <w:r w:rsidRPr="00F02BC8">
        <w:rPr>
          <w:bCs/>
          <w:sz w:val="24"/>
          <w:szCs w:val="24"/>
        </w:rPr>
        <w:t xml:space="preserve"> 10.</w:t>
      </w:r>
      <w:r w:rsidR="003540AC" w:rsidRPr="00F02BC8">
        <w:rPr>
          <w:bCs/>
          <w:sz w:val="24"/>
          <w:szCs w:val="24"/>
        </w:rPr>
        <w:t>5</w:t>
      </w:r>
      <w:r w:rsidRPr="00F02BC8">
        <w:rPr>
          <w:bCs/>
          <w:sz w:val="24"/>
          <w:szCs w:val="24"/>
        </w:rPr>
        <w:t>. SIWZ.</w:t>
      </w:r>
    </w:p>
    <w:p w:rsidR="00C026EF" w:rsidRPr="00F02BC8" w:rsidRDefault="00C026EF" w:rsidP="00C026EF">
      <w:pPr>
        <w:tabs>
          <w:tab w:val="num" w:pos="851"/>
        </w:tabs>
        <w:spacing w:before="120"/>
        <w:ind w:left="851" w:hanging="567"/>
        <w:jc w:val="both"/>
        <w:rPr>
          <w:bCs/>
          <w:sz w:val="24"/>
          <w:szCs w:val="24"/>
        </w:rPr>
      </w:pPr>
      <w:r w:rsidRPr="00F02BC8">
        <w:rPr>
          <w:bCs/>
          <w:sz w:val="24"/>
          <w:szCs w:val="24"/>
        </w:rPr>
        <w:t>10.</w:t>
      </w:r>
      <w:r w:rsidR="00F31BD8" w:rsidRPr="00F02BC8">
        <w:rPr>
          <w:bCs/>
          <w:sz w:val="24"/>
          <w:szCs w:val="24"/>
        </w:rPr>
        <w:t>8</w:t>
      </w:r>
      <w:r w:rsidRPr="00F02BC8">
        <w:rPr>
          <w:bCs/>
          <w:sz w:val="24"/>
          <w:szCs w:val="24"/>
        </w:rPr>
        <w:t>.</w:t>
      </w:r>
      <w:r w:rsidR="00F31BD8" w:rsidRPr="00F02BC8">
        <w:rPr>
          <w:bCs/>
          <w:sz w:val="24"/>
          <w:szCs w:val="24"/>
        </w:rPr>
        <w:t xml:space="preserve"> </w:t>
      </w:r>
      <w:r w:rsidRPr="00F02BC8">
        <w:rPr>
          <w:bCs/>
          <w:sz w:val="24"/>
          <w:szCs w:val="24"/>
        </w:rPr>
        <w:t>Zamawiający może wykluczyć wykonawcę na każdym etapie postępowania o udzielenie zamówienia publicznego.</w:t>
      </w:r>
    </w:p>
    <w:p w:rsidR="00C026EF" w:rsidRPr="00F02BC8" w:rsidRDefault="00C026EF" w:rsidP="00C026EF">
      <w:pPr>
        <w:pStyle w:val="Subhead2"/>
        <w:tabs>
          <w:tab w:val="left" w:pos="284"/>
        </w:tabs>
        <w:spacing w:before="180" w:after="120"/>
        <w:ind w:left="284" w:hanging="426"/>
        <w:jc w:val="both"/>
      </w:pPr>
      <w:r w:rsidRPr="00F02BC8">
        <w:lastRenderedPageBreak/>
        <w:t>11.</w:t>
      </w:r>
      <w:r w:rsidRPr="00F02BC8">
        <w:tab/>
      </w:r>
      <w:r w:rsidRPr="00F02BC8">
        <w:rPr>
          <w:spacing w:val="-4"/>
          <w:szCs w:val="24"/>
        </w:rPr>
        <w:t>Wykaz oświadczeń lub dokumentów, potwierdzających</w:t>
      </w:r>
      <w:r w:rsidRPr="00F02BC8">
        <w:t xml:space="preserve"> spełniania warunków udziału </w:t>
      </w:r>
      <w:r w:rsidRPr="00F02BC8">
        <w:br/>
        <w:t>w postępowaniu oraz brak podstaw wykluczenia</w:t>
      </w:r>
    </w:p>
    <w:p w:rsidR="00912C3B" w:rsidRPr="00F02BC8" w:rsidRDefault="00912C3B" w:rsidP="00912C3B">
      <w:pPr>
        <w:autoSpaceDE w:val="0"/>
        <w:autoSpaceDN w:val="0"/>
        <w:adjustRightInd w:val="0"/>
        <w:ind w:left="993" w:hanging="567"/>
        <w:jc w:val="both"/>
        <w:rPr>
          <w:sz w:val="24"/>
          <w:szCs w:val="24"/>
          <w:u w:val="single"/>
        </w:rPr>
      </w:pPr>
      <w:r w:rsidRPr="00F02BC8">
        <w:rPr>
          <w:sz w:val="24"/>
          <w:szCs w:val="24"/>
        </w:rPr>
        <w:t>11.1.</w:t>
      </w:r>
      <w:r w:rsidRPr="00F02BC8">
        <w:rPr>
          <w:sz w:val="24"/>
          <w:szCs w:val="24"/>
        </w:rPr>
        <w:tab/>
      </w:r>
      <w:r w:rsidRPr="00F02BC8">
        <w:rPr>
          <w:spacing w:val="-2"/>
          <w:sz w:val="24"/>
          <w:szCs w:val="24"/>
        </w:rPr>
        <w:t xml:space="preserve">W celu </w:t>
      </w:r>
      <w:r w:rsidRPr="00F02BC8">
        <w:rPr>
          <w:bCs/>
          <w:spacing w:val="-2"/>
          <w:sz w:val="24"/>
          <w:szCs w:val="24"/>
        </w:rPr>
        <w:t>wst</w:t>
      </w:r>
      <w:r w:rsidRPr="00F02BC8">
        <w:rPr>
          <w:rFonts w:eastAsia="TimesNewRoman,Bold"/>
          <w:bCs/>
          <w:spacing w:val="-2"/>
          <w:sz w:val="24"/>
          <w:szCs w:val="24"/>
        </w:rPr>
        <w:t>ę</w:t>
      </w:r>
      <w:r w:rsidRPr="00F02BC8">
        <w:rPr>
          <w:bCs/>
          <w:spacing w:val="-2"/>
          <w:sz w:val="24"/>
          <w:szCs w:val="24"/>
        </w:rPr>
        <w:t>pnego potwierdzenia, że wykonawca nie podlega</w:t>
      </w:r>
      <w:r w:rsidRPr="00F02BC8">
        <w:rPr>
          <w:b/>
          <w:bCs/>
          <w:spacing w:val="-2"/>
          <w:sz w:val="24"/>
          <w:szCs w:val="24"/>
        </w:rPr>
        <w:t xml:space="preserve"> </w:t>
      </w:r>
      <w:r w:rsidRPr="00F02BC8">
        <w:rPr>
          <w:spacing w:val="-2"/>
          <w:sz w:val="24"/>
          <w:szCs w:val="24"/>
        </w:rPr>
        <w:t>wykluczeniu</w:t>
      </w:r>
      <w:r w:rsidRPr="00F02BC8">
        <w:rPr>
          <w:sz w:val="24"/>
          <w:szCs w:val="24"/>
        </w:rPr>
        <w:t xml:space="preserve">, </w:t>
      </w:r>
      <w:r w:rsidRPr="00F02BC8">
        <w:rPr>
          <w:bCs/>
          <w:sz w:val="24"/>
          <w:szCs w:val="24"/>
          <w:u w:val="single"/>
        </w:rPr>
        <w:t xml:space="preserve">wykonawca </w:t>
      </w:r>
      <w:r w:rsidRPr="00F02BC8">
        <w:rPr>
          <w:sz w:val="24"/>
          <w:szCs w:val="24"/>
          <w:u w:val="single"/>
        </w:rPr>
        <w:t>doł</w:t>
      </w:r>
      <w:r w:rsidRPr="00F02BC8">
        <w:rPr>
          <w:rFonts w:eastAsia="TimesNewRoman"/>
          <w:sz w:val="24"/>
          <w:szCs w:val="24"/>
          <w:u w:val="single"/>
        </w:rPr>
        <w:t>ą</w:t>
      </w:r>
      <w:r w:rsidRPr="00F02BC8">
        <w:rPr>
          <w:sz w:val="24"/>
          <w:szCs w:val="24"/>
          <w:u w:val="single"/>
        </w:rPr>
        <w:t>cza do oferty,</w:t>
      </w:r>
      <w:r w:rsidRPr="00F02BC8">
        <w:rPr>
          <w:bCs/>
          <w:sz w:val="24"/>
          <w:szCs w:val="24"/>
          <w:u w:val="single"/>
        </w:rPr>
        <w:t xml:space="preserve"> zgodnie z art. 25a ust. 1 UPZP, </w:t>
      </w:r>
      <w:r w:rsidRPr="00F02BC8">
        <w:rPr>
          <w:sz w:val="24"/>
          <w:szCs w:val="24"/>
          <w:u w:val="single"/>
        </w:rPr>
        <w:t>aktualne na dzień składania ofert następujące oświadczeni</w:t>
      </w:r>
      <w:r w:rsidR="007B61A8" w:rsidRPr="00F02BC8">
        <w:rPr>
          <w:sz w:val="24"/>
          <w:szCs w:val="24"/>
          <w:u w:val="single"/>
        </w:rPr>
        <w:t>e</w:t>
      </w:r>
      <w:r w:rsidRPr="00F02BC8">
        <w:rPr>
          <w:sz w:val="24"/>
          <w:szCs w:val="24"/>
        </w:rPr>
        <w:t>:</w:t>
      </w:r>
    </w:p>
    <w:p w:rsidR="00912C3B" w:rsidRPr="00F02BC8" w:rsidRDefault="00912C3B" w:rsidP="00912C3B">
      <w:pPr>
        <w:numPr>
          <w:ilvl w:val="0"/>
          <w:numId w:val="35"/>
        </w:numPr>
        <w:tabs>
          <w:tab w:val="clear" w:pos="454"/>
          <w:tab w:val="num" w:pos="-426"/>
          <w:tab w:val="num" w:pos="1276"/>
        </w:tabs>
        <w:autoSpaceDE w:val="0"/>
        <w:autoSpaceDN w:val="0"/>
        <w:adjustRightInd w:val="0"/>
        <w:ind w:left="1276" w:hanging="283"/>
        <w:jc w:val="both"/>
        <w:rPr>
          <w:sz w:val="24"/>
          <w:szCs w:val="24"/>
        </w:rPr>
      </w:pPr>
      <w:proofErr w:type="gramStart"/>
      <w:r w:rsidRPr="00F02BC8">
        <w:rPr>
          <w:b/>
          <w:bCs/>
          <w:sz w:val="24"/>
          <w:szCs w:val="24"/>
        </w:rPr>
        <w:t>o</w:t>
      </w:r>
      <w:r w:rsidRPr="00F02BC8">
        <w:rPr>
          <w:rFonts w:eastAsia="TimesNewRoman,Bold"/>
          <w:b/>
          <w:bCs/>
          <w:sz w:val="24"/>
          <w:szCs w:val="24"/>
        </w:rPr>
        <w:t>ś</w:t>
      </w:r>
      <w:r w:rsidRPr="00F02BC8">
        <w:rPr>
          <w:b/>
          <w:bCs/>
          <w:sz w:val="24"/>
          <w:szCs w:val="24"/>
        </w:rPr>
        <w:t>wiadczenie</w:t>
      </w:r>
      <w:proofErr w:type="gramEnd"/>
      <w:r w:rsidRPr="00F02BC8">
        <w:rPr>
          <w:b/>
          <w:bCs/>
          <w:sz w:val="24"/>
          <w:szCs w:val="24"/>
        </w:rPr>
        <w:t xml:space="preserve"> o braku podstaw do wykluczenia </w:t>
      </w:r>
      <w:r w:rsidRPr="00F02BC8">
        <w:rPr>
          <w:sz w:val="24"/>
          <w:szCs w:val="24"/>
        </w:rPr>
        <w:t>okre</w:t>
      </w:r>
      <w:r w:rsidRPr="00F02BC8">
        <w:rPr>
          <w:rFonts w:eastAsia="TimesNewRoman"/>
          <w:sz w:val="24"/>
          <w:szCs w:val="24"/>
        </w:rPr>
        <w:t>ś</w:t>
      </w:r>
      <w:r w:rsidRPr="00F02BC8">
        <w:rPr>
          <w:sz w:val="24"/>
          <w:szCs w:val="24"/>
        </w:rPr>
        <w:t>lonych przez Zamawiaj</w:t>
      </w:r>
      <w:r w:rsidRPr="00F02BC8">
        <w:rPr>
          <w:rFonts w:eastAsia="TimesNewRoman"/>
          <w:sz w:val="24"/>
          <w:szCs w:val="24"/>
        </w:rPr>
        <w:t>ą</w:t>
      </w:r>
      <w:r w:rsidRPr="00F02BC8">
        <w:rPr>
          <w:sz w:val="24"/>
          <w:szCs w:val="24"/>
        </w:rPr>
        <w:t>cego na podstawie art. 24 ust.1 UPZP</w:t>
      </w:r>
      <w:r w:rsidR="00466FF7" w:rsidRPr="00F02BC8">
        <w:rPr>
          <w:sz w:val="24"/>
          <w:szCs w:val="24"/>
        </w:rPr>
        <w:t xml:space="preserve"> (niezależnie od ilości składanych ofert częściowych)</w:t>
      </w:r>
      <w:r w:rsidRPr="00F02BC8">
        <w:rPr>
          <w:sz w:val="24"/>
          <w:szCs w:val="24"/>
        </w:rPr>
        <w:t>.</w:t>
      </w:r>
    </w:p>
    <w:p w:rsidR="00912C3B" w:rsidRPr="00F02BC8" w:rsidRDefault="00912C3B" w:rsidP="00912C3B">
      <w:pPr>
        <w:autoSpaceDE w:val="0"/>
        <w:autoSpaceDN w:val="0"/>
        <w:adjustRightInd w:val="0"/>
        <w:ind w:left="993"/>
        <w:jc w:val="both"/>
        <w:rPr>
          <w:b/>
          <w:bCs/>
          <w:i/>
          <w:iCs/>
          <w:sz w:val="24"/>
          <w:szCs w:val="24"/>
        </w:rPr>
      </w:pPr>
      <w:r w:rsidRPr="00F02BC8">
        <w:rPr>
          <w:i/>
          <w:iCs/>
          <w:sz w:val="24"/>
          <w:szCs w:val="24"/>
        </w:rPr>
        <w:t xml:space="preserve">Oświadczenie sporządzone wg wzoru Zamawiającego </w:t>
      </w:r>
      <w:r w:rsidRPr="00F02BC8">
        <w:rPr>
          <w:b/>
          <w:bCs/>
          <w:i/>
          <w:iCs/>
          <w:sz w:val="24"/>
          <w:szCs w:val="24"/>
        </w:rPr>
        <w:t>należy złożyć w oryginale.</w:t>
      </w:r>
    </w:p>
    <w:p w:rsidR="00912C3B" w:rsidRPr="00F02BC8" w:rsidRDefault="00912C3B" w:rsidP="00912C3B">
      <w:pPr>
        <w:autoSpaceDE w:val="0"/>
        <w:autoSpaceDN w:val="0"/>
        <w:adjustRightInd w:val="0"/>
        <w:spacing w:before="120"/>
        <w:ind w:left="992"/>
        <w:jc w:val="both"/>
        <w:rPr>
          <w:b/>
          <w:sz w:val="24"/>
          <w:szCs w:val="24"/>
        </w:rPr>
      </w:pPr>
      <w:r w:rsidRPr="00F02BC8">
        <w:rPr>
          <w:sz w:val="24"/>
          <w:szCs w:val="24"/>
        </w:rPr>
        <w:t>Wykonawcy wspólnie ubiegaj</w:t>
      </w:r>
      <w:r w:rsidRPr="00F02BC8">
        <w:rPr>
          <w:rFonts w:eastAsia="TimesNewRoman"/>
          <w:sz w:val="24"/>
          <w:szCs w:val="24"/>
        </w:rPr>
        <w:t>ą</w:t>
      </w:r>
      <w:r w:rsidRPr="00F02BC8">
        <w:rPr>
          <w:sz w:val="24"/>
          <w:szCs w:val="24"/>
        </w:rPr>
        <w:t>cy si</w:t>
      </w:r>
      <w:r w:rsidRPr="00F02BC8">
        <w:rPr>
          <w:rFonts w:eastAsia="TimesNewRoman"/>
          <w:sz w:val="24"/>
          <w:szCs w:val="24"/>
        </w:rPr>
        <w:t xml:space="preserve">ę </w:t>
      </w:r>
      <w:r w:rsidRPr="00F02BC8">
        <w:rPr>
          <w:sz w:val="24"/>
          <w:szCs w:val="24"/>
        </w:rPr>
        <w:t>o udzielenie zamówi</w:t>
      </w:r>
      <w:r w:rsidR="007B61A8" w:rsidRPr="00F02BC8">
        <w:rPr>
          <w:sz w:val="24"/>
          <w:szCs w:val="24"/>
        </w:rPr>
        <w:t xml:space="preserve">enia na podstawie art. 23 UPZP, </w:t>
      </w:r>
      <w:r w:rsidRPr="00F02BC8">
        <w:rPr>
          <w:bCs/>
          <w:sz w:val="24"/>
          <w:szCs w:val="24"/>
        </w:rPr>
        <w:t>oddzielnie wykazuj</w:t>
      </w:r>
      <w:r w:rsidRPr="00F02BC8">
        <w:rPr>
          <w:rFonts w:eastAsia="TimesNewRoman,Bold"/>
          <w:bCs/>
          <w:sz w:val="24"/>
          <w:szCs w:val="24"/>
        </w:rPr>
        <w:t>ą</w:t>
      </w:r>
      <w:r w:rsidRPr="00F02BC8">
        <w:rPr>
          <w:rFonts w:eastAsia="TimesNewRoman,Bold"/>
          <w:b/>
          <w:bCs/>
          <w:sz w:val="24"/>
          <w:szCs w:val="24"/>
        </w:rPr>
        <w:t xml:space="preserve"> </w:t>
      </w:r>
      <w:r w:rsidRPr="00F02BC8">
        <w:rPr>
          <w:sz w:val="24"/>
          <w:szCs w:val="24"/>
        </w:rPr>
        <w:t>brak podstaw do wykluczenia z post</w:t>
      </w:r>
      <w:r w:rsidRPr="00F02BC8">
        <w:rPr>
          <w:rFonts w:eastAsia="TimesNewRoman"/>
          <w:sz w:val="24"/>
          <w:szCs w:val="24"/>
        </w:rPr>
        <w:t>ę</w:t>
      </w:r>
      <w:r w:rsidRPr="00F02BC8">
        <w:rPr>
          <w:sz w:val="24"/>
          <w:szCs w:val="24"/>
        </w:rPr>
        <w:t xml:space="preserve">powania o udzielenie zamówienia z powodu niespełniania warunków, o których mowa w art. 24 ust. 1 </w:t>
      </w:r>
      <w:proofErr w:type="spellStart"/>
      <w:r w:rsidRPr="00F02BC8">
        <w:rPr>
          <w:sz w:val="24"/>
          <w:szCs w:val="24"/>
        </w:rPr>
        <w:t>pkt</w:t>
      </w:r>
      <w:proofErr w:type="spellEnd"/>
      <w:r w:rsidRPr="00F02BC8">
        <w:rPr>
          <w:sz w:val="24"/>
          <w:szCs w:val="24"/>
        </w:rPr>
        <w:t xml:space="preserve"> </w:t>
      </w:r>
      <w:r w:rsidRPr="00F02BC8">
        <w:rPr>
          <w:sz w:val="24"/>
          <w:szCs w:val="24"/>
        </w:rPr>
        <w:br/>
        <w:t xml:space="preserve">13-22 i ust. 5 </w:t>
      </w:r>
      <w:proofErr w:type="spellStart"/>
      <w:r w:rsidRPr="00F02BC8">
        <w:rPr>
          <w:sz w:val="24"/>
          <w:szCs w:val="24"/>
        </w:rPr>
        <w:t>pkt</w:t>
      </w:r>
      <w:proofErr w:type="spellEnd"/>
      <w:r w:rsidRPr="00F02BC8">
        <w:rPr>
          <w:sz w:val="24"/>
          <w:szCs w:val="24"/>
        </w:rPr>
        <w:t xml:space="preserve"> 1 i 8 UPZP, </w:t>
      </w:r>
      <w:r w:rsidRPr="00F02BC8">
        <w:rPr>
          <w:b/>
          <w:sz w:val="24"/>
          <w:szCs w:val="24"/>
        </w:rPr>
        <w:t>w zwi</w:t>
      </w:r>
      <w:r w:rsidRPr="00F02BC8">
        <w:rPr>
          <w:rFonts w:eastAsia="TimesNewRoman"/>
          <w:b/>
          <w:sz w:val="24"/>
          <w:szCs w:val="24"/>
        </w:rPr>
        <w:t>ą</w:t>
      </w:r>
      <w:r w:rsidRPr="00F02BC8">
        <w:rPr>
          <w:b/>
          <w:sz w:val="24"/>
          <w:szCs w:val="24"/>
        </w:rPr>
        <w:t>zku z tym ka</w:t>
      </w:r>
      <w:r w:rsidRPr="00F02BC8">
        <w:rPr>
          <w:rFonts w:eastAsia="TimesNewRoman"/>
          <w:b/>
          <w:sz w:val="24"/>
          <w:szCs w:val="24"/>
        </w:rPr>
        <w:t>ż</w:t>
      </w:r>
      <w:r w:rsidRPr="00F02BC8">
        <w:rPr>
          <w:b/>
          <w:sz w:val="24"/>
          <w:szCs w:val="24"/>
        </w:rPr>
        <w:t>dy z wykonawców wspólnie ubiegaj</w:t>
      </w:r>
      <w:r w:rsidRPr="00F02BC8">
        <w:rPr>
          <w:rFonts w:eastAsia="TimesNewRoman"/>
          <w:b/>
          <w:sz w:val="24"/>
          <w:szCs w:val="24"/>
        </w:rPr>
        <w:t>ą</w:t>
      </w:r>
      <w:r w:rsidRPr="00F02BC8">
        <w:rPr>
          <w:b/>
          <w:sz w:val="24"/>
          <w:szCs w:val="24"/>
        </w:rPr>
        <w:t>cych si</w:t>
      </w:r>
      <w:r w:rsidRPr="00F02BC8">
        <w:rPr>
          <w:rFonts w:eastAsia="TimesNewRoman"/>
          <w:b/>
          <w:sz w:val="24"/>
          <w:szCs w:val="24"/>
        </w:rPr>
        <w:t xml:space="preserve">ę </w:t>
      </w:r>
      <w:r w:rsidRPr="00F02BC8">
        <w:rPr>
          <w:b/>
          <w:sz w:val="24"/>
          <w:szCs w:val="24"/>
        </w:rPr>
        <w:t>o udzielenie zamówienia składa wyżej wymienione o</w:t>
      </w:r>
      <w:r w:rsidRPr="00F02BC8">
        <w:rPr>
          <w:rFonts w:eastAsia="TimesNewRoman"/>
          <w:b/>
          <w:sz w:val="24"/>
          <w:szCs w:val="24"/>
        </w:rPr>
        <w:t>ś</w:t>
      </w:r>
      <w:r w:rsidRPr="00F02BC8">
        <w:rPr>
          <w:b/>
          <w:sz w:val="24"/>
          <w:szCs w:val="24"/>
        </w:rPr>
        <w:t>wiadczeni</w:t>
      </w:r>
      <w:r w:rsidR="00561CD7" w:rsidRPr="00F02BC8">
        <w:rPr>
          <w:b/>
          <w:sz w:val="24"/>
          <w:szCs w:val="24"/>
        </w:rPr>
        <w:t>e</w:t>
      </w:r>
      <w:r w:rsidRPr="00F02BC8">
        <w:rPr>
          <w:b/>
          <w:sz w:val="24"/>
          <w:szCs w:val="24"/>
        </w:rPr>
        <w:t>.</w:t>
      </w:r>
    </w:p>
    <w:p w:rsidR="007B61A8" w:rsidRPr="00F02BC8" w:rsidRDefault="007B61A8" w:rsidP="007B61A8">
      <w:pPr>
        <w:tabs>
          <w:tab w:val="left" w:pos="426"/>
        </w:tabs>
        <w:autoSpaceDE w:val="0"/>
        <w:autoSpaceDN w:val="0"/>
        <w:ind w:left="908" w:hanging="686"/>
        <w:jc w:val="both"/>
        <w:rPr>
          <w:b/>
          <w:sz w:val="24"/>
          <w:szCs w:val="24"/>
        </w:rPr>
      </w:pPr>
      <w:r w:rsidRPr="00F02BC8">
        <w:rPr>
          <w:rFonts w:eastAsia="Calibri"/>
          <w:sz w:val="24"/>
          <w:szCs w:val="24"/>
        </w:rPr>
        <w:tab/>
      </w:r>
      <w:r w:rsidRPr="00F02BC8">
        <w:rPr>
          <w:rFonts w:eastAsia="Calibri"/>
          <w:sz w:val="24"/>
          <w:szCs w:val="24"/>
        </w:rPr>
        <w:tab/>
      </w:r>
      <w:r w:rsidRPr="00F02BC8">
        <w:rPr>
          <w:rFonts w:eastAsia="Calibri"/>
          <w:sz w:val="24"/>
          <w:szCs w:val="24"/>
        </w:rPr>
        <w:tab/>
      </w:r>
    </w:p>
    <w:p w:rsidR="00912C3B" w:rsidRPr="00F02BC8" w:rsidRDefault="00912C3B" w:rsidP="00912C3B">
      <w:pPr>
        <w:autoSpaceDE w:val="0"/>
        <w:autoSpaceDN w:val="0"/>
        <w:adjustRightInd w:val="0"/>
        <w:spacing w:before="60"/>
        <w:ind w:left="992" w:hanging="567"/>
        <w:jc w:val="both"/>
        <w:rPr>
          <w:sz w:val="24"/>
          <w:szCs w:val="24"/>
        </w:rPr>
      </w:pPr>
      <w:r w:rsidRPr="00F02BC8">
        <w:rPr>
          <w:sz w:val="24"/>
          <w:szCs w:val="24"/>
        </w:rPr>
        <w:t>11.</w:t>
      </w:r>
      <w:r w:rsidR="003540AC" w:rsidRPr="00F02BC8">
        <w:rPr>
          <w:sz w:val="24"/>
          <w:szCs w:val="24"/>
        </w:rPr>
        <w:t>2</w:t>
      </w:r>
      <w:r w:rsidRPr="00F02BC8">
        <w:rPr>
          <w:sz w:val="24"/>
          <w:szCs w:val="24"/>
        </w:rPr>
        <w:t>.</w:t>
      </w:r>
      <w:r w:rsidRPr="00F02BC8">
        <w:rPr>
          <w:rFonts w:eastAsia="TimesNewRoman"/>
          <w:sz w:val="24"/>
          <w:szCs w:val="24"/>
        </w:rPr>
        <w:tab/>
      </w:r>
      <w:r w:rsidRPr="00F02BC8">
        <w:rPr>
          <w:bCs/>
          <w:sz w:val="24"/>
          <w:szCs w:val="24"/>
          <w:u w:val="single"/>
        </w:rPr>
        <w:t>Dokumenty</w:t>
      </w:r>
      <w:r w:rsidRPr="00F02BC8">
        <w:rPr>
          <w:sz w:val="24"/>
          <w:szCs w:val="24"/>
          <w:u w:val="single"/>
        </w:rPr>
        <w:t xml:space="preserve"> składane przez wykonawcę na wezwanie Zamawiaj</w:t>
      </w:r>
      <w:r w:rsidRPr="00F02BC8">
        <w:rPr>
          <w:rFonts w:eastAsia="TimesNewRoman"/>
          <w:sz w:val="24"/>
          <w:szCs w:val="24"/>
          <w:u w:val="single"/>
        </w:rPr>
        <w:t>ą</w:t>
      </w:r>
      <w:r w:rsidRPr="00F02BC8">
        <w:rPr>
          <w:sz w:val="24"/>
          <w:szCs w:val="24"/>
          <w:u w:val="single"/>
        </w:rPr>
        <w:t xml:space="preserve">cego, wynikające </w:t>
      </w:r>
      <w:r w:rsidRPr="00F02BC8">
        <w:rPr>
          <w:sz w:val="24"/>
          <w:szCs w:val="24"/>
          <w:u w:val="single"/>
        </w:rPr>
        <w:br/>
        <w:t>z art. 26 ust. 2 UPZP</w:t>
      </w:r>
      <w:r w:rsidRPr="00F02BC8">
        <w:rPr>
          <w:sz w:val="24"/>
          <w:szCs w:val="24"/>
        </w:rPr>
        <w:t>:</w:t>
      </w:r>
    </w:p>
    <w:p w:rsidR="00F31BD8" w:rsidRPr="00F02BC8" w:rsidRDefault="00912C3B" w:rsidP="00561CD7">
      <w:pPr>
        <w:tabs>
          <w:tab w:val="num" w:pos="993"/>
        </w:tabs>
        <w:spacing w:before="60"/>
        <w:ind w:left="993"/>
        <w:jc w:val="both"/>
        <w:rPr>
          <w:bCs/>
          <w:sz w:val="24"/>
          <w:szCs w:val="24"/>
        </w:rPr>
      </w:pPr>
      <w:r w:rsidRPr="00F02BC8">
        <w:rPr>
          <w:bCs/>
          <w:sz w:val="24"/>
          <w:szCs w:val="24"/>
        </w:rPr>
        <w:t xml:space="preserve">Zamawiający wezwie Wykonawcę, którego oferta została najwyżej oceniona, do złożenia </w:t>
      </w:r>
      <w:r w:rsidRPr="00F02BC8">
        <w:rPr>
          <w:bCs/>
          <w:spacing w:val="-4"/>
          <w:sz w:val="24"/>
          <w:szCs w:val="24"/>
        </w:rPr>
        <w:t>w wyznaczonym terminie, nie krótszym niż 5 dni, aktualnych na dzień złożenia oświadczeń</w:t>
      </w:r>
      <w:r w:rsidRPr="00F02BC8">
        <w:rPr>
          <w:bCs/>
          <w:sz w:val="24"/>
          <w:szCs w:val="24"/>
        </w:rPr>
        <w:t xml:space="preserve"> lub dokumentów potwierdzających</w:t>
      </w:r>
      <w:r w:rsidR="00561CD7" w:rsidRPr="00F02BC8">
        <w:rPr>
          <w:bCs/>
          <w:sz w:val="24"/>
          <w:szCs w:val="24"/>
        </w:rPr>
        <w:t xml:space="preserve"> </w:t>
      </w:r>
      <w:r w:rsidRPr="00F02BC8">
        <w:rPr>
          <w:bCs/>
          <w:sz w:val="24"/>
          <w:szCs w:val="24"/>
        </w:rPr>
        <w:t xml:space="preserve">brak podstaw wykluczenia, określonych w </w:t>
      </w:r>
      <w:proofErr w:type="spellStart"/>
      <w:r w:rsidRPr="00F02BC8">
        <w:rPr>
          <w:bCs/>
          <w:sz w:val="24"/>
          <w:szCs w:val="24"/>
        </w:rPr>
        <w:t>pkt</w:t>
      </w:r>
      <w:proofErr w:type="spellEnd"/>
      <w:r w:rsidRPr="00F02BC8">
        <w:rPr>
          <w:bCs/>
          <w:sz w:val="24"/>
          <w:szCs w:val="24"/>
        </w:rPr>
        <w:t xml:space="preserve"> 10.</w:t>
      </w:r>
      <w:r w:rsidR="00F31BD8" w:rsidRPr="00F02BC8">
        <w:rPr>
          <w:bCs/>
          <w:sz w:val="24"/>
          <w:szCs w:val="24"/>
        </w:rPr>
        <w:t>4. SIWZ</w:t>
      </w:r>
      <w:r w:rsidR="00561CD7" w:rsidRPr="00F02BC8">
        <w:rPr>
          <w:bCs/>
          <w:sz w:val="24"/>
          <w:szCs w:val="24"/>
        </w:rPr>
        <w:t xml:space="preserve"> oraz </w:t>
      </w:r>
      <w:r w:rsidR="00523CBB" w:rsidRPr="00F02BC8">
        <w:rPr>
          <w:bCs/>
          <w:sz w:val="24"/>
          <w:szCs w:val="24"/>
        </w:rPr>
        <w:t xml:space="preserve">dokumentów potwierdzających </w:t>
      </w:r>
      <w:r w:rsidR="00F31BD8" w:rsidRPr="00F02BC8">
        <w:rPr>
          <w:bCs/>
          <w:sz w:val="24"/>
          <w:szCs w:val="24"/>
        </w:rPr>
        <w:t xml:space="preserve">spełnianie przez oferowane dostawy wymagań określonych przez Zamawiającego (dla Części I w </w:t>
      </w:r>
      <w:proofErr w:type="gramStart"/>
      <w:r w:rsidR="00F31BD8" w:rsidRPr="00F02BC8">
        <w:rPr>
          <w:bCs/>
          <w:sz w:val="24"/>
          <w:szCs w:val="24"/>
        </w:rPr>
        <w:t>załączniku  Nr</w:t>
      </w:r>
      <w:proofErr w:type="gramEnd"/>
      <w:r w:rsidR="00F31BD8" w:rsidRPr="00F02BC8">
        <w:rPr>
          <w:bCs/>
          <w:sz w:val="24"/>
          <w:szCs w:val="24"/>
        </w:rPr>
        <w:t xml:space="preserve"> 3 do SIWZ, </w:t>
      </w:r>
      <w:r w:rsidR="00F02BC8">
        <w:rPr>
          <w:bCs/>
          <w:sz w:val="24"/>
          <w:szCs w:val="24"/>
        </w:rPr>
        <w:br/>
      </w:r>
      <w:r w:rsidR="00F31BD8" w:rsidRPr="00F02BC8">
        <w:rPr>
          <w:bCs/>
          <w:sz w:val="24"/>
          <w:szCs w:val="24"/>
        </w:rPr>
        <w:t>a dla Części II w załącznik Nr 4 do SIWZ):</w:t>
      </w:r>
    </w:p>
    <w:p w:rsidR="00F31BD8" w:rsidRPr="00F02BC8" w:rsidRDefault="00912C3B" w:rsidP="00F31BD8">
      <w:pPr>
        <w:tabs>
          <w:tab w:val="num" w:pos="1276"/>
        </w:tabs>
        <w:spacing w:before="60"/>
        <w:ind w:left="1276" w:hanging="283"/>
        <w:jc w:val="both"/>
        <w:rPr>
          <w:bCs/>
          <w:sz w:val="24"/>
          <w:szCs w:val="24"/>
        </w:rPr>
      </w:pPr>
      <w:r w:rsidRPr="00F02BC8">
        <w:rPr>
          <w:bCs/>
          <w:sz w:val="24"/>
          <w:szCs w:val="24"/>
        </w:rPr>
        <w:t>1.</w:t>
      </w:r>
      <w:r w:rsidRPr="00F02BC8">
        <w:rPr>
          <w:bCs/>
          <w:sz w:val="24"/>
          <w:szCs w:val="24"/>
        </w:rPr>
        <w:tab/>
      </w:r>
      <w:r w:rsidR="00F31BD8" w:rsidRPr="00F02BC8">
        <w:rPr>
          <w:bCs/>
          <w:sz w:val="24"/>
          <w:szCs w:val="24"/>
        </w:rPr>
        <w:t xml:space="preserve">W celu potwierdzenia braku podstaw wykluczenia wykonawcy z udziału w postępowaniu w okolicznościach, o których mowa w art. 24 ust. 1 </w:t>
      </w:r>
      <w:proofErr w:type="spellStart"/>
      <w:r w:rsidR="00F31BD8" w:rsidRPr="00F02BC8">
        <w:rPr>
          <w:bCs/>
          <w:sz w:val="24"/>
          <w:szCs w:val="24"/>
        </w:rPr>
        <w:t>pkt</w:t>
      </w:r>
      <w:proofErr w:type="spellEnd"/>
      <w:r w:rsidR="00F31BD8" w:rsidRPr="00F02BC8">
        <w:rPr>
          <w:bCs/>
          <w:sz w:val="24"/>
          <w:szCs w:val="24"/>
        </w:rPr>
        <w:t xml:space="preserve"> 13-22 i ust. 5 </w:t>
      </w:r>
      <w:proofErr w:type="spellStart"/>
      <w:r w:rsidR="00F31BD8" w:rsidRPr="00F02BC8">
        <w:rPr>
          <w:bCs/>
          <w:sz w:val="24"/>
          <w:szCs w:val="24"/>
        </w:rPr>
        <w:t>pkt</w:t>
      </w:r>
      <w:proofErr w:type="spellEnd"/>
      <w:r w:rsidR="00F31BD8" w:rsidRPr="00F02BC8">
        <w:rPr>
          <w:bCs/>
          <w:sz w:val="24"/>
          <w:szCs w:val="24"/>
        </w:rPr>
        <w:t xml:space="preserve"> 1 i 8 UPZP, określonych przez Zamawiającego w </w:t>
      </w:r>
      <w:proofErr w:type="spellStart"/>
      <w:r w:rsidR="00F31BD8" w:rsidRPr="00F02BC8">
        <w:rPr>
          <w:bCs/>
          <w:sz w:val="24"/>
          <w:szCs w:val="24"/>
        </w:rPr>
        <w:t>pkt</w:t>
      </w:r>
      <w:proofErr w:type="spellEnd"/>
      <w:r w:rsidR="00F31BD8" w:rsidRPr="00F02BC8">
        <w:rPr>
          <w:bCs/>
          <w:sz w:val="24"/>
          <w:szCs w:val="24"/>
        </w:rPr>
        <w:t xml:space="preserve"> 10.4 SIWZ, Wykonawca zobowiązany jest złożyć następujące dokumenty:</w:t>
      </w:r>
    </w:p>
    <w:p w:rsidR="00F31BD8" w:rsidRPr="00F02BC8" w:rsidRDefault="00F31BD8" w:rsidP="00F31BD8">
      <w:pPr>
        <w:ind w:left="1560" w:hanging="284"/>
        <w:jc w:val="both"/>
        <w:rPr>
          <w:sz w:val="24"/>
          <w:szCs w:val="24"/>
        </w:rPr>
      </w:pPr>
      <w:r w:rsidRPr="00F02BC8">
        <w:rPr>
          <w:sz w:val="24"/>
          <w:szCs w:val="24"/>
        </w:rPr>
        <w:t xml:space="preserve">1) </w:t>
      </w:r>
      <w:r w:rsidRPr="00F02BC8">
        <w:rPr>
          <w:b/>
          <w:sz w:val="24"/>
          <w:szCs w:val="24"/>
        </w:rPr>
        <w:t>informację z Krajowego Rejestru Karnego</w:t>
      </w:r>
      <w:r w:rsidRPr="00F02BC8">
        <w:rPr>
          <w:sz w:val="24"/>
          <w:szCs w:val="24"/>
        </w:rPr>
        <w:t xml:space="preserve"> w zakresie określonym w art. 24 ust. 1 </w:t>
      </w:r>
      <w:proofErr w:type="spellStart"/>
      <w:r w:rsidRPr="00F02BC8">
        <w:rPr>
          <w:sz w:val="24"/>
          <w:szCs w:val="24"/>
        </w:rPr>
        <w:t>pkt</w:t>
      </w:r>
      <w:proofErr w:type="spellEnd"/>
      <w:r w:rsidRPr="00F02BC8">
        <w:rPr>
          <w:sz w:val="24"/>
          <w:szCs w:val="24"/>
        </w:rPr>
        <w:t xml:space="preserve"> 13, 14 i 21 </w:t>
      </w:r>
      <w:proofErr w:type="gramStart"/>
      <w:r w:rsidRPr="00F02BC8">
        <w:rPr>
          <w:sz w:val="24"/>
          <w:szCs w:val="24"/>
        </w:rPr>
        <w:t xml:space="preserve">UPZP </w:t>
      </w:r>
      <w:r w:rsidRPr="00F02BC8">
        <w:rPr>
          <w:strike/>
          <w:sz w:val="24"/>
          <w:szCs w:val="24"/>
        </w:rPr>
        <w:t xml:space="preserve"> </w:t>
      </w:r>
      <w:r w:rsidRPr="00F02BC8">
        <w:rPr>
          <w:sz w:val="24"/>
          <w:szCs w:val="24"/>
        </w:rPr>
        <w:t xml:space="preserve"> wystawioną</w:t>
      </w:r>
      <w:proofErr w:type="gramEnd"/>
      <w:r w:rsidRPr="00F02BC8">
        <w:rPr>
          <w:sz w:val="24"/>
          <w:szCs w:val="24"/>
        </w:rPr>
        <w:t xml:space="preserve"> nie wcześniej niż 6 miesięcy przed upływem terminu składania ofert;</w:t>
      </w:r>
    </w:p>
    <w:p w:rsidR="00F31BD8" w:rsidRPr="00F02BC8" w:rsidRDefault="00F31BD8" w:rsidP="00F31BD8">
      <w:pPr>
        <w:ind w:left="1560" w:hanging="284"/>
        <w:jc w:val="both"/>
        <w:rPr>
          <w:sz w:val="24"/>
          <w:szCs w:val="24"/>
        </w:rPr>
      </w:pPr>
      <w:proofErr w:type="gramStart"/>
      <w:r w:rsidRPr="00F02BC8">
        <w:rPr>
          <w:sz w:val="24"/>
          <w:szCs w:val="24"/>
        </w:rPr>
        <w:t>2)</w:t>
      </w:r>
      <w:r w:rsidRPr="00F02BC8">
        <w:rPr>
          <w:sz w:val="24"/>
          <w:szCs w:val="24"/>
        </w:rPr>
        <w:tab/>
      </w:r>
      <w:r w:rsidRPr="00F02BC8">
        <w:rPr>
          <w:b/>
          <w:sz w:val="24"/>
          <w:szCs w:val="24"/>
        </w:rPr>
        <w:t>zaświadczenie</w:t>
      </w:r>
      <w:proofErr w:type="gramEnd"/>
      <w:r w:rsidRPr="00F02BC8">
        <w:rPr>
          <w:b/>
          <w:sz w:val="24"/>
          <w:szCs w:val="24"/>
        </w:rPr>
        <w:t xml:space="preserve"> właściwego naczelnika urzędu skarbowego</w:t>
      </w:r>
      <w:r w:rsidRPr="00F02BC8">
        <w:rPr>
          <w:sz w:val="24"/>
          <w:szCs w:val="24"/>
        </w:rPr>
        <w:t xml:space="preserve"> potwierdzające, </w:t>
      </w:r>
      <w:r w:rsidRPr="00F02BC8">
        <w:rPr>
          <w:sz w:val="24"/>
          <w:szCs w:val="24"/>
        </w:rPr>
        <w:br/>
        <w:t xml:space="preserve">że wykonawca nie zalega z opłacaniem podatków, wystawione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31BD8" w:rsidRPr="00F02BC8" w:rsidRDefault="00F31BD8" w:rsidP="00F31BD8">
      <w:pPr>
        <w:ind w:left="1560" w:hanging="284"/>
        <w:jc w:val="both"/>
        <w:rPr>
          <w:sz w:val="24"/>
          <w:szCs w:val="24"/>
        </w:rPr>
      </w:pPr>
      <w:proofErr w:type="gramStart"/>
      <w:r w:rsidRPr="00F02BC8">
        <w:rPr>
          <w:sz w:val="24"/>
          <w:szCs w:val="24"/>
        </w:rPr>
        <w:t>3)</w:t>
      </w:r>
      <w:r w:rsidRPr="00F02BC8">
        <w:rPr>
          <w:sz w:val="24"/>
          <w:szCs w:val="24"/>
        </w:rPr>
        <w:tab/>
      </w:r>
      <w:r w:rsidRPr="00F02BC8">
        <w:rPr>
          <w:b/>
          <w:sz w:val="24"/>
          <w:szCs w:val="24"/>
        </w:rPr>
        <w:t>zaświadczenie</w:t>
      </w:r>
      <w:proofErr w:type="gramEnd"/>
      <w:r w:rsidRPr="00F02BC8">
        <w:rPr>
          <w:b/>
          <w:sz w:val="24"/>
          <w:szCs w:val="24"/>
        </w:rPr>
        <w:t xml:space="preserve"> właściwej terenowej jednostki organizacyjnej Zakładu Ubezpieczeń Społecznych</w:t>
      </w:r>
      <w:r w:rsidRPr="00F02BC8">
        <w:rPr>
          <w:sz w:val="24"/>
          <w:szCs w:val="24"/>
        </w:rPr>
        <w:t xml:space="preserve"> lub Kasy Rolniczego Ubezpieczenia Społecznego albo innego dokumentu potwierdzające, że wykonawca nie zalega z opłacaniem składek na ubezpieczenia społeczne lub zdrowotne, wystawione nie wcześniej niż 3 miesiące przed upływem terminu składania ofert, lub innego dokumentu potwierdzającego, że wykonawca zawarł porozumienie z właściwym organem </w:t>
      </w:r>
      <w:r w:rsidR="00F02BC8">
        <w:rPr>
          <w:sz w:val="24"/>
          <w:szCs w:val="24"/>
        </w:rPr>
        <w:br/>
      </w:r>
      <w:r w:rsidRPr="00F02BC8">
        <w:rPr>
          <w:sz w:val="24"/>
          <w:szCs w:val="24"/>
        </w:rPr>
        <w:t xml:space="preserve">w sprawie spłat tych należności wraz z ewentualny mi odsetkami lub grzywnami, </w:t>
      </w:r>
      <w:r w:rsidR="00F02BC8">
        <w:rPr>
          <w:sz w:val="24"/>
          <w:szCs w:val="24"/>
        </w:rPr>
        <w:br/>
      </w:r>
      <w:r w:rsidRPr="00F02BC8">
        <w:rPr>
          <w:sz w:val="24"/>
          <w:szCs w:val="24"/>
        </w:rPr>
        <w:t xml:space="preserve">w szczególności uzyskał przewidziane prawem zwolnienie, odroczenie lub rozłożenie na raty zaległych płatności lub wstrzymanie w całości wykonania decyzji właściwego organu; </w:t>
      </w:r>
    </w:p>
    <w:p w:rsidR="00F31BD8" w:rsidRPr="00F02BC8" w:rsidRDefault="00F31BD8" w:rsidP="00F31BD8">
      <w:pPr>
        <w:ind w:left="1560" w:hanging="284"/>
        <w:jc w:val="both"/>
        <w:rPr>
          <w:sz w:val="24"/>
          <w:szCs w:val="24"/>
        </w:rPr>
      </w:pPr>
      <w:proofErr w:type="gramStart"/>
      <w:r w:rsidRPr="00F02BC8">
        <w:rPr>
          <w:sz w:val="24"/>
          <w:szCs w:val="24"/>
        </w:rPr>
        <w:t>4)</w:t>
      </w:r>
      <w:r w:rsidRPr="00F02BC8">
        <w:rPr>
          <w:sz w:val="24"/>
          <w:szCs w:val="24"/>
        </w:rPr>
        <w:tab/>
      </w:r>
      <w:r w:rsidRPr="00F02BC8">
        <w:rPr>
          <w:b/>
          <w:sz w:val="24"/>
          <w:szCs w:val="24"/>
        </w:rPr>
        <w:t>odpis</w:t>
      </w:r>
      <w:proofErr w:type="gramEnd"/>
      <w:r w:rsidRPr="00F02BC8">
        <w:rPr>
          <w:b/>
          <w:sz w:val="24"/>
          <w:szCs w:val="24"/>
        </w:rPr>
        <w:t xml:space="preserve"> z właściwego rejestru lub z centralnej ewidencji i informacji </w:t>
      </w:r>
      <w:r w:rsidR="00F02BC8">
        <w:rPr>
          <w:b/>
          <w:sz w:val="24"/>
          <w:szCs w:val="24"/>
        </w:rPr>
        <w:br/>
      </w:r>
      <w:r w:rsidRPr="00F02BC8">
        <w:rPr>
          <w:b/>
          <w:sz w:val="24"/>
          <w:szCs w:val="24"/>
        </w:rPr>
        <w:t>o działalności gospodarczej</w:t>
      </w:r>
      <w:r w:rsidRPr="00F02BC8">
        <w:rPr>
          <w:sz w:val="24"/>
          <w:szCs w:val="24"/>
        </w:rPr>
        <w:t xml:space="preserve">, jeżeli odrębne przepisy wymagają wpisu do rejestru lub ewidencji, w celu potwierdzenia braku podstaw wykluczenia na podstawie art. 24 ust. 5 </w:t>
      </w:r>
      <w:proofErr w:type="spellStart"/>
      <w:r w:rsidRPr="00F02BC8">
        <w:rPr>
          <w:sz w:val="24"/>
          <w:szCs w:val="24"/>
        </w:rPr>
        <w:t>pkt</w:t>
      </w:r>
      <w:proofErr w:type="spellEnd"/>
      <w:r w:rsidRPr="00F02BC8">
        <w:rPr>
          <w:sz w:val="24"/>
          <w:szCs w:val="24"/>
        </w:rPr>
        <w:t xml:space="preserve"> 1 UPZP;</w:t>
      </w:r>
    </w:p>
    <w:p w:rsidR="00F31BD8" w:rsidRPr="00F02BC8" w:rsidRDefault="00F31BD8" w:rsidP="00F31BD8">
      <w:pPr>
        <w:ind w:left="1560" w:hanging="284"/>
        <w:jc w:val="both"/>
        <w:rPr>
          <w:sz w:val="24"/>
          <w:szCs w:val="24"/>
        </w:rPr>
      </w:pPr>
      <w:r w:rsidRPr="00F02BC8">
        <w:rPr>
          <w:sz w:val="24"/>
          <w:szCs w:val="24"/>
        </w:rPr>
        <w:lastRenderedPageBreak/>
        <w:t xml:space="preserve">5) </w:t>
      </w:r>
      <w:r w:rsidRPr="00F02BC8">
        <w:rPr>
          <w:b/>
          <w:sz w:val="24"/>
          <w:szCs w:val="24"/>
        </w:rPr>
        <w:t xml:space="preserve">oświadczenie wykonawcy o braku wydania wobec niego prawomocnego wyroku sądu lub ostatecznej decyzji administracyjnej o zaleganiu </w:t>
      </w:r>
      <w:r w:rsidR="00F02BC8">
        <w:rPr>
          <w:b/>
          <w:sz w:val="24"/>
          <w:szCs w:val="24"/>
        </w:rPr>
        <w:br/>
      </w:r>
      <w:r w:rsidRPr="00F02BC8">
        <w:rPr>
          <w:b/>
          <w:sz w:val="24"/>
          <w:szCs w:val="24"/>
        </w:rPr>
        <w:t>z uiszczaniem podatków, opłat lub składek na ubezpieczenia społeczne lub zdrowotne</w:t>
      </w:r>
      <w:r w:rsidRPr="00F02BC8">
        <w:rPr>
          <w:sz w:val="24"/>
          <w:szCs w:val="24"/>
        </w:rPr>
        <w:t xml:space="preserve"> albo – w przypadku wydania takiego wyroku lub decyzji – dokumentów potwierdzających dokonanie płatności tych należności wraz z ewentualnymi odsetkami lub grzywnami lub zawarcie wiążącego porozumienia w sprawie spłat tych należności;</w:t>
      </w:r>
    </w:p>
    <w:p w:rsidR="00F31BD8" w:rsidRPr="00F02BC8" w:rsidRDefault="00F31BD8" w:rsidP="00F31BD8">
      <w:pPr>
        <w:ind w:left="1560" w:hanging="284"/>
        <w:jc w:val="both"/>
        <w:rPr>
          <w:sz w:val="24"/>
          <w:szCs w:val="24"/>
        </w:rPr>
      </w:pPr>
      <w:r w:rsidRPr="00F02BC8">
        <w:rPr>
          <w:sz w:val="24"/>
          <w:szCs w:val="24"/>
        </w:rPr>
        <w:t xml:space="preserve">6) </w:t>
      </w:r>
      <w:r w:rsidRPr="00F02BC8">
        <w:rPr>
          <w:b/>
          <w:sz w:val="24"/>
          <w:szCs w:val="24"/>
        </w:rPr>
        <w:t>o</w:t>
      </w:r>
      <w:r w:rsidRPr="00F02BC8">
        <w:rPr>
          <w:rFonts w:eastAsia="TimesNewRoman"/>
          <w:b/>
          <w:sz w:val="24"/>
          <w:szCs w:val="24"/>
        </w:rPr>
        <w:t>ś</w:t>
      </w:r>
      <w:r w:rsidRPr="00F02BC8">
        <w:rPr>
          <w:b/>
          <w:sz w:val="24"/>
          <w:szCs w:val="24"/>
        </w:rPr>
        <w:t>wiadczenie wykonawcy o niezaleganiu z opłacaniem podatków i opłat lokalnych</w:t>
      </w:r>
      <w:r w:rsidR="00561CD7" w:rsidRPr="00F02BC8">
        <w:rPr>
          <w:sz w:val="24"/>
          <w:szCs w:val="24"/>
        </w:rPr>
        <w:t xml:space="preserve">, </w:t>
      </w:r>
      <w:r w:rsidRPr="00F02BC8">
        <w:rPr>
          <w:sz w:val="24"/>
          <w:szCs w:val="24"/>
        </w:rPr>
        <w:t xml:space="preserve">o których mowa w ustawie z dnia 12 stycznia 1991 r. o </w:t>
      </w:r>
      <w:r w:rsidR="00561CD7" w:rsidRPr="00F02BC8">
        <w:rPr>
          <w:sz w:val="24"/>
          <w:szCs w:val="24"/>
        </w:rPr>
        <w:t xml:space="preserve">podatkach </w:t>
      </w:r>
      <w:r w:rsidR="00F02BC8">
        <w:rPr>
          <w:sz w:val="24"/>
          <w:szCs w:val="24"/>
        </w:rPr>
        <w:br/>
      </w:r>
      <w:r w:rsidR="00561CD7" w:rsidRPr="00F02BC8">
        <w:rPr>
          <w:sz w:val="24"/>
          <w:szCs w:val="24"/>
        </w:rPr>
        <w:t xml:space="preserve">i opłatach lokalnych </w:t>
      </w:r>
      <w:r w:rsidRPr="00F02BC8">
        <w:rPr>
          <w:sz w:val="24"/>
          <w:szCs w:val="24"/>
        </w:rPr>
        <w:t xml:space="preserve">(Dz. U. </w:t>
      </w:r>
      <w:proofErr w:type="gramStart"/>
      <w:r w:rsidRPr="00F02BC8">
        <w:rPr>
          <w:sz w:val="24"/>
          <w:szCs w:val="24"/>
        </w:rPr>
        <w:t>z</w:t>
      </w:r>
      <w:proofErr w:type="gramEnd"/>
      <w:r w:rsidRPr="00F02BC8">
        <w:rPr>
          <w:sz w:val="24"/>
          <w:szCs w:val="24"/>
        </w:rPr>
        <w:t xml:space="preserve"> 2016 r. poz. 716);</w:t>
      </w:r>
    </w:p>
    <w:p w:rsidR="00561CD7" w:rsidRPr="00F02BC8" w:rsidRDefault="00561CD7" w:rsidP="00561CD7">
      <w:pPr>
        <w:tabs>
          <w:tab w:val="num" w:pos="1276"/>
        </w:tabs>
        <w:spacing w:before="60"/>
        <w:ind w:left="1276" w:hanging="283"/>
        <w:jc w:val="both"/>
        <w:rPr>
          <w:bCs/>
          <w:sz w:val="24"/>
          <w:szCs w:val="24"/>
        </w:rPr>
      </w:pPr>
      <w:r w:rsidRPr="00F02BC8">
        <w:rPr>
          <w:sz w:val="24"/>
          <w:szCs w:val="24"/>
        </w:rPr>
        <w:t>2</w:t>
      </w:r>
      <w:r w:rsidR="00912C3B" w:rsidRPr="00F02BC8">
        <w:rPr>
          <w:sz w:val="24"/>
          <w:szCs w:val="24"/>
        </w:rPr>
        <w:t>.</w:t>
      </w:r>
      <w:r w:rsidRPr="00F02BC8">
        <w:rPr>
          <w:bCs/>
          <w:sz w:val="24"/>
          <w:szCs w:val="24"/>
          <w:u w:val="single"/>
        </w:rPr>
        <w:t xml:space="preserve"> Dokumenty podmiotów zagranicznych:</w:t>
      </w:r>
    </w:p>
    <w:p w:rsidR="00561CD7" w:rsidRPr="00F02BC8" w:rsidRDefault="00561CD7" w:rsidP="00561CD7">
      <w:pPr>
        <w:autoSpaceDE w:val="0"/>
        <w:autoSpaceDN w:val="0"/>
        <w:adjustRightInd w:val="0"/>
        <w:ind w:left="1560" w:hanging="284"/>
        <w:jc w:val="both"/>
        <w:rPr>
          <w:sz w:val="24"/>
          <w:szCs w:val="24"/>
        </w:rPr>
      </w:pPr>
      <w:proofErr w:type="gramStart"/>
      <w:r w:rsidRPr="00F02BC8">
        <w:rPr>
          <w:sz w:val="24"/>
          <w:szCs w:val="24"/>
        </w:rPr>
        <w:t>1)</w:t>
      </w:r>
      <w:r w:rsidRPr="00F02BC8">
        <w:rPr>
          <w:sz w:val="24"/>
          <w:szCs w:val="24"/>
        </w:rPr>
        <w:tab/>
        <w:t>Je</w:t>
      </w:r>
      <w:r w:rsidRPr="00F02BC8">
        <w:rPr>
          <w:rFonts w:eastAsia="TimesNewRoman"/>
          <w:sz w:val="24"/>
          <w:szCs w:val="24"/>
        </w:rPr>
        <w:t>ż</w:t>
      </w:r>
      <w:r w:rsidRPr="00F02BC8">
        <w:rPr>
          <w:sz w:val="24"/>
          <w:szCs w:val="24"/>
        </w:rPr>
        <w:t>eli</w:t>
      </w:r>
      <w:proofErr w:type="gramEnd"/>
      <w:r w:rsidRPr="00F02BC8">
        <w:rPr>
          <w:sz w:val="24"/>
          <w:szCs w:val="24"/>
        </w:rPr>
        <w:t xml:space="preserve"> wykonawca ma siedzib</w:t>
      </w:r>
      <w:r w:rsidRPr="00F02BC8">
        <w:rPr>
          <w:rFonts w:eastAsia="TimesNewRoman"/>
          <w:sz w:val="24"/>
          <w:szCs w:val="24"/>
        </w:rPr>
        <w:t xml:space="preserve">ę </w:t>
      </w:r>
      <w:r w:rsidRPr="00F02BC8">
        <w:rPr>
          <w:sz w:val="24"/>
          <w:szCs w:val="24"/>
        </w:rPr>
        <w:t xml:space="preserve">lub miejsce zamieszkania poza terytorium Rzeczypospolitej Polskiej, zamiast dokumentów, o których mowa w </w:t>
      </w:r>
      <w:proofErr w:type="spellStart"/>
      <w:r w:rsidRPr="00F02BC8">
        <w:rPr>
          <w:sz w:val="24"/>
          <w:szCs w:val="24"/>
        </w:rPr>
        <w:t>pkt</w:t>
      </w:r>
      <w:proofErr w:type="spellEnd"/>
      <w:r w:rsidRPr="00F02BC8">
        <w:rPr>
          <w:sz w:val="24"/>
          <w:szCs w:val="24"/>
        </w:rPr>
        <w:t xml:space="preserve"> 11.2.1. SIWZ składa:</w:t>
      </w:r>
    </w:p>
    <w:p w:rsidR="00561CD7" w:rsidRPr="00F02BC8" w:rsidRDefault="00561CD7" w:rsidP="00561CD7">
      <w:pPr>
        <w:autoSpaceDE w:val="0"/>
        <w:autoSpaceDN w:val="0"/>
        <w:adjustRightInd w:val="0"/>
        <w:ind w:left="1843" w:hanging="283"/>
        <w:jc w:val="both"/>
        <w:rPr>
          <w:sz w:val="24"/>
          <w:szCs w:val="24"/>
        </w:rPr>
      </w:pPr>
      <w:r w:rsidRPr="00F02BC8">
        <w:rPr>
          <w:sz w:val="24"/>
          <w:szCs w:val="24"/>
        </w:rPr>
        <w:t>1/</w:t>
      </w:r>
      <w:r w:rsidRPr="00F02BC8">
        <w:rPr>
          <w:sz w:val="24"/>
          <w:szCs w:val="24"/>
        </w:rPr>
        <w:tab/>
        <w:t>informacj</w:t>
      </w:r>
      <w:r w:rsidRPr="00F02BC8">
        <w:rPr>
          <w:rFonts w:eastAsia="TimesNewRoman"/>
          <w:sz w:val="24"/>
          <w:szCs w:val="24"/>
        </w:rPr>
        <w:t xml:space="preserve">ę </w:t>
      </w:r>
      <w:r w:rsidRPr="00F02BC8">
        <w:rPr>
          <w:sz w:val="24"/>
          <w:szCs w:val="24"/>
        </w:rPr>
        <w:t>z odpowiedniego rejestru albo, w przypadku braku takiego rejestru, inny równowa</w:t>
      </w:r>
      <w:r w:rsidRPr="00F02BC8">
        <w:rPr>
          <w:rFonts w:eastAsia="TimesNewRoman"/>
          <w:sz w:val="24"/>
          <w:szCs w:val="24"/>
        </w:rPr>
        <w:t>ż</w:t>
      </w:r>
      <w:r w:rsidRPr="00F02BC8">
        <w:rPr>
          <w:sz w:val="24"/>
          <w:szCs w:val="24"/>
        </w:rPr>
        <w:t>ny dokument wydany przez wła</w:t>
      </w:r>
      <w:r w:rsidRPr="00F02BC8">
        <w:rPr>
          <w:rFonts w:eastAsia="TimesNewRoman"/>
          <w:sz w:val="24"/>
          <w:szCs w:val="24"/>
        </w:rPr>
        <w:t>ś</w:t>
      </w:r>
      <w:r w:rsidRPr="00F02BC8">
        <w:rPr>
          <w:sz w:val="24"/>
          <w:szCs w:val="24"/>
        </w:rPr>
        <w:t>ciwy organ s</w:t>
      </w:r>
      <w:r w:rsidRPr="00F02BC8">
        <w:rPr>
          <w:rFonts w:eastAsia="TimesNewRoman"/>
          <w:sz w:val="24"/>
          <w:szCs w:val="24"/>
        </w:rPr>
        <w:t>ą</w:t>
      </w:r>
      <w:r w:rsidRPr="00F02BC8">
        <w:rPr>
          <w:sz w:val="24"/>
          <w:szCs w:val="24"/>
        </w:rPr>
        <w:t>dowy lub administracyjny kraju, w którym wykonawca ma siedzib</w:t>
      </w:r>
      <w:r w:rsidRPr="00F02BC8">
        <w:rPr>
          <w:rFonts w:eastAsia="TimesNewRoman"/>
          <w:sz w:val="24"/>
          <w:szCs w:val="24"/>
        </w:rPr>
        <w:t xml:space="preserve">ę </w:t>
      </w:r>
      <w:r w:rsidRPr="00F02BC8">
        <w:rPr>
          <w:sz w:val="24"/>
          <w:szCs w:val="24"/>
        </w:rPr>
        <w:t>lub miejsce zamieszkania lub miejsce zamieszkania ma osoba, której dotyczy informacja lub dokument, w zakresie okre</w:t>
      </w:r>
      <w:r w:rsidRPr="00F02BC8">
        <w:rPr>
          <w:rFonts w:eastAsia="TimesNewRoman"/>
          <w:sz w:val="24"/>
          <w:szCs w:val="24"/>
        </w:rPr>
        <w:t>ś</w:t>
      </w:r>
      <w:r w:rsidRPr="00F02BC8">
        <w:rPr>
          <w:sz w:val="24"/>
          <w:szCs w:val="24"/>
        </w:rPr>
        <w:t xml:space="preserve">lonym w art. 24 ust. 1 </w:t>
      </w:r>
      <w:proofErr w:type="spellStart"/>
      <w:r w:rsidRPr="00F02BC8">
        <w:rPr>
          <w:sz w:val="24"/>
          <w:szCs w:val="24"/>
        </w:rPr>
        <w:t>pkt</w:t>
      </w:r>
      <w:proofErr w:type="spellEnd"/>
      <w:r w:rsidRPr="00F02BC8">
        <w:rPr>
          <w:sz w:val="24"/>
          <w:szCs w:val="24"/>
        </w:rPr>
        <w:t xml:space="preserve"> 13, 14 i 21 UPZP wystawion</w:t>
      </w:r>
      <w:r w:rsidRPr="00F02BC8">
        <w:rPr>
          <w:rFonts w:eastAsia="TimesNewRoman"/>
          <w:sz w:val="24"/>
          <w:szCs w:val="24"/>
        </w:rPr>
        <w:t>ą</w:t>
      </w:r>
      <w:r w:rsidRPr="00F02BC8">
        <w:rPr>
          <w:sz w:val="24"/>
          <w:szCs w:val="24"/>
        </w:rPr>
        <w:t xml:space="preserve"> nie wcze</w:t>
      </w:r>
      <w:r w:rsidRPr="00F02BC8">
        <w:rPr>
          <w:rFonts w:eastAsia="TimesNewRoman"/>
          <w:sz w:val="24"/>
          <w:szCs w:val="24"/>
        </w:rPr>
        <w:t>ś</w:t>
      </w:r>
      <w:r w:rsidRPr="00F02BC8">
        <w:rPr>
          <w:sz w:val="24"/>
          <w:szCs w:val="24"/>
        </w:rPr>
        <w:t>niej ni</w:t>
      </w:r>
      <w:r w:rsidRPr="00F02BC8">
        <w:rPr>
          <w:rFonts w:eastAsia="TimesNewRoman"/>
          <w:sz w:val="24"/>
          <w:szCs w:val="24"/>
        </w:rPr>
        <w:t xml:space="preserve">ż </w:t>
      </w:r>
      <w:r w:rsidRPr="00F02BC8">
        <w:rPr>
          <w:sz w:val="24"/>
          <w:szCs w:val="24"/>
        </w:rPr>
        <w:t>6 miesi</w:t>
      </w:r>
      <w:r w:rsidRPr="00F02BC8">
        <w:rPr>
          <w:rFonts w:eastAsia="TimesNewRoman"/>
          <w:sz w:val="24"/>
          <w:szCs w:val="24"/>
        </w:rPr>
        <w:t>ę</w:t>
      </w:r>
      <w:r w:rsidRPr="00F02BC8">
        <w:rPr>
          <w:sz w:val="24"/>
          <w:szCs w:val="24"/>
        </w:rPr>
        <w:t>cy przed upływem terminu składania ofert;</w:t>
      </w:r>
    </w:p>
    <w:p w:rsidR="00561CD7" w:rsidRPr="00F02BC8" w:rsidRDefault="00561CD7" w:rsidP="00561CD7">
      <w:pPr>
        <w:autoSpaceDE w:val="0"/>
        <w:autoSpaceDN w:val="0"/>
        <w:adjustRightInd w:val="0"/>
        <w:ind w:left="1843" w:hanging="283"/>
        <w:jc w:val="both"/>
        <w:rPr>
          <w:sz w:val="24"/>
          <w:szCs w:val="24"/>
        </w:rPr>
      </w:pPr>
      <w:r w:rsidRPr="00F02BC8">
        <w:rPr>
          <w:sz w:val="24"/>
          <w:szCs w:val="24"/>
        </w:rPr>
        <w:t>2/</w:t>
      </w:r>
      <w:r w:rsidRPr="00F02BC8">
        <w:rPr>
          <w:sz w:val="24"/>
          <w:szCs w:val="24"/>
        </w:rPr>
        <w:tab/>
        <w:t>dokument lub dokumenty wystawione w kraju, w którym ma siedzib</w:t>
      </w:r>
      <w:r w:rsidRPr="00F02BC8">
        <w:rPr>
          <w:rFonts w:eastAsia="TimesNewRoman"/>
          <w:sz w:val="24"/>
          <w:szCs w:val="24"/>
        </w:rPr>
        <w:t xml:space="preserve">ę </w:t>
      </w:r>
      <w:r w:rsidRPr="00F02BC8">
        <w:rPr>
          <w:sz w:val="24"/>
          <w:szCs w:val="24"/>
        </w:rPr>
        <w:t>lub miejsce zamieszkania, potwierdzaj</w:t>
      </w:r>
      <w:r w:rsidRPr="00F02BC8">
        <w:rPr>
          <w:rFonts w:eastAsia="TimesNewRoman"/>
          <w:sz w:val="24"/>
          <w:szCs w:val="24"/>
        </w:rPr>
        <w:t>ą</w:t>
      </w:r>
      <w:r w:rsidRPr="00F02BC8">
        <w:rPr>
          <w:sz w:val="24"/>
          <w:szCs w:val="24"/>
        </w:rPr>
        <w:t xml:space="preserve">ce odpowiednio, </w:t>
      </w:r>
      <w:r w:rsidRPr="00F02BC8">
        <w:rPr>
          <w:rFonts w:eastAsia="TimesNewRoman"/>
          <w:sz w:val="24"/>
          <w:szCs w:val="24"/>
        </w:rPr>
        <w:t>ż</w:t>
      </w:r>
      <w:r w:rsidRPr="00F02BC8">
        <w:rPr>
          <w:sz w:val="24"/>
          <w:szCs w:val="24"/>
        </w:rPr>
        <w:t>e:</w:t>
      </w:r>
    </w:p>
    <w:p w:rsidR="00561CD7" w:rsidRPr="00F02BC8" w:rsidRDefault="00561CD7" w:rsidP="00561CD7">
      <w:pPr>
        <w:autoSpaceDE w:val="0"/>
        <w:autoSpaceDN w:val="0"/>
        <w:adjustRightInd w:val="0"/>
        <w:ind w:left="2127" w:hanging="283"/>
        <w:jc w:val="both"/>
        <w:rPr>
          <w:spacing w:val="-4"/>
          <w:sz w:val="24"/>
          <w:szCs w:val="24"/>
        </w:rPr>
      </w:pPr>
      <w:r w:rsidRPr="00F02BC8">
        <w:rPr>
          <w:sz w:val="24"/>
          <w:szCs w:val="24"/>
        </w:rPr>
        <w:t>a</w:t>
      </w:r>
      <w:proofErr w:type="gramStart"/>
      <w:r w:rsidRPr="00F02BC8">
        <w:rPr>
          <w:sz w:val="24"/>
          <w:szCs w:val="24"/>
        </w:rPr>
        <w:t>)</w:t>
      </w:r>
      <w:r w:rsidRPr="00F02BC8">
        <w:rPr>
          <w:sz w:val="24"/>
          <w:szCs w:val="24"/>
        </w:rPr>
        <w:tab/>
      </w:r>
      <w:r w:rsidRPr="00F02BC8">
        <w:rPr>
          <w:spacing w:val="-4"/>
          <w:sz w:val="24"/>
          <w:szCs w:val="24"/>
        </w:rPr>
        <w:t>nie</w:t>
      </w:r>
      <w:proofErr w:type="gramEnd"/>
      <w:r w:rsidRPr="00F02BC8">
        <w:rPr>
          <w:spacing w:val="-4"/>
          <w:sz w:val="24"/>
          <w:szCs w:val="24"/>
        </w:rPr>
        <w:t xml:space="preserve"> zalega z uiszczaniem podatków, opłat, składek na ubezpieczenie społeczne i zdrowotne albo, </w:t>
      </w:r>
      <w:r w:rsidRPr="00F02BC8">
        <w:rPr>
          <w:rFonts w:eastAsia="TimesNewRoman"/>
          <w:spacing w:val="-4"/>
          <w:sz w:val="24"/>
          <w:szCs w:val="24"/>
        </w:rPr>
        <w:t>ż</w:t>
      </w:r>
      <w:r w:rsidRPr="00F02BC8">
        <w:rPr>
          <w:spacing w:val="-4"/>
          <w:sz w:val="24"/>
          <w:szCs w:val="24"/>
        </w:rPr>
        <w:t>e uzyskał przewidziane prawem zwolnienie, odroczenie lub rozło</w:t>
      </w:r>
      <w:r w:rsidRPr="00F02BC8">
        <w:rPr>
          <w:rFonts w:eastAsia="TimesNewRoman"/>
          <w:spacing w:val="-4"/>
          <w:sz w:val="24"/>
          <w:szCs w:val="24"/>
        </w:rPr>
        <w:t>ż</w:t>
      </w:r>
      <w:r w:rsidRPr="00F02BC8">
        <w:rPr>
          <w:spacing w:val="-4"/>
          <w:sz w:val="24"/>
          <w:szCs w:val="24"/>
        </w:rPr>
        <w:t>enie na raty zaległych płatno</w:t>
      </w:r>
      <w:r w:rsidRPr="00F02BC8">
        <w:rPr>
          <w:rFonts w:eastAsia="TimesNewRoman"/>
          <w:spacing w:val="-4"/>
          <w:sz w:val="24"/>
          <w:szCs w:val="24"/>
        </w:rPr>
        <w:t>ś</w:t>
      </w:r>
      <w:r w:rsidRPr="00F02BC8">
        <w:rPr>
          <w:spacing w:val="-4"/>
          <w:sz w:val="24"/>
          <w:szCs w:val="24"/>
        </w:rPr>
        <w:t>ci lub wstrzymanie w cało</w:t>
      </w:r>
      <w:r w:rsidRPr="00F02BC8">
        <w:rPr>
          <w:rFonts w:eastAsia="TimesNewRoman"/>
          <w:spacing w:val="-4"/>
          <w:sz w:val="24"/>
          <w:szCs w:val="24"/>
        </w:rPr>
        <w:t>ś</w:t>
      </w:r>
      <w:r w:rsidRPr="00F02BC8">
        <w:rPr>
          <w:spacing w:val="-4"/>
          <w:sz w:val="24"/>
          <w:szCs w:val="24"/>
        </w:rPr>
        <w:t>ci wykonania decyzji wła</w:t>
      </w:r>
      <w:r w:rsidRPr="00F02BC8">
        <w:rPr>
          <w:rFonts w:eastAsia="TimesNewRoman"/>
          <w:spacing w:val="-4"/>
          <w:sz w:val="24"/>
          <w:szCs w:val="24"/>
        </w:rPr>
        <w:t>ś</w:t>
      </w:r>
      <w:r w:rsidRPr="00F02BC8">
        <w:rPr>
          <w:spacing w:val="-4"/>
          <w:sz w:val="24"/>
          <w:szCs w:val="24"/>
        </w:rPr>
        <w:t>ciwego organu - wystawione nie wcze</w:t>
      </w:r>
      <w:r w:rsidRPr="00F02BC8">
        <w:rPr>
          <w:rFonts w:eastAsia="TimesNewRoman"/>
          <w:spacing w:val="-4"/>
          <w:sz w:val="24"/>
          <w:szCs w:val="24"/>
        </w:rPr>
        <w:t>ś</w:t>
      </w:r>
      <w:r w:rsidRPr="00F02BC8">
        <w:rPr>
          <w:spacing w:val="-4"/>
          <w:sz w:val="24"/>
          <w:szCs w:val="24"/>
        </w:rPr>
        <w:t>niej ni</w:t>
      </w:r>
      <w:r w:rsidRPr="00F02BC8">
        <w:rPr>
          <w:rFonts w:eastAsia="TimesNewRoman"/>
          <w:spacing w:val="-4"/>
          <w:sz w:val="24"/>
          <w:szCs w:val="24"/>
        </w:rPr>
        <w:t xml:space="preserve">ż </w:t>
      </w:r>
      <w:r w:rsidRPr="00F02BC8">
        <w:rPr>
          <w:spacing w:val="-4"/>
          <w:sz w:val="24"/>
          <w:szCs w:val="24"/>
        </w:rPr>
        <w:t>3 miesi</w:t>
      </w:r>
      <w:r w:rsidRPr="00F02BC8">
        <w:rPr>
          <w:rFonts w:eastAsia="TimesNewRoman"/>
          <w:spacing w:val="-4"/>
          <w:sz w:val="24"/>
          <w:szCs w:val="24"/>
        </w:rPr>
        <w:t>ą</w:t>
      </w:r>
      <w:r w:rsidRPr="00F02BC8">
        <w:rPr>
          <w:spacing w:val="-4"/>
          <w:sz w:val="24"/>
          <w:szCs w:val="24"/>
        </w:rPr>
        <w:t>ce przed upływem terminu składania ofert.</w:t>
      </w:r>
    </w:p>
    <w:p w:rsidR="00561CD7" w:rsidRPr="00F02BC8" w:rsidRDefault="00561CD7" w:rsidP="00561CD7">
      <w:pPr>
        <w:autoSpaceDE w:val="0"/>
        <w:autoSpaceDN w:val="0"/>
        <w:adjustRightInd w:val="0"/>
        <w:ind w:left="2127" w:hanging="283"/>
        <w:jc w:val="both"/>
        <w:rPr>
          <w:spacing w:val="-4"/>
          <w:sz w:val="24"/>
          <w:szCs w:val="24"/>
        </w:rPr>
      </w:pPr>
      <w:r w:rsidRPr="00F02BC8">
        <w:rPr>
          <w:sz w:val="24"/>
          <w:szCs w:val="24"/>
        </w:rPr>
        <w:t>b</w:t>
      </w:r>
      <w:proofErr w:type="gramStart"/>
      <w:r w:rsidRPr="00F02BC8">
        <w:rPr>
          <w:sz w:val="24"/>
          <w:szCs w:val="24"/>
        </w:rPr>
        <w:t>)</w:t>
      </w:r>
      <w:r w:rsidRPr="00F02BC8">
        <w:rPr>
          <w:sz w:val="24"/>
          <w:szCs w:val="24"/>
        </w:rPr>
        <w:tab/>
      </w:r>
      <w:r w:rsidRPr="00F02BC8">
        <w:rPr>
          <w:spacing w:val="-4"/>
          <w:sz w:val="24"/>
          <w:szCs w:val="24"/>
        </w:rPr>
        <w:t>nie</w:t>
      </w:r>
      <w:proofErr w:type="gramEnd"/>
      <w:r w:rsidRPr="00F02BC8">
        <w:rPr>
          <w:spacing w:val="-4"/>
          <w:sz w:val="24"/>
          <w:szCs w:val="24"/>
        </w:rPr>
        <w:t xml:space="preserve"> otwarto jego likwidacji ani nie ogłoszono upadło</w:t>
      </w:r>
      <w:r w:rsidRPr="00F02BC8">
        <w:rPr>
          <w:rFonts w:eastAsia="TimesNewRoman"/>
          <w:spacing w:val="-4"/>
          <w:sz w:val="24"/>
          <w:szCs w:val="24"/>
        </w:rPr>
        <w:t>ś</w:t>
      </w:r>
      <w:r w:rsidRPr="00F02BC8">
        <w:rPr>
          <w:spacing w:val="-4"/>
          <w:sz w:val="24"/>
          <w:szCs w:val="24"/>
        </w:rPr>
        <w:t>ci - wystawione nie wcze</w:t>
      </w:r>
      <w:r w:rsidRPr="00F02BC8">
        <w:rPr>
          <w:rFonts w:eastAsia="TimesNewRoman"/>
          <w:spacing w:val="-4"/>
          <w:sz w:val="24"/>
          <w:szCs w:val="24"/>
        </w:rPr>
        <w:t>ś</w:t>
      </w:r>
      <w:r w:rsidRPr="00F02BC8">
        <w:rPr>
          <w:spacing w:val="-4"/>
          <w:sz w:val="24"/>
          <w:szCs w:val="24"/>
        </w:rPr>
        <w:t>niej ni</w:t>
      </w:r>
      <w:r w:rsidRPr="00F02BC8">
        <w:rPr>
          <w:rFonts w:eastAsia="TimesNewRoman"/>
          <w:spacing w:val="-4"/>
          <w:sz w:val="24"/>
          <w:szCs w:val="24"/>
        </w:rPr>
        <w:t xml:space="preserve">ż </w:t>
      </w:r>
      <w:r w:rsidRPr="00F02BC8">
        <w:rPr>
          <w:spacing w:val="-4"/>
          <w:sz w:val="24"/>
          <w:szCs w:val="24"/>
        </w:rPr>
        <w:t>6 miesi</w:t>
      </w:r>
      <w:r w:rsidRPr="00F02BC8">
        <w:rPr>
          <w:rFonts w:eastAsia="TimesNewRoman"/>
          <w:spacing w:val="-4"/>
          <w:sz w:val="24"/>
          <w:szCs w:val="24"/>
        </w:rPr>
        <w:t>ę</w:t>
      </w:r>
      <w:r w:rsidRPr="00F02BC8">
        <w:rPr>
          <w:spacing w:val="-4"/>
          <w:sz w:val="24"/>
          <w:szCs w:val="24"/>
        </w:rPr>
        <w:t>cy przed upływem terminu składania ofert;</w:t>
      </w:r>
    </w:p>
    <w:p w:rsidR="00561CD7" w:rsidRPr="00F02BC8" w:rsidRDefault="00561CD7" w:rsidP="00561CD7">
      <w:pPr>
        <w:autoSpaceDE w:val="0"/>
        <w:autoSpaceDN w:val="0"/>
        <w:adjustRightInd w:val="0"/>
        <w:ind w:left="1560" w:hanging="284"/>
        <w:jc w:val="both"/>
        <w:rPr>
          <w:sz w:val="24"/>
          <w:szCs w:val="24"/>
        </w:rPr>
      </w:pPr>
      <w:proofErr w:type="gramStart"/>
      <w:r w:rsidRPr="00F02BC8">
        <w:rPr>
          <w:sz w:val="24"/>
          <w:szCs w:val="24"/>
        </w:rPr>
        <w:t>2)</w:t>
      </w:r>
      <w:r w:rsidRPr="00F02BC8">
        <w:rPr>
          <w:sz w:val="24"/>
          <w:szCs w:val="24"/>
        </w:rPr>
        <w:tab/>
        <w:t>Jeżeli</w:t>
      </w:r>
      <w:proofErr w:type="gramEnd"/>
      <w:r w:rsidRPr="00F02BC8">
        <w:rPr>
          <w:sz w:val="24"/>
          <w:szCs w:val="24"/>
        </w:rPr>
        <w:t xml:space="preserve"> w kraju, w którym wykonawca ma siedzibę lub miejsce zamieszkania lub miejsce lub miejsce zamieszkania ma osoba, której dokument dotyczy, nie wydaje się dokumentów, o którym mowa w pkt. 11.2.2.1) SIWZ, zastępuje je się dokumentem zawierającym odpowiednio oświadczenie wykonawcy, ze wskazanie osoby lub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ich wystawienia stosuje się odpowiednio.</w:t>
      </w:r>
    </w:p>
    <w:p w:rsidR="00561CD7" w:rsidRPr="00F02BC8" w:rsidRDefault="00561CD7" w:rsidP="00561CD7">
      <w:pPr>
        <w:autoSpaceDE w:val="0"/>
        <w:autoSpaceDN w:val="0"/>
        <w:adjustRightInd w:val="0"/>
        <w:ind w:left="1560" w:hanging="284"/>
        <w:jc w:val="both"/>
        <w:rPr>
          <w:sz w:val="24"/>
          <w:szCs w:val="24"/>
        </w:rPr>
      </w:pPr>
      <w:proofErr w:type="gramStart"/>
      <w:r w:rsidRPr="00F02BC8">
        <w:rPr>
          <w:sz w:val="24"/>
          <w:szCs w:val="24"/>
        </w:rPr>
        <w:t>3)</w:t>
      </w:r>
      <w:r w:rsidRPr="00F02BC8">
        <w:rPr>
          <w:sz w:val="24"/>
          <w:szCs w:val="24"/>
        </w:rPr>
        <w:tab/>
        <w:t>W</w:t>
      </w:r>
      <w:proofErr w:type="gramEnd"/>
      <w:r w:rsidRPr="00F02BC8">
        <w:rPr>
          <w:sz w:val="24"/>
          <w:szCs w:val="24"/>
        </w:rPr>
        <w:t xml:space="preserve">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rsidR="00561CD7" w:rsidRPr="00F02BC8" w:rsidRDefault="00561CD7" w:rsidP="00561CD7">
      <w:pPr>
        <w:autoSpaceDE w:val="0"/>
        <w:autoSpaceDN w:val="0"/>
        <w:adjustRightInd w:val="0"/>
        <w:ind w:left="1560" w:hanging="284"/>
        <w:jc w:val="both"/>
        <w:rPr>
          <w:sz w:val="24"/>
          <w:szCs w:val="24"/>
        </w:rPr>
      </w:pPr>
      <w:proofErr w:type="gramStart"/>
      <w:r w:rsidRPr="00F02BC8">
        <w:rPr>
          <w:sz w:val="24"/>
          <w:szCs w:val="24"/>
        </w:rPr>
        <w:t>4)</w:t>
      </w:r>
      <w:r w:rsidRPr="00F02BC8">
        <w:rPr>
          <w:sz w:val="24"/>
          <w:szCs w:val="24"/>
        </w:rPr>
        <w:tab/>
      </w:r>
      <w:r w:rsidRPr="00F02BC8">
        <w:rPr>
          <w:spacing w:val="-2"/>
          <w:sz w:val="24"/>
          <w:szCs w:val="24"/>
        </w:rPr>
        <w:t>Wykonawca</w:t>
      </w:r>
      <w:proofErr w:type="gramEnd"/>
      <w:r w:rsidRPr="00F02BC8">
        <w:rPr>
          <w:spacing w:val="-2"/>
          <w:sz w:val="24"/>
          <w:szCs w:val="24"/>
        </w:rPr>
        <w:t xml:space="preserve"> mający siedzibę na terytorium Rzeczypospolitej Polskiej, w odniesieniu</w:t>
      </w:r>
      <w:r w:rsidRPr="00F02BC8">
        <w:rPr>
          <w:sz w:val="24"/>
          <w:szCs w:val="24"/>
        </w:rPr>
        <w:t xml:space="preserve"> </w:t>
      </w:r>
      <w:r w:rsidRPr="00F02BC8">
        <w:rPr>
          <w:sz w:val="24"/>
          <w:szCs w:val="24"/>
        </w:rPr>
        <w:br/>
        <w:t xml:space="preserve">do osoby mającej miejsce zamieszkania poza terytorium Rzeczypospolitej Polskiej, której dotyczy dokument wskazany w pkt. 11.2.1.1) SIWZ, składa dokument, </w:t>
      </w:r>
      <w:r w:rsidRPr="00F02BC8">
        <w:rPr>
          <w:sz w:val="24"/>
          <w:szCs w:val="24"/>
        </w:rPr>
        <w:br/>
        <w:t>o którym mowa w pkt. 11.</w:t>
      </w:r>
      <w:r w:rsidR="00921E97" w:rsidRPr="00F02BC8">
        <w:rPr>
          <w:sz w:val="24"/>
          <w:szCs w:val="24"/>
        </w:rPr>
        <w:t>2</w:t>
      </w:r>
      <w:r w:rsidRPr="00F02BC8">
        <w:rPr>
          <w:sz w:val="24"/>
          <w:szCs w:val="24"/>
        </w:rPr>
        <w:t>.</w:t>
      </w:r>
      <w:r w:rsidR="00921E97" w:rsidRPr="00F02BC8">
        <w:rPr>
          <w:sz w:val="24"/>
          <w:szCs w:val="24"/>
        </w:rPr>
        <w:t>2</w:t>
      </w:r>
      <w:r w:rsidRPr="00F02BC8">
        <w:rPr>
          <w:sz w:val="24"/>
          <w:szCs w:val="24"/>
        </w:rPr>
        <w:t xml:space="preserve">.1)1/ SIWZ, w zakresie określonym w art. 24 ust. 1 </w:t>
      </w:r>
      <w:proofErr w:type="spellStart"/>
      <w:r w:rsidRPr="00F02BC8">
        <w:rPr>
          <w:sz w:val="24"/>
          <w:szCs w:val="24"/>
        </w:rPr>
        <w:t>pkt</w:t>
      </w:r>
      <w:proofErr w:type="spellEnd"/>
      <w:r w:rsidRPr="00F02BC8">
        <w:rPr>
          <w:sz w:val="24"/>
          <w:szCs w:val="24"/>
        </w:rPr>
        <w:t xml:space="preserve"> 14 i 21 UPZP.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w:t>
      </w:r>
      <w:r w:rsidRPr="00F02BC8">
        <w:rPr>
          <w:sz w:val="24"/>
          <w:szCs w:val="24"/>
        </w:rPr>
        <w:lastRenderedPageBreak/>
        <w:t>zawodowego lub gospodarczego właściwym ze względu na miejsce zamieszkania tej osoby. Dokument powinien być wystawiony nie wcześniej niż 6 miesięcy przed upływem terminu składania ofert.</w:t>
      </w:r>
    </w:p>
    <w:p w:rsidR="00561CD7" w:rsidRPr="00F02BC8" w:rsidRDefault="00561CD7" w:rsidP="00561CD7">
      <w:pPr>
        <w:autoSpaceDE w:val="0"/>
        <w:autoSpaceDN w:val="0"/>
        <w:adjustRightInd w:val="0"/>
        <w:ind w:left="1560"/>
        <w:jc w:val="both"/>
        <w:rPr>
          <w:sz w:val="24"/>
          <w:szCs w:val="24"/>
        </w:rPr>
      </w:pPr>
      <w:r w:rsidRPr="00F02BC8">
        <w:rPr>
          <w:sz w:val="24"/>
          <w:szCs w:val="24"/>
        </w:rPr>
        <w:t xml:space="preserve">W przypadku </w:t>
      </w:r>
      <w:proofErr w:type="gramStart"/>
      <w:r w:rsidRPr="00F02BC8">
        <w:rPr>
          <w:sz w:val="24"/>
          <w:szCs w:val="24"/>
        </w:rPr>
        <w:t>wątpliwości co</w:t>
      </w:r>
      <w:proofErr w:type="gramEnd"/>
      <w:r w:rsidRPr="00F02BC8">
        <w:rPr>
          <w:sz w:val="24"/>
          <w:szCs w:val="24"/>
        </w:rPr>
        <w:t xml:space="preserve"> do treści złożonego przez wykonawcę dokumentu, Zamawiający może zwrócić się do właściwych organów kraju, w którym miejsce zamieszkania ma osoba, </w:t>
      </w:r>
      <w:r w:rsidRPr="00F02BC8">
        <w:rPr>
          <w:spacing w:val="-2"/>
          <w:sz w:val="24"/>
          <w:szCs w:val="24"/>
        </w:rPr>
        <w:t>której dokument dotyczy, o udzielenie niezbędnych informacji dotyczących tego dokumentu</w:t>
      </w:r>
      <w:r w:rsidRPr="00F02BC8">
        <w:rPr>
          <w:sz w:val="24"/>
          <w:szCs w:val="24"/>
        </w:rPr>
        <w:t>.</w:t>
      </w:r>
    </w:p>
    <w:p w:rsidR="00561CD7" w:rsidRPr="00F02BC8" w:rsidRDefault="009D4E3E" w:rsidP="00561CD7">
      <w:pPr>
        <w:tabs>
          <w:tab w:val="num" w:pos="1276"/>
        </w:tabs>
        <w:spacing w:before="60"/>
        <w:ind w:left="1276" w:hanging="283"/>
        <w:jc w:val="both"/>
        <w:rPr>
          <w:bCs/>
          <w:sz w:val="24"/>
          <w:szCs w:val="24"/>
        </w:rPr>
      </w:pPr>
      <w:r w:rsidRPr="00F02BC8">
        <w:rPr>
          <w:bCs/>
          <w:sz w:val="24"/>
          <w:szCs w:val="24"/>
        </w:rPr>
        <w:t>3</w:t>
      </w:r>
      <w:r w:rsidR="00561CD7" w:rsidRPr="00F02BC8">
        <w:rPr>
          <w:bCs/>
          <w:sz w:val="24"/>
          <w:szCs w:val="24"/>
        </w:rPr>
        <w:t>.</w:t>
      </w:r>
      <w:r w:rsidR="00561CD7" w:rsidRPr="00F02BC8">
        <w:rPr>
          <w:bCs/>
          <w:sz w:val="24"/>
          <w:szCs w:val="24"/>
        </w:rPr>
        <w:tab/>
      </w:r>
      <w:r w:rsidR="00561CD7" w:rsidRPr="00F02BC8">
        <w:rPr>
          <w:bCs/>
          <w:sz w:val="24"/>
          <w:szCs w:val="24"/>
          <w:u w:val="single"/>
        </w:rPr>
        <w:t xml:space="preserve">Dokumenty składane przez wykonawców wspólnie ubiegających się o udzielenie zamówienia na podstawie </w:t>
      </w:r>
      <w:r w:rsidR="00561CD7" w:rsidRPr="00F02BC8">
        <w:rPr>
          <w:sz w:val="24"/>
          <w:szCs w:val="24"/>
          <w:u w:val="single"/>
        </w:rPr>
        <w:t xml:space="preserve">art. 23 </w:t>
      </w:r>
      <w:r w:rsidR="00561CD7" w:rsidRPr="00F02BC8">
        <w:rPr>
          <w:spacing w:val="-4"/>
          <w:sz w:val="24"/>
          <w:szCs w:val="24"/>
          <w:u w:val="single"/>
        </w:rPr>
        <w:t xml:space="preserve">UPZP </w:t>
      </w:r>
      <w:r w:rsidR="00561CD7" w:rsidRPr="00F02BC8">
        <w:rPr>
          <w:i/>
          <w:iCs/>
          <w:spacing w:val="-4"/>
          <w:sz w:val="24"/>
          <w:szCs w:val="24"/>
          <w:u w:val="single"/>
        </w:rPr>
        <w:t>(np. konsorcjum, spółka cywilna)</w:t>
      </w:r>
      <w:r w:rsidR="00561CD7" w:rsidRPr="00F02BC8">
        <w:rPr>
          <w:bCs/>
          <w:sz w:val="24"/>
          <w:szCs w:val="24"/>
        </w:rPr>
        <w:t>:</w:t>
      </w:r>
    </w:p>
    <w:p w:rsidR="00561CD7" w:rsidRPr="00F02BC8" w:rsidRDefault="00561CD7" w:rsidP="00561CD7">
      <w:pPr>
        <w:ind w:left="1276"/>
        <w:jc w:val="both"/>
        <w:rPr>
          <w:sz w:val="24"/>
          <w:szCs w:val="24"/>
        </w:rPr>
      </w:pPr>
      <w:r w:rsidRPr="00F02BC8">
        <w:rPr>
          <w:sz w:val="24"/>
          <w:szCs w:val="24"/>
        </w:rPr>
        <w:t>Wykonawcy wspólnie ubiegaj</w:t>
      </w:r>
      <w:r w:rsidRPr="00F02BC8">
        <w:rPr>
          <w:rFonts w:eastAsia="TimesNewRoman"/>
          <w:sz w:val="24"/>
          <w:szCs w:val="24"/>
        </w:rPr>
        <w:t>ą</w:t>
      </w:r>
      <w:r w:rsidRPr="00F02BC8">
        <w:rPr>
          <w:sz w:val="24"/>
          <w:szCs w:val="24"/>
        </w:rPr>
        <w:t>cy si</w:t>
      </w:r>
      <w:r w:rsidRPr="00F02BC8">
        <w:rPr>
          <w:rFonts w:eastAsia="TimesNewRoman"/>
          <w:sz w:val="24"/>
          <w:szCs w:val="24"/>
        </w:rPr>
        <w:t xml:space="preserve">ę </w:t>
      </w:r>
      <w:r w:rsidRPr="00F02BC8">
        <w:rPr>
          <w:sz w:val="24"/>
          <w:szCs w:val="24"/>
        </w:rPr>
        <w:t xml:space="preserve">o udzielenie zamówienia na podstawie art. 23 UPZP, </w:t>
      </w:r>
      <w:r w:rsidRPr="00F02BC8">
        <w:rPr>
          <w:b/>
          <w:bCs/>
          <w:sz w:val="24"/>
          <w:szCs w:val="24"/>
        </w:rPr>
        <w:t>oddzielnie wykazuj</w:t>
      </w:r>
      <w:r w:rsidRPr="00F02BC8">
        <w:rPr>
          <w:rFonts w:eastAsia="TimesNewRoman,Bold"/>
          <w:b/>
          <w:bCs/>
          <w:sz w:val="24"/>
          <w:szCs w:val="24"/>
        </w:rPr>
        <w:t xml:space="preserve">ą </w:t>
      </w:r>
      <w:r w:rsidRPr="00F02BC8">
        <w:rPr>
          <w:sz w:val="24"/>
          <w:szCs w:val="24"/>
        </w:rPr>
        <w:t>brak podstaw do wykluczenia z post</w:t>
      </w:r>
      <w:r w:rsidRPr="00F02BC8">
        <w:rPr>
          <w:rFonts w:eastAsia="TimesNewRoman"/>
          <w:sz w:val="24"/>
          <w:szCs w:val="24"/>
        </w:rPr>
        <w:t>ę</w:t>
      </w:r>
      <w:r w:rsidRPr="00F02BC8">
        <w:rPr>
          <w:sz w:val="24"/>
          <w:szCs w:val="24"/>
        </w:rPr>
        <w:t xml:space="preserve">powania </w:t>
      </w:r>
      <w:r w:rsidR="00F02BC8">
        <w:rPr>
          <w:sz w:val="24"/>
          <w:szCs w:val="24"/>
        </w:rPr>
        <w:br/>
      </w:r>
      <w:r w:rsidRPr="00F02BC8">
        <w:rPr>
          <w:sz w:val="24"/>
          <w:szCs w:val="24"/>
        </w:rPr>
        <w:t xml:space="preserve">o udzielenie zamówienia z powodu niespełniania warunków, o których mowa w art. 24 ust. 1 </w:t>
      </w:r>
      <w:proofErr w:type="spellStart"/>
      <w:r w:rsidRPr="00F02BC8">
        <w:rPr>
          <w:sz w:val="24"/>
          <w:szCs w:val="24"/>
        </w:rPr>
        <w:t>pkt</w:t>
      </w:r>
      <w:proofErr w:type="spellEnd"/>
      <w:r w:rsidRPr="00F02BC8">
        <w:rPr>
          <w:sz w:val="24"/>
          <w:szCs w:val="24"/>
        </w:rPr>
        <w:t xml:space="preserve"> 13-22 i ust. 5 </w:t>
      </w:r>
      <w:proofErr w:type="spellStart"/>
      <w:r w:rsidRPr="00F02BC8">
        <w:rPr>
          <w:sz w:val="24"/>
          <w:szCs w:val="24"/>
        </w:rPr>
        <w:t>pkt</w:t>
      </w:r>
      <w:proofErr w:type="spellEnd"/>
      <w:r w:rsidRPr="00F02BC8">
        <w:rPr>
          <w:sz w:val="24"/>
          <w:szCs w:val="24"/>
        </w:rPr>
        <w:t xml:space="preserve"> 1 i 8 UPZP, na podstawie dokumentów wymienionych w </w:t>
      </w:r>
      <w:proofErr w:type="spellStart"/>
      <w:r w:rsidRPr="00F02BC8">
        <w:rPr>
          <w:sz w:val="24"/>
          <w:szCs w:val="24"/>
        </w:rPr>
        <w:t>pkt</w:t>
      </w:r>
      <w:proofErr w:type="spellEnd"/>
      <w:r w:rsidRPr="00F02BC8">
        <w:rPr>
          <w:sz w:val="24"/>
          <w:szCs w:val="24"/>
        </w:rPr>
        <w:t xml:space="preserve"> 11.</w:t>
      </w:r>
      <w:r w:rsidR="00921E97" w:rsidRPr="00F02BC8">
        <w:rPr>
          <w:sz w:val="24"/>
          <w:szCs w:val="24"/>
        </w:rPr>
        <w:t>2.1.</w:t>
      </w:r>
      <w:r w:rsidRPr="00F02BC8">
        <w:rPr>
          <w:sz w:val="24"/>
          <w:szCs w:val="24"/>
        </w:rPr>
        <w:t xml:space="preserve"> SIWZ, złożonych przez każdego z tych wykonawców.</w:t>
      </w:r>
    </w:p>
    <w:p w:rsidR="00561CD7" w:rsidRPr="00F02BC8" w:rsidRDefault="009D4E3E" w:rsidP="00561CD7">
      <w:pPr>
        <w:numPr>
          <w:ilvl w:val="1"/>
          <w:numId w:val="0"/>
        </w:numPr>
        <w:spacing w:before="120"/>
        <w:ind w:left="1276" w:hanging="283"/>
        <w:jc w:val="both"/>
        <w:rPr>
          <w:bCs/>
          <w:sz w:val="24"/>
          <w:szCs w:val="24"/>
        </w:rPr>
      </w:pPr>
      <w:r w:rsidRPr="00F02BC8">
        <w:rPr>
          <w:bCs/>
          <w:sz w:val="24"/>
          <w:szCs w:val="24"/>
        </w:rPr>
        <w:t>4</w:t>
      </w:r>
      <w:r w:rsidR="00561CD7" w:rsidRPr="00F02BC8">
        <w:rPr>
          <w:bCs/>
          <w:sz w:val="24"/>
          <w:szCs w:val="24"/>
        </w:rPr>
        <w:t>. W celu potwierdzenia, że oferowan</w:t>
      </w:r>
      <w:r w:rsidR="00921E97" w:rsidRPr="00F02BC8">
        <w:rPr>
          <w:bCs/>
          <w:sz w:val="24"/>
          <w:szCs w:val="24"/>
        </w:rPr>
        <w:t>e</w:t>
      </w:r>
      <w:r w:rsidR="00561CD7" w:rsidRPr="00F02BC8">
        <w:rPr>
          <w:bCs/>
          <w:sz w:val="24"/>
          <w:szCs w:val="24"/>
        </w:rPr>
        <w:t xml:space="preserve"> </w:t>
      </w:r>
      <w:r w:rsidR="00921E97" w:rsidRPr="00F02BC8">
        <w:rPr>
          <w:bCs/>
          <w:sz w:val="24"/>
          <w:szCs w:val="24"/>
        </w:rPr>
        <w:t>dostawy</w:t>
      </w:r>
      <w:r w:rsidR="00561CD7" w:rsidRPr="00F02BC8">
        <w:rPr>
          <w:bCs/>
          <w:sz w:val="24"/>
          <w:szCs w:val="24"/>
        </w:rPr>
        <w:t xml:space="preserve"> </w:t>
      </w:r>
      <w:r w:rsidR="00523CBB" w:rsidRPr="00F02BC8">
        <w:rPr>
          <w:bCs/>
          <w:sz w:val="24"/>
          <w:szCs w:val="24"/>
        </w:rPr>
        <w:t>spełniają</w:t>
      </w:r>
      <w:r w:rsidR="00561CD7" w:rsidRPr="00F02BC8">
        <w:rPr>
          <w:bCs/>
          <w:sz w:val="24"/>
          <w:szCs w:val="24"/>
        </w:rPr>
        <w:t xml:space="preserve"> wymagani</w:t>
      </w:r>
      <w:r w:rsidR="00523CBB" w:rsidRPr="00F02BC8">
        <w:rPr>
          <w:bCs/>
          <w:sz w:val="24"/>
          <w:szCs w:val="24"/>
        </w:rPr>
        <w:t>a</w:t>
      </w:r>
      <w:r w:rsidR="00561CD7" w:rsidRPr="00F02BC8">
        <w:rPr>
          <w:bCs/>
          <w:sz w:val="24"/>
          <w:szCs w:val="24"/>
        </w:rPr>
        <w:t xml:space="preserve"> określon</w:t>
      </w:r>
      <w:r w:rsidR="00523CBB" w:rsidRPr="00F02BC8">
        <w:rPr>
          <w:bCs/>
          <w:sz w:val="24"/>
          <w:szCs w:val="24"/>
        </w:rPr>
        <w:t>e</w:t>
      </w:r>
      <w:r w:rsidR="00561CD7" w:rsidRPr="00F02BC8">
        <w:rPr>
          <w:bCs/>
          <w:sz w:val="24"/>
          <w:szCs w:val="24"/>
        </w:rPr>
        <w:t xml:space="preserve"> przez Zamawiającego </w:t>
      </w:r>
      <w:r w:rsidR="00921E97" w:rsidRPr="00F02BC8">
        <w:rPr>
          <w:bCs/>
          <w:sz w:val="24"/>
          <w:szCs w:val="24"/>
        </w:rPr>
        <w:t>(dla Części I w załączniku Nr 3 do SIWZ, a dla Części II w załącznik Nr 4 do SIWZ)</w:t>
      </w:r>
      <w:r w:rsidR="00561CD7" w:rsidRPr="00F02BC8">
        <w:rPr>
          <w:bCs/>
          <w:sz w:val="24"/>
          <w:szCs w:val="24"/>
        </w:rPr>
        <w:t>, Wykonawca zobowiązany jest złożyć następujące dokumenty:</w:t>
      </w:r>
    </w:p>
    <w:p w:rsidR="00561CD7" w:rsidRPr="00F02BC8" w:rsidRDefault="00561CD7" w:rsidP="00561CD7">
      <w:pPr>
        <w:pStyle w:val="WW-Zwykytekst"/>
        <w:tabs>
          <w:tab w:val="left" w:pos="1560"/>
        </w:tabs>
        <w:ind w:left="1560" w:hanging="284"/>
        <w:jc w:val="both"/>
        <w:rPr>
          <w:rFonts w:ascii="Times New Roman" w:hAnsi="Times New Roman"/>
          <w:b/>
          <w:sz w:val="24"/>
        </w:rPr>
      </w:pPr>
      <w:proofErr w:type="gramStart"/>
      <w:r w:rsidRPr="00F02BC8">
        <w:rPr>
          <w:rFonts w:ascii="Times New Roman" w:hAnsi="Times New Roman"/>
          <w:bCs/>
          <w:sz w:val="24"/>
          <w:szCs w:val="24"/>
        </w:rPr>
        <w:t>1)</w:t>
      </w:r>
      <w:r w:rsidRPr="00F02BC8">
        <w:rPr>
          <w:rFonts w:ascii="Times New Roman" w:hAnsi="Times New Roman"/>
          <w:b/>
          <w:bCs/>
          <w:sz w:val="24"/>
          <w:szCs w:val="24"/>
        </w:rPr>
        <w:tab/>
      </w:r>
      <w:r w:rsidR="00921E97" w:rsidRPr="00B02AB7">
        <w:rPr>
          <w:rFonts w:ascii="Times New Roman" w:hAnsi="Times New Roman"/>
          <w:b/>
          <w:sz w:val="24"/>
          <w:szCs w:val="24"/>
        </w:rPr>
        <w:t>Opis</w:t>
      </w:r>
      <w:proofErr w:type="gramEnd"/>
      <w:r w:rsidR="00921E97" w:rsidRPr="00B02AB7">
        <w:rPr>
          <w:rFonts w:ascii="Times New Roman" w:hAnsi="Times New Roman"/>
          <w:b/>
          <w:sz w:val="24"/>
          <w:szCs w:val="24"/>
        </w:rPr>
        <w:t xml:space="preserve"> oferowanego produktu dla Części I</w:t>
      </w:r>
      <w:r w:rsidR="00921E97" w:rsidRPr="00F02BC8">
        <w:rPr>
          <w:rFonts w:ascii="Times New Roman" w:hAnsi="Times New Roman"/>
          <w:b/>
          <w:bCs/>
          <w:sz w:val="24"/>
          <w:szCs w:val="24"/>
        </w:rPr>
        <w:t xml:space="preserve"> </w:t>
      </w:r>
      <w:r w:rsidR="00921E97" w:rsidRPr="00F02BC8">
        <w:rPr>
          <w:rFonts w:ascii="Times New Roman" w:hAnsi="Times New Roman"/>
          <w:i/>
          <w:iCs/>
          <w:spacing w:val="-4"/>
          <w:sz w:val="24"/>
          <w:szCs w:val="24"/>
        </w:rPr>
        <w:t>(wg wzoru Zamawiającego</w:t>
      </w:r>
      <w:r w:rsidR="00921E97" w:rsidRPr="00F02BC8">
        <w:rPr>
          <w:rFonts w:ascii="Times New Roman" w:hAnsi="Times New Roman"/>
          <w:i/>
          <w:iCs/>
          <w:sz w:val="24"/>
          <w:szCs w:val="24"/>
        </w:rPr>
        <w:t>, stanowiącego załącznik 3 do SIWZ)</w:t>
      </w:r>
      <w:r w:rsidRPr="00F02BC8">
        <w:rPr>
          <w:rFonts w:ascii="Times New Roman" w:hAnsi="Times New Roman"/>
          <w:sz w:val="24"/>
        </w:rPr>
        <w:t>,</w:t>
      </w:r>
    </w:p>
    <w:p w:rsidR="00561CD7" w:rsidRPr="00F02BC8" w:rsidRDefault="00561CD7" w:rsidP="00921E97">
      <w:pPr>
        <w:pStyle w:val="WW-Zwykytekst"/>
        <w:tabs>
          <w:tab w:val="left" w:pos="1560"/>
        </w:tabs>
        <w:ind w:left="1560" w:hanging="284"/>
        <w:jc w:val="both"/>
        <w:rPr>
          <w:rFonts w:ascii="Times New Roman" w:hAnsi="Times New Roman"/>
          <w:sz w:val="24"/>
        </w:rPr>
      </w:pPr>
      <w:r w:rsidRPr="00F02BC8">
        <w:rPr>
          <w:rFonts w:ascii="Times New Roman" w:hAnsi="Times New Roman"/>
          <w:bCs/>
          <w:sz w:val="24"/>
          <w:szCs w:val="24"/>
        </w:rPr>
        <w:t>2)</w:t>
      </w:r>
      <w:r w:rsidR="00921E97" w:rsidRPr="00F02BC8">
        <w:rPr>
          <w:rFonts w:ascii="Times New Roman" w:hAnsi="Times New Roman"/>
          <w:sz w:val="24"/>
          <w:szCs w:val="24"/>
        </w:rPr>
        <w:t xml:space="preserve"> </w:t>
      </w:r>
      <w:r w:rsidR="00921E97" w:rsidRPr="00B02AB7">
        <w:rPr>
          <w:rFonts w:ascii="Times New Roman" w:hAnsi="Times New Roman"/>
          <w:b/>
          <w:sz w:val="24"/>
          <w:szCs w:val="24"/>
        </w:rPr>
        <w:t>Opis oferowanego produktu dla Części II</w:t>
      </w:r>
      <w:r w:rsidR="00921E97" w:rsidRPr="00B02AB7">
        <w:rPr>
          <w:rFonts w:ascii="Times New Roman" w:hAnsi="Times New Roman"/>
          <w:b/>
          <w:bCs/>
          <w:sz w:val="24"/>
          <w:szCs w:val="24"/>
        </w:rPr>
        <w:t xml:space="preserve"> </w:t>
      </w:r>
      <w:r w:rsidR="00921E97" w:rsidRPr="00F02BC8">
        <w:rPr>
          <w:rFonts w:ascii="Times New Roman" w:hAnsi="Times New Roman"/>
          <w:i/>
          <w:iCs/>
          <w:spacing w:val="-4"/>
          <w:sz w:val="24"/>
          <w:szCs w:val="24"/>
        </w:rPr>
        <w:t>(wg wzoru Zamawiającego</w:t>
      </w:r>
      <w:r w:rsidR="00921E97" w:rsidRPr="00F02BC8">
        <w:rPr>
          <w:rFonts w:ascii="Times New Roman" w:hAnsi="Times New Roman"/>
          <w:i/>
          <w:iCs/>
          <w:sz w:val="24"/>
          <w:szCs w:val="24"/>
        </w:rPr>
        <w:t>, stanowiącego załącznik 4 do SIWZ)</w:t>
      </w:r>
      <w:r w:rsidR="00921E97" w:rsidRPr="00F02BC8">
        <w:rPr>
          <w:rFonts w:ascii="Times New Roman" w:hAnsi="Times New Roman"/>
          <w:sz w:val="24"/>
        </w:rPr>
        <w:t>.</w:t>
      </w:r>
    </w:p>
    <w:p w:rsidR="00561CD7" w:rsidRPr="00F02BC8" w:rsidRDefault="00561CD7" w:rsidP="00561CD7">
      <w:pPr>
        <w:autoSpaceDE w:val="0"/>
        <w:autoSpaceDN w:val="0"/>
        <w:adjustRightInd w:val="0"/>
        <w:spacing w:before="60"/>
        <w:ind w:left="992" w:hanging="567"/>
        <w:jc w:val="both"/>
        <w:rPr>
          <w:sz w:val="24"/>
          <w:szCs w:val="24"/>
        </w:rPr>
      </w:pPr>
      <w:r w:rsidRPr="00F02BC8">
        <w:rPr>
          <w:sz w:val="24"/>
          <w:szCs w:val="24"/>
        </w:rPr>
        <w:t>11.4.</w:t>
      </w:r>
      <w:r w:rsidRPr="00F02BC8">
        <w:rPr>
          <w:sz w:val="24"/>
          <w:szCs w:val="24"/>
        </w:rPr>
        <w:tab/>
        <w:t xml:space="preserve">Jeżeli jest to niezbędne do zapewnienia odpowiedniego przebiegu postępowania </w:t>
      </w:r>
      <w:r w:rsidRPr="00F02BC8">
        <w:rPr>
          <w:sz w:val="24"/>
          <w:szCs w:val="24"/>
        </w:rPr>
        <w:br/>
        <w:t xml:space="preserve">o udzielenie zamówienia, Zamawiający może na każdym etapie postępowania wezwać wykonawców do złożenia wszystkich lub niektórych oświadczeń lub dokumentów </w:t>
      </w:r>
      <w:r w:rsidRPr="00F02BC8">
        <w:rPr>
          <w:spacing w:val="-4"/>
          <w:sz w:val="24"/>
          <w:szCs w:val="24"/>
        </w:rPr>
        <w:t>potwierdzających</w:t>
      </w:r>
      <w:r w:rsidR="00921E97" w:rsidRPr="00F02BC8">
        <w:rPr>
          <w:spacing w:val="-4"/>
          <w:sz w:val="24"/>
          <w:szCs w:val="24"/>
        </w:rPr>
        <w:t>, że nie podlega wykluczeniu,</w:t>
      </w:r>
      <w:r w:rsidRPr="00F02BC8">
        <w:rPr>
          <w:sz w:val="24"/>
          <w:szCs w:val="24"/>
        </w:rPr>
        <w:t xml:space="preserve"> a jeżeli zachodzą uzasadnione podstawy do uznania, że złożone uprzednio oświadczenia lub dokumenty nie są już aktualne, </w:t>
      </w:r>
      <w:r w:rsidR="00F02BC8">
        <w:rPr>
          <w:sz w:val="24"/>
          <w:szCs w:val="24"/>
        </w:rPr>
        <w:br/>
      </w:r>
      <w:r w:rsidRPr="00F02BC8">
        <w:rPr>
          <w:sz w:val="24"/>
          <w:szCs w:val="24"/>
        </w:rPr>
        <w:t>do złożenia aktualnych oświadczeń lub dokumentów, zgodnie z art. 26 ust 2f UPZP.</w:t>
      </w:r>
    </w:p>
    <w:p w:rsidR="00561CD7" w:rsidRPr="00F02BC8" w:rsidRDefault="00561CD7" w:rsidP="00561CD7">
      <w:pPr>
        <w:autoSpaceDE w:val="0"/>
        <w:autoSpaceDN w:val="0"/>
        <w:adjustRightInd w:val="0"/>
        <w:spacing w:before="60"/>
        <w:ind w:left="992" w:hanging="567"/>
        <w:jc w:val="both"/>
        <w:rPr>
          <w:sz w:val="24"/>
          <w:szCs w:val="24"/>
        </w:rPr>
      </w:pPr>
      <w:r w:rsidRPr="00F02BC8">
        <w:rPr>
          <w:sz w:val="24"/>
          <w:szCs w:val="24"/>
        </w:rPr>
        <w:t>11.5.</w:t>
      </w:r>
      <w:r w:rsidRPr="00F02BC8">
        <w:rPr>
          <w:sz w:val="24"/>
          <w:szCs w:val="24"/>
        </w:rPr>
        <w:tab/>
        <w:t xml:space="preserve">W przypadku wskazania przez wykonawcę dostępności oświadczeń lub dokumentów potwierdzających okoliczności, o których mowa w art. 25 ust. 1 </w:t>
      </w:r>
      <w:proofErr w:type="spellStart"/>
      <w:r w:rsidRPr="00F02BC8">
        <w:rPr>
          <w:sz w:val="24"/>
          <w:szCs w:val="24"/>
        </w:rPr>
        <w:t>pkt</w:t>
      </w:r>
      <w:proofErr w:type="spellEnd"/>
      <w:r w:rsidRPr="00F02BC8">
        <w:rPr>
          <w:sz w:val="24"/>
          <w:szCs w:val="24"/>
        </w:rPr>
        <w:t xml:space="preserve"> 3 UPZP, w formie </w:t>
      </w:r>
      <w:r w:rsidRPr="00F02BC8">
        <w:rPr>
          <w:spacing w:val="-2"/>
          <w:sz w:val="24"/>
          <w:szCs w:val="24"/>
        </w:rPr>
        <w:t>elektronicznej pod określonymi adresami internetowym ogólnodostępnych i bezpłatnych</w:t>
      </w:r>
      <w:r w:rsidRPr="00F02BC8">
        <w:rPr>
          <w:sz w:val="24"/>
          <w:szCs w:val="24"/>
        </w:rPr>
        <w:t xml:space="preserve"> </w:t>
      </w:r>
      <w:r w:rsidRPr="00F02BC8">
        <w:rPr>
          <w:spacing w:val="-2"/>
          <w:sz w:val="24"/>
          <w:szCs w:val="24"/>
        </w:rPr>
        <w:t>baz danych, Zamawiający pobiera samodzielnie z tych baz danych wskazane oświadczenia</w:t>
      </w:r>
      <w:r w:rsidRPr="00F02BC8">
        <w:rPr>
          <w:sz w:val="24"/>
          <w:szCs w:val="24"/>
        </w:rPr>
        <w:t xml:space="preserve"> lub dokumenty.</w:t>
      </w:r>
    </w:p>
    <w:p w:rsidR="00561CD7" w:rsidRPr="00F02BC8" w:rsidRDefault="00561CD7" w:rsidP="00561CD7">
      <w:pPr>
        <w:autoSpaceDE w:val="0"/>
        <w:autoSpaceDN w:val="0"/>
        <w:adjustRightInd w:val="0"/>
        <w:spacing w:before="60"/>
        <w:ind w:left="992" w:hanging="567"/>
        <w:jc w:val="both"/>
        <w:rPr>
          <w:sz w:val="24"/>
          <w:szCs w:val="24"/>
        </w:rPr>
      </w:pPr>
      <w:r w:rsidRPr="00F02BC8">
        <w:rPr>
          <w:sz w:val="24"/>
          <w:szCs w:val="24"/>
        </w:rPr>
        <w:t>11.6.</w:t>
      </w:r>
      <w:r w:rsidRPr="00F02BC8">
        <w:rPr>
          <w:sz w:val="24"/>
          <w:szCs w:val="24"/>
        </w:rPr>
        <w:tab/>
        <w:t xml:space="preserve">W przypadku wskazania przez wykonawcę oświadczeń lub dokumentów, wymaganych </w:t>
      </w:r>
      <w:r w:rsidRPr="00F02BC8">
        <w:rPr>
          <w:spacing w:val="-2"/>
          <w:sz w:val="24"/>
          <w:szCs w:val="24"/>
        </w:rPr>
        <w:t xml:space="preserve">przez Zamawiającego w celu potwierdzenia </w:t>
      </w:r>
      <w:r w:rsidRPr="00F02BC8">
        <w:rPr>
          <w:sz w:val="24"/>
          <w:szCs w:val="24"/>
        </w:rPr>
        <w:t xml:space="preserve">braku podstaw wykluczenia, które znajdują się w posiadaniu Zamawiającego, w szczególności oświadczeń lub dokumentów przechowywanych przez Zamawiającego zgodnie z art. 97 ust. 1 UPZP, Zamawiający w celu potwierdzenia okoliczności, o których mowa w art. 25 ust. 1 </w:t>
      </w:r>
      <w:proofErr w:type="spellStart"/>
      <w:r w:rsidRPr="00F02BC8">
        <w:rPr>
          <w:sz w:val="24"/>
          <w:szCs w:val="24"/>
        </w:rPr>
        <w:t>pkt</w:t>
      </w:r>
      <w:proofErr w:type="spellEnd"/>
      <w:r w:rsidRPr="00F02BC8">
        <w:rPr>
          <w:sz w:val="24"/>
          <w:szCs w:val="24"/>
        </w:rPr>
        <w:t xml:space="preserve"> 3 UPZP, korzysta z posiadanych oświadczeń lub dokumentów, o ile są one aktualne.</w:t>
      </w:r>
    </w:p>
    <w:p w:rsidR="00561CD7" w:rsidRPr="00F02BC8" w:rsidRDefault="00561CD7" w:rsidP="00561CD7">
      <w:pPr>
        <w:autoSpaceDE w:val="0"/>
        <w:autoSpaceDN w:val="0"/>
        <w:adjustRightInd w:val="0"/>
        <w:spacing w:before="60"/>
        <w:ind w:left="992" w:hanging="567"/>
        <w:jc w:val="both"/>
        <w:rPr>
          <w:sz w:val="24"/>
          <w:szCs w:val="24"/>
        </w:rPr>
      </w:pPr>
      <w:r w:rsidRPr="00F02BC8">
        <w:rPr>
          <w:sz w:val="24"/>
          <w:szCs w:val="24"/>
        </w:rPr>
        <w:t>11.7.</w:t>
      </w:r>
      <w:r w:rsidRPr="00F02BC8">
        <w:rPr>
          <w:sz w:val="24"/>
          <w:szCs w:val="24"/>
        </w:rPr>
        <w:tab/>
      </w:r>
      <w:r w:rsidRPr="00F02BC8">
        <w:rPr>
          <w:spacing w:val="-6"/>
          <w:sz w:val="24"/>
          <w:szCs w:val="24"/>
        </w:rPr>
        <w:t>Zamawiający wymaga od wykonawcy przedstawienia tłumaczenia na język polski wskazanych</w:t>
      </w:r>
      <w:r w:rsidRPr="00F02BC8">
        <w:rPr>
          <w:sz w:val="24"/>
          <w:szCs w:val="24"/>
        </w:rPr>
        <w:t xml:space="preserve"> przez wykonawcę i pobranych samodzielnie przez Zamawiającego dokumentów sporządzonych w języku innym niż polski. </w:t>
      </w:r>
    </w:p>
    <w:p w:rsidR="00561CD7" w:rsidRPr="00F02BC8" w:rsidRDefault="00561CD7" w:rsidP="000F4448">
      <w:pPr>
        <w:tabs>
          <w:tab w:val="num" w:pos="993"/>
        </w:tabs>
        <w:spacing w:before="60"/>
        <w:ind w:left="993" w:hanging="567"/>
        <w:jc w:val="both"/>
        <w:rPr>
          <w:bCs/>
          <w:sz w:val="24"/>
          <w:szCs w:val="24"/>
        </w:rPr>
      </w:pPr>
      <w:r w:rsidRPr="00F02BC8">
        <w:rPr>
          <w:rFonts w:eastAsia="TimesNewRoman"/>
          <w:sz w:val="24"/>
          <w:szCs w:val="24"/>
        </w:rPr>
        <w:t>11.</w:t>
      </w:r>
      <w:r w:rsidR="00954113" w:rsidRPr="00F02BC8">
        <w:rPr>
          <w:rFonts w:eastAsia="TimesNewRoman"/>
          <w:sz w:val="24"/>
          <w:szCs w:val="24"/>
        </w:rPr>
        <w:t>8</w:t>
      </w:r>
      <w:r w:rsidRPr="00F02BC8">
        <w:rPr>
          <w:rFonts w:eastAsia="TimesNewRoman"/>
          <w:sz w:val="24"/>
          <w:szCs w:val="24"/>
        </w:rPr>
        <w:t>.</w:t>
      </w:r>
      <w:r w:rsidRPr="00F02BC8">
        <w:rPr>
          <w:rFonts w:eastAsia="TimesNewRoman"/>
          <w:sz w:val="24"/>
          <w:szCs w:val="24"/>
        </w:rPr>
        <w:tab/>
        <w:t>Do o</w:t>
      </w:r>
      <w:r w:rsidRPr="00F02BC8">
        <w:rPr>
          <w:color w:val="000000"/>
          <w:sz w:val="24"/>
          <w:szCs w:val="24"/>
        </w:rPr>
        <w:t xml:space="preserve">świadczeń i dokumentów składanych na wezwanie Zamawiającego wynikające </w:t>
      </w:r>
      <w:r w:rsidRPr="00F02BC8">
        <w:rPr>
          <w:color w:val="000000"/>
          <w:sz w:val="24"/>
          <w:szCs w:val="24"/>
        </w:rPr>
        <w:br/>
        <w:t xml:space="preserve">z art. 26 ust 2 UPZP, zastosowanie mają przepisy rozporządzenia Ministra Rozwoju </w:t>
      </w:r>
      <w:r w:rsidR="00F02BC8">
        <w:rPr>
          <w:color w:val="000000"/>
          <w:sz w:val="24"/>
          <w:szCs w:val="24"/>
        </w:rPr>
        <w:br/>
      </w:r>
      <w:r w:rsidRPr="00F02BC8">
        <w:rPr>
          <w:color w:val="000000"/>
          <w:sz w:val="24"/>
          <w:szCs w:val="24"/>
        </w:rPr>
        <w:t>z dnia 26 lipca 2016 r. w sprawie rodzajów dokumentów, jakich może żądać zamawiający od wykonawcy w postępowaniu o udzielenie zamówienia publiczne</w:t>
      </w:r>
      <w:r w:rsidR="00921E97" w:rsidRPr="00F02BC8">
        <w:rPr>
          <w:color w:val="000000"/>
          <w:sz w:val="24"/>
          <w:szCs w:val="24"/>
        </w:rPr>
        <w:t xml:space="preserve">go (Dz. U. 2016 </w:t>
      </w:r>
      <w:proofErr w:type="gramStart"/>
      <w:r w:rsidR="00921E97" w:rsidRPr="00F02BC8">
        <w:rPr>
          <w:color w:val="000000"/>
          <w:sz w:val="24"/>
          <w:szCs w:val="24"/>
        </w:rPr>
        <w:t>r</w:t>
      </w:r>
      <w:proofErr w:type="gramEnd"/>
      <w:r w:rsidR="00921E97" w:rsidRPr="00F02BC8">
        <w:rPr>
          <w:color w:val="000000"/>
          <w:sz w:val="24"/>
          <w:szCs w:val="24"/>
        </w:rPr>
        <w:t xml:space="preserve">., </w:t>
      </w:r>
      <w:r w:rsidR="00921E97" w:rsidRPr="00F02BC8">
        <w:rPr>
          <w:color w:val="000000"/>
          <w:sz w:val="24"/>
          <w:szCs w:val="24"/>
        </w:rPr>
        <w:br/>
        <w:t>poz. 1126)</w:t>
      </w:r>
      <w:r w:rsidR="00921E97" w:rsidRPr="00F02BC8">
        <w:rPr>
          <w:bCs/>
          <w:sz w:val="24"/>
          <w:szCs w:val="24"/>
        </w:rPr>
        <w:t>.</w:t>
      </w:r>
    </w:p>
    <w:p w:rsidR="00561CD7" w:rsidRPr="00F02BC8" w:rsidRDefault="00561CD7" w:rsidP="000F4448">
      <w:pPr>
        <w:spacing w:before="120" w:after="120"/>
        <w:ind w:left="993" w:hanging="567"/>
        <w:jc w:val="both"/>
        <w:rPr>
          <w:sz w:val="24"/>
          <w:szCs w:val="24"/>
        </w:rPr>
      </w:pPr>
      <w:r w:rsidRPr="00F02BC8">
        <w:rPr>
          <w:sz w:val="24"/>
          <w:szCs w:val="24"/>
        </w:rPr>
        <w:t>11.</w:t>
      </w:r>
      <w:r w:rsidR="00954113" w:rsidRPr="00F02BC8">
        <w:rPr>
          <w:sz w:val="24"/>
          <w:szCs w:val="24"/>
        </w:rPr>
        <w:t>9</w:t>
      </w:r>
      <w:r w:rsidRPr="00F02BC8">
        <w:rPr>
          <w:sz w:val="24"/>
          <w:szCs w:val="24"/>
        </w:rPr>
        <w:t>.</w:t>
      </w:r>
      <w:r w:rsidR="00954113" w:rsidRPr="00F02BC8">
        <w:rPr>
          <w:sz w:val="24"/>
          <w:szCs w:val="24"/>
        </w:rPr>
        <w:t xml:space="preserve"> </w:t>
      </w:r>
      <w:r w:rsidRPr="00F02BC8">
        <w:rPr>
          <w:sz w:val="24"/>
          <w:szCs w:val="24"/>
          <w:u w:val="single"/>
        </w:rPr>
        <w:t xml:space="preserve">Oświadczenie Wykonawcy o przynależności lub braku przynależności do tej samej grupy kapitałowej, o której mowa w art. 24 ust. 1 </w:t>
      </w:r>
      <w:proofErr w:type="spellStart"/>
      <w:r w:rsidRPr="00F02BC8">
        <w:rPr>
          <w:sz w:val="24"/>
          <w:szCs w:val="24"/>
          <w:u w:val="single"/>
        </w:rPr>
        <w:t>pkt</w:t>
      </w:r>
      <w:proofErr w:type="spellEnd"/>
      <w:r w:rsidRPr="00F02BC8">
        <w:rPr>
          <w:sz w:val="24"/>
          <w:szCs w:val="24"/>
          <w:u w:val="single"/>
        </w:rPr>
        <w:t xml:space="preserve"> 23 UPZP:</w:t>
      </w:r>
    </w:p>
    <w:p w:rsidR="00561CD7" w:rsidRPr="00F02BC8" w:rsidRDefault="00561CD7" w:rsidP="00561CD7">
      <w:pPr>
        <w:spacing w:before="40"/>
        <w:ind w:left="851"/>
        <w:jc w:val="both"/>
        <w:rPr>
          <w:spacing w:val="-6"/>
          <w:sz w:val="24"/>
          <w:szCs w:val="24"/>
        </w:rPr>
      </w:pPr>
      <w:r w:rsidRPr="00F02BC8">
        <w:rPr>
          <w:sz w:val="24"/>
          <w:szCs w:val="24"/>
        </w:rPr>
        <w:t>Wykonawca, w terminie 3 dni od zamieszczenia na stronie internetowej Zamawiającego (</w:t>
      </w:r>
      <w:hyperlink r:id="rId13" w:history="1">
        <w:r w:rsidRPr="00F02BC8">
          <w:rPr>
            <w:rStyle w:val="Hipercze"/>
            <w:sz w:val="24"/>
            <w:szCs w:val="24"/>
          </w:rPr>
          <w:t>www.zdmikp.bydgoszcz.pl</w:t>
        </w:r>
      </w:hyperlink>
      <w:r w:rsidRPr="00F02BC8">
        <w:rPr>
          <w:sz w:val="24"/>
          <w:szCs w:val="24"/>
        </w:rPr>
        <w:t xml:space="preserve">) informacji, o której mowa w art. 86 ust. 5 UPZP, przekazuje </w:t>
      </w:r>
      <w:r w:rsidRPr="00F02BC8">
        <w:rPr>
          <w:sz w:val="24"/>
          <w:szCs w:val="24"/>
        </w:rPr>
        <w:lastRenderedPageBreak/>
        <w:t xml:space="preserve">Zamawiającemu </w:t>
      </w:r>
      <w:r w:rsidR="00466FF7" w:rsidRPr="00F02BC8">
        <w:rPr>
          <w:sz w:val="24"/>
          <w:szCs w:val="24"/>
        </w:rPr>
        <w:t>w odniesieniu do każdej cz</w:t>
      </w:r>
      <w:r w:rsidR="000F4448" w:rsidRPr="00F02BC8">
        <w:rPr>
          <w:sz w:val="24"/>
          <w:szCs w:val="24"/>
        </w:rPr>
        <w:t>ę</w:t>
      </w:r>
      <w:r w:rsidR="00466FF7" w:rsidRPr="00F02BC8">
        <w:rPr>
          <w:sz w:val="24"/>
          <w:szCs w:val="24"/>
        </w:rPr>
        <w:t xml:space="preserve">ści </w:t>
      </w:r>
      <w:proofErr w:type="gramStart"/>
      <w:r w:rsidR="00466FF7" w:rsidRPr="00F02BC8">
        <w:rPr>
          <w:sz w:val="24"/>
          <w:szCs w:val="24"/>
        </w:rPr>
        <w:t>zamówienia na która</w:t>
      </w:r>
      <w:proofErr w:type="gramEnd"/>
      <w:r w:rsidR="00466FF7" w:rsidRPr="00F02BC8">
        <w:rPr>
          <w:sz w:val="24"/>
          <w:szCs w:val="24"/>
        </w:rPr>
        <w:t xml:space="preserve"> składał ofertę </w:t>
      </w:r>
      <w:r w:rsidRPr="00F02BC8">
        <w:rPr>
          <w:sz w:val="24"/>
          <w:szCs w:val="24"/>
          <w:u w:val="single"/>
        </w:rPr>
        <w:t>oświadczenie o przynależności lub braku przynależności do tej samej grupy kapitałowej</w:t>
      </w:r>
      <w:r w:rsidRPr="00F02BC8">
        <w:rPr>
          <w:sz w:val="24"/>
          <w:szCs w:val="24"/>
        </w:rPr>
        <w:t xml:space="preserve">, o której mowa w art. 24 ust. 1 </w:t>
      </w:r>
      <w:proofErr w:type="spellStart"/>
      <w:r w:rsidRPr="00F02BC8">
        <w:rPr>
          <w:sz w:val="24"/>
          <w:szCs w:val="24"/>
        </w:rPr>
        <w:t>pkt</w:t>
      </w:r>
      <w:proofErr w:type="spellEnd"/>
      <w:r w:rsidRPr="00F02BC8">
        <w:rPr>
          <w:sz w:val="24"/>
          <w:szCs w:val="24"/>
        </w:rPr>
        <w:t xml:space="preserve"> 23 UPZP, tj. wykonawców, którzy należąc do tej samej grupy kapitałowej, </w:t>
      </w:r>
      <w:r w:rsidRPr="00F02BC8">
        <w:rPr>
          <w:spacing w:val="-2"/>
          <w:sz w:val="24"/>
          <w:szCs w:val="24"/>
        </w:rPr>
        <w:t>w rozumieniu ustawy z dnia 16 lutego 2007 r. o ochronie konkurencji i konsumentów (Dz. U.</w:t>
      </w:r>
      <w:r w:rsidRPr="00F02BC8">
        <w:rPr>
          <w:sz w:val="24"/>
          <w:szCs w:val="24"/>
        </w:rPr>
        <w:t xml:space="preserve"> z 2015 r., poz. 184, 1618 i 1634), złożyli odrębne oferty</w:t>
      </w:r>
      <w:r w:rsidR="000F4448" w:rsidRPr="00F02BC8">
        <w:rPr>
          <w:sz w:val="24"/>
          <w:szCs w:val="24"/>
        </w:rPr>
        <w:t xml:space="preserve"> częściowe na daną cześć zamówienia</w:t>
      </w:r>
      <w:r w:rsidRPr="00F02BC8">
        <w:rPr>
          <w:sz w:val="24"/>
          <w:szCs w:val="24"/>
        </w:rPr>
        <w:t xml:space="preserve"> w przedmiotowym postępowaniu, </w:t>
      </w:r>
      <w:proofErr w:type="gramStart"/>
      <w:r w:rsidRPr="00F02BC8">
        <w:rPr>
          <w:sz w:val="24"/>
          <w:szCs w:val="24"/>
        </w:rPr>
        <w:t>chyba że</w:t>
      </w:r>
      <w:proofErr w:type="gramEnd"/>
      <w:r w:rsidRPr="00F02BC8">
        <w:rPr>
          <w:sz w:val="24"/>
          <w:szCs w:val="24"/>
        </w:rPr>
        <w:t xml:space="preserve"> wykażą, </w:t>
      </w:r>
      <w:r w:rsidR="00F02BC8">
        <w:rPr>
          <w:sz w:val="24"/>
          <w:szCs w:val="24"/>
        </w:rPr>
        <w:br/>
      </w:r>
      <w:r w:rsidRPr="00F02BC8">
        <w:rPr>
          <w:sz w:val="24"/>
          <w:szCs w:val="24"/>
        </w:rPr>
        <w:t xml:space="preserve">że istniejące między nimi powiązania nie prowadzą do zakłócenia </w:t>
      </w:r>
      <w:r w:rsidRPr="00F02BC8">
        <w:rPr>
          <w:spacing w:val="-6"/>
          <w:sz w:val="24"/>
          <w:szCs w:val="24"/>
        </w:rPr>
        <w:t>konkurencji w postępowaniu o udzielenie zamówienia (sporządzone wg wzoru Zamawiającego).</w:t>
      </w:r>
    </w:p>
    <w:p w:rsidR="00561CD7" w:rsidRPr="00F02BC8" w:rsidRDefault="00561CD7" w:rsidP="00561CD7">
      <w:pPr>
        <w:tabs>
          <w:tab w:val="left" w:pos="851"/>
        </w:tabs>
        <w:spacing w:before="40"/>
        <w:ind w:left="851"/>
        <w:jc w:val="both"/>
        <w:rPr>
          <w:sz w:val="24"/>
          <w:szCs w:val="24"/>
        </w:rPr>
      </w:pPr>
      <w:r w:rsidRPr="00F02BC8">
        <w:rPr>
          <w:sz w:val="24"/>
          <w:szCs w:val="24"/>
        </w:rPr>
        <w:t xml:space="preserve">W przypadku przynależności do tej samej grupy kapitałowej, wykonawca wraz </w:t>
      </w:r>
      <w:r w:rsidR="00F02BC8">
        <w:rPr>
          <w:sz w:val="24"/>
          <w:szCs w:val="24"/>
        </w:rPr>
        <w:br/>
      </w:r>
      <w:r w:rsidRPr="00F02BC8">
        <w:rPr>
          <w:sz w:val="24"/>
          <w:szCs w:val="24"/>
        </w:rPr>
        <w:t>ze złożeniem oświadczenia może przedstawić dowody, że powiązania z innym wykonawcą nie prowadzą do zakłócenia konkurencji w postępowaniu o udzielenie zamówienia.</w:t>
      </w:r>
    </w:p>
    <w:p w:rsidR="00561CD7" w:rsidRPr="00F02BC8" w:rsidRDefault="00561CD7" w:rsidP="00561CD7">
      <w:pPr>
        <w:ind w:left="851"/>
        <w:jc w:val="both"/>
        <w:rPr>
          <w:spacing w:val="-4"/>
          <w:sz w:val="24"/>
          <w:szCs w:val="24"/>
        </w:rPr>
      </w:pPr>
      <w:r w:rsidRPr="00F02BC8">
        <w:rPr>
          <w:sz w:val="24"/>
          <w:szCs w:val="24"/>
        </w:rPr>
        <w:t xml:space="preserve">W przypadku wspólnego ubiegania się o zamówienie przez wykonawców, na podstawie </w:t>
      </w:r>
      <w:r w:rsidRPr="00F02BC8">
        <w:rPr>
          <w:sz w:val="24"/>
          <w:szCs w:val="24"/>
        </w:rPr>
        <w:br/>
        <w:t xml:space="preserve">art. 23 UPZP, oświadczenie o przynależności lub braku przynależności do tej samej grupy </w:t>
      </w:r>
      <w:r w:rsidRPr="00F02BC8">
        <w:rPr>
          <w:spacing w:val="-4"/>
          <w:sz w:val="24"/>
          <w:szCs w:val="24"/>
        </w:rPr>
        <w:t>kapitałowej, składa oddzielne każdy z tych wykonawców.</w:t>
      </w:r>
    </w:p>
    <w:p w:rsidR="00912C3B" w:rsidRPr="00F02BC8" w:rsidRDefault="00561CD7" w:rsidP="000F4448">
      <w:pPr>
        <w:autoSpaceDE w:val="0"/>
        <w:autoSpaceDN w:val="0"/>
        <w:adjustRightInd w:val="0"/>
        <w:ind w:left="992" w:hanging="141"/>
        <w:jc w:val="both"/>
        <w:rPr>
          <w:b/>
          <w:bCs/>
          <w:i/>
          <w:iCs/>
          <w:sz w:val="24"/>
          <w:szCs w:val="24"/>
        </w:rPr>
      </w:pPr>
      <w:r w:rsidRPr="00F02BC8">
        <w:rPr>
          <w:i/>
          <w:iCs/>
          <w:sz w:val="24"/>
          <w:szCs w:val="24"/>
        </w:rPr>
        <w:t xml:space="preserve">Oświadczenie sporządzone wg wzoru Zamawiającego </w:t>
      </w:r>
      <w:r w:rsidRPr="00F02BC8">
        <w:rPr>
          <w:b/>
          <w:bCs/>
          <w:i/>
          <w:iCs/>
          <w:sz w:val="24"/>
          <w:szCs w:val="24"/>
        </w:rPr>
        <w:t>należy złożyć w oryginale</w:t>
      </w:r>
      <w:r w:rsidR="00912C3B" w:rsidRPr="00F02BC8">
        <w:rPr>
          <w:b/>
          <w:bCs/>
          <w:i/>
          <w:iCs/>
          <w:sz w:val="24"/>
          <w:szCs w:val="24"/>
        </w:rPr>
        <w:t>.</w:t>
      </w:r>
    </w:p>
    <w:p w:rsidR="00912C3B" w:rsidRPr="00F02BC8" w:rsidRDefault="00912C3B" w:rsidP="00912C3B">
      <w:pPr>
        <w:pStyle w:val="Subhead2"/>
        <w:tabs>
          <w:tab w:val="left" w:pos="426"/>
        </w:tabs>
        <w:spacing w:before="120" w:after="120"/>
        <w:ind w:left="426" w:hanging="426"/>
        <w:jc w:val="both"/>
        <w:rPr>
          <w:spacing w:val="-4"/>
          <w:szCs w:val="24"/>
        </w:rPr>
      </w:pPr>
      <w:r w:rsidRPr="00F02BC8">
        <w:rPr>
          <w:szCs w:val="24"/>
        </w:rPr>
        <w:t>12.</w:t>
      </w:r>
      <w:r w:rsidRPr="00F02BC8">
        <w:rPr>
          <w:szCs w:val="24"/>
        </w:rPr>
        <w:tab/>
      </w:r>
      <w:r w:rsidRPr="00F02BC8">
        <w:rPr>
          <w:spacing w:val="-4"/>
          <w:szCs w:val="24"/>
        </w:rPr>
        <w:t xml:space="preserve">Informacje o sposobie porozumiewania się Zamawiającego z wykonawcami oraz przekazywania oświadczeń lub dokumentów, jeżeli Zamawiający, w sytuacjach określonych w art. 10c-10e UPZP, przewiduje inny sposób porozumiewania się niż przy użyciu środków komunikacji elektronicznej, a także wskazanie osób uprawnionych do porozumiewania się z wykonawcami: </w:t>
      </w:r>
    </w:p>
    <w:p w:rsidR="000F4448" w:rsidRPr="00F02BC8" w:rsidRDefault="000F4448" w:rsidP="000F4448">
      <w:pPr>
        <w:ind w:left="851" w:hanging="567"/>
        <w:jc w:val="both"/>
        <w:rPr>
          <w:spacing w:val="-4"/>
          <w:sz w:val="24"/>
        </w:rPr>
      </w:pPr>
      <w:r w:rsidRPr="00F02BC8">
        <w:rPr>
          <w:sz w:val="24"/>
        </w:rPr>
        <w:t>12.1.</w:t>
      </w:r>
      <w:r w:rsidRPr="00F02BC8">
        <w:rPr>
          <w:sz w:val="24"/>
        </w:rPr>
        <w:tab/>
      </w:r>
      <w:r w:rsidRPr="00F02BC8">
        <w:rPr>
          <w:spacing w:val="-4"/>
          <w:sz w:val="24"/>
        </w:rPr>
        <w:t>Postępowanie o udzielenie zamówienia publicznego prowadzi się w formie pisemnej.</w:t>
      </w:r>
    </w:p>
    <w:p w:rsidR="000F4448" w:rsidRPr="00F02BC8" w:rsidRDefault="000F4448" w:rsidP="000F4448">
      <w:pPr>
        <w:ind w:left="851" w:hanging="567"/>
        <w:jc w:val="both"/>
        <w:rPr>
          <w:sz w:val="24"/>
        </w:rPr>
      </w:pPr>
      <w:r w:rsidRPr="00F02BC8">
        <w:rPr>
          <w:sz w:val="24"/>
        </w:rPr>
        <w:t>12.2.</w:t>
      </w:r>
      <w:r w:rsidRPr="00F02BC8">
        <w:rPr>
          <w:sz w:val="24"/>
        </w:rPr>
        <w:tab/>
        <w:t xml:space="preserve">W postępowaniu komunikacja między zamawiającym a wykonawcami odbywa się </w:t>
      </w:r>
      <w:r w:rsidRPr="00F02BC8">
        <w:rPr>
          <w:sz w:val="24"/>
        </w:rPr>
        <w:br/>
        <w:t xml:space="preserve">za pośrednictwem operatora pocztowego w rozumieniu ustawy z dnia 23 listopada 2012 r. – Prawo pocztowe (tekst jednolity: Dz. U. </w:t>
      </w:r>
      <w:proofErr w:type="gramStart"/>
      <w:r w:rsidRPr="00F02BC8">
        <w:rPr>
          <w:sz w:val="24"/>
        </w:rPr>
        <w:t>z</w:t>
      </w:r>
      <w:proofErr w:type="gramEnd"/>
      <w:r w:rsidRPr="00F02BC8">
        <w:rPr>
          <w:sz w:val="24"/>
        </w:rPr>
        <w:t xml:space="preserve"> 2008 r., Nr 189, poz. 1159 z </w:t>
      </w:r>
      <w:proofErr w:type="spellStart"/>
      <w:r w:rsidRPr="00F02BC8">
        <w:rPr>
          <w:sz w:val="24"/>
        </w:rPr>
        <w:t>późn</w:t>
      </w:r>
      <w:proofErr w:type="spellEnd"/>
      <w:r w:rsidRPr="00F02BC8">
        <w:rPr>
          <w:sz w:val="24"/>
        </w:rPr>
        <w:t xml:space="preserve">. </w:t>
      </w:r>
      <w:proofErr w:type="gramStart"/>
      <w:r w:rsidRPr="00F02BC8">
        <w:rPr>
          <w:sz w:val="24"/>
        </w:rPr>
        <w:t>zm</w:t>
      </w:r>
      <w:proofErr w:type="gramEnd"/>
      <w:r w:rsidRPr="00F02BC8">
        <w:rPr>
          <w:sz w:val="24"/>
        </w:rPr>
        <w:t xml:space="preserve">.), osobiście, za pośrednictwem posłańca/kuriera, faksu lub przy użyciu środków komunikacji elektronicznej w rozumieniu ustawy z dnia 18 lipca 2002 r. o świadczeniu usług drogą elektroniczną (tekst jednolity: Dz. U. </w:t>
      </w:r>
      <w:proofErr w:type="gramStart"/>
      <w:r w:rsidRPr="00F02BC8">
        <w:rPr>
          <w:sz w:val="24"/>
        </w:rPr>
        <w:t>z</w:t>
      </w:r>
      <w:proofErr w:type="gramEnd"/>
      <w:r w:rsidRPr="00F02BC8">
        <w:rPr>
          <w:sz w:val="24"/>
        </w:rPr>
        <w:t xml:space="preserve"> 2016, poz. 1030 z </w:t>
      </w:r>
      <w:proofErr w:type="spellStart"/>
      <w:r w:rsidRPr="00F02BC8">
        <w:rPr>
          <w:sz w:val="24"/>
        </w:rPr>
        <w:t>późn</w:t>
      </w:r>
      <w:proofErr w:type="spellEnd"/>
      <w:r w:rsidRPr="00F02BC8">
        <w:rPr>
          <w:sz w:val="24"/>
        </w:rPr>
        <w:t xml:space="preserve">. </w:t>
      </w:r>
      <w:proofErr w:type="gramStart"/>
      <w:r w:rsidRPr="00F02BC8">
        <w:rPr>
          <w:sz w:val="24"/>
        </w:rPr>
        <w:t>zm</w:t>
      </w:r>
      <w:proofErr w:type="gramEnd"/>
      <w:r w:rsidRPr="00F02BC8">
        <w:rPr>
          <w:sz w:val="24"/>
        </w:rPr>
        <w:t xml:space="preserve">.), z uwzględnieniem wymogów dotyczących formy, ustanowionych poniżej w </w:t>
      </w:r>
      <w:proofErr w:type="spellStart"/>
      <w:r w:rsidRPr="00F02BC8">
        <w:rPr>
          <w:sz w:val="24"/>
        </w:rPr>
        <w:t>pkt</w:t>
      </w:r>
      <w:proofErr w:type="spellEnd"/>
      <w:r w:rsidRPr="00F02BC8">
        <w:rPr>
          <w:sz w:val="24"/>
        </w:rPr>
        <w:t xml:space="preserve"> 12.3-12.12. SIWZ.</w:t>
      </w:r>
    </w:p>
    <w:p w:rsidR="000F4448" w:rsidRPr="00F02BC8" w:rsidRDefault="000F4448" w:rsidP="000F4448">
      <w:pPr>
        <w:tabs>
          <w:tab w:val="left" w:pos="851"/>
        </w:tabs>
        <w:ind w:left="851" w:hanging="567"/>
        <w:jc w:val="both"/>
        <w:rPr>
          <w:sz w:val="24"/>
        </w:rPr>
      </w:pPr>
      <w:r w:rsidRPr="00F02BC8">
        <w:rPr>
          <w:sz w:val="24"/>
        </w:rPr>
        <w:t>12.3.</w:t>
      </w:r>
      <w:r w:rsidRPr="00F02BC8">
        <w:rPr>
          <w:sz w:val="24"/>
        </w:rPr>
        <w:tab/>
        <w:t xml:space="preserve">Każdy wykonawca ma prawo zwrócić się do Zamawiającego o wyjaśnienie treści SIWZ. </w:t>
      </w:r>
    </w:p>
    <w:p w:rsidR="000F4448" w:rsidRPr="00F02BC8" w:rsidRDefault="000F4448" w:rsidP="000F4448">
      <w:pPr>
        <w:tabs>
          <w:tab w:val="left" w:pos="851"/>
        </w:tabs>
        <w:ind w:left="851" w:hanging="567"/>
        <w:jc w:val="both"/>
        <w:rPr>
          <w:spacing w:val="-4"/>
          <w:sz w:val="24"/>
        </w:rPr>
      </w:pPr>
      <w:r w:rsidRPr="00F02BC8">
        <w:rPr>
          <w:sz w:val="24"/>
        </w:rPr>
        <w:tab/>
      </w:r>
      <w:r w:rsidRPr="00F02BC8">
        <w:rPr>
          <w:spacing w:val="-4"/>
          <w:sz w:val="24"/>
        </w:rPr>
        <w:t xml:space="preserve">Wnioski w sprawie wyjaśnienia treści SIWZ wykonawcy przekazują na adres Zamawiającego podany w </w:t>
      </w:r>
      <w:proofErr w:type="spellStart"/>
      <w:r w:rsidRPr="00F02BC8">
        <w:rPr>
          <w:spacing w:val="-4"/>
          <w:sz w:val="24"/>
        </w:rPr>
        <w:t>pkt</w:t>
      </w:r>
      <w:proofErr w:type="spellEnd"/>
      <w:r w:rsidRPr="00F02BC8">
        <w:rPr>
          <w:spacing w:val="-4"/>
          <w:sz w:val="24"/>
        </w:rPr>
        <w:t xml:space="preserve"> 1. SIWZ, w trybie i na zasadach przewidzianych w art. 38 UPZP.</w:t>
      </w:r>
    </w:p>
    <w:p w:rsidR="000F4448" w:rsidRPr="00F02BC8" w:rsidRDefault="000F4448" w:rsidP="000F4448">
      <w:pPr>
        <w:tabs>
          <w:tab w:val="left" w:pos="851"/>
        </w:tabs>
        <w:ind w:left="851" w:hanging="567"/>
        <w:jc w:val="both"/>
        <w:rPr>
          <w:spacing w:val="-4"/>
          <w:sz w:val="24"/>
        </w:rPr>
      </w:pPr>
      <w:r w:rsidRPr="00F02BC8">
        <w:rPr>
          <w:sz w:val="24"/>
        </w:rPr>
        <w:tab/>
      </w:r>
      <w:r w:rsidRPr="00F02BC8">
        <w:rPr>
          <w:spacing w:val="-4"/>
          <w:sz w:val="24"/>
        </w:rPr>
        <w:t xml:space="preserve">Zaleca się przekazanie Zamawiającemu wniosków o wyjaśnienie treści SIWZ w edytowalnej formie, poprzez przesłanie na adres e-mail, określonym w </w:t>
      </w:r>
      <w:proofErr w:type="spellStart"/>
      <w:r w:rsidRPr="00F02BC8">
        <w:rPr>
          <w:spacing w:val="-4"/>
          <w:sz w:val="24"/>
        </w:rPr>
        <w:t>pkt</w:t>
      </w:r>
      <w:proofErr w:type="spellEnd"/>
      <w:r w:rsidRPr="00F02BC8">
        <w:rPr>
          <w:spacing w:val="-4"/>
          <w:sz w:val="24"/>
        </w:rPr>
        <w:t xml:space="preserve"> 13 SIWZ.</w:t>
      </w:r>
    </w:p>
    <w:p w:rsidR="000F4448" w:rsidRPr="00F02BC8" w:rsidRDefault="000F4448" w:rsidP="000F4448">
      <w:pPr>
        <w:tabs>
          <w:tab w:val="left" w:pos="851"/>
        </w:tabs>
        <w:ind w:left="851" w:hanging="567"/>
        <w:jc w:val="both"/>
        <w:rPr>
          <w:sz w:val="24"/>
        </w:rPr>
      </w:pPr>
      <w:r w:rsidRPr="00F02BC8">
        <w:rPr>
          <w:sz w:val="24"/>
        </w:rPr>
        <w:tab/>
        <w:t xml:space="preserve">Wnioski o wyjaśnienie treści SIWZ powinny być opatrzone nazwą wykonawcy, aktualnym numerem telefonu, aktualnym numerem </w:t>
      </w:r>
      <w:proofErr w:type="spellStart"/>
      <w:r w:rsidRPr="00F02BC8">
        <w:rPr>
          <w:sz w:val="24"/>
        </w:rPr>
        <w:t>faxu</w:t>
      </w:r>
      <w:proofErr w:type="spellEnd"/>
      <w:r w:rsidRPr="00F02BC8">
        <w:rPr>
          <w:sz w:val="24"/>
        </w:rPr>
        <w:t xml:space="preserve"> i aktualnym adresem e-mail.</w:t>
      </w:r>
    </w:p>
    <w:p w:rsidR="000F4448" w:rsidRPr="00F02BC8" w:rsidRDefault="000F4448" w:rsidP="000F4448">
      <w:pPr>
        <w:tabs>
          <w:tab w:val="left" w:pos="851"/>
        </w:tabs>
        <w:ind w:left="851" w:hanging="567"/>
        <w:jc w:val="both"/>
        <w:rPr>
          <w:sz w:val="24"/>
          <w:szCs w:val="24"/>
        </w:rPr>
      </w:pPr>
      <w:r w:rsidRPr="00F02BC8">
        <w:rPr>
          <w:sz w:val="24"/>
          <w:szCs w:val="24"/>
        </w:rPr>
        <w:t>12.4.</w:t>
      </w:r>
      <w:r w:rsidRPr="00F02BC8">
        <w:rPr>
          <w:sz w:val="24"/>
          <w:szCs w:val="24"/>
        </w:rPr>
        <w:tab/>
        <w:t xml:space="preserve">Zamawiający udzieli wyjaśnień na pytania wykonawców pod warunkiem, że wniosek </w:t>
      </w:r>
      <w:r w:rsidRPr="00F02BC8">
        <w:rPr>
          <w:sz w:val="24"/>
          <w:szCs w:val="24"/>
        </w:rPr>
        <w:br/>
        <w:t xml:space="preserve">o wyjaśnienie treści SIWZ wpłynął do Zamawiającego nie później niż do końca dnia, </w:t>
      </w:r>
      <w:r w:rsidRPr="00F02BC8">
        <w:rPr>
          <w:sz w:val="24"/>
          <w:szCs w:val="24"/>
        </w:rPr>
        <w:br/>
        <w:t xml:space="preserve">w którym upływa połowa wyznaczonego terminu składania ofert. Po upływie tego terminu </w:t>
      </w:r>
      <w:r w:rsidRPr="00F02BC8">
        <w:rPr>
          <w:spacing w:val="-2"/>
          <w:sz w:val="24"/>
          <w:szCs w:val="24"/>
        </w:rPr>
        <w:t>lub jeżeli wniosek o wyjaśnienie treści SIWZ dotyczy udzielonych wyjaśnień, Zamawiający</w:t>
      </w:r>
      <w:r w:rsidRPr="00F02BC8">
        <w:rPr>
          <w:sz w:val="24"/>
          <w:szCs w:val="24"/>
        </w:rPr>
        <w:t xml:space="preserve"> może udzielić wyjaśnień albo pozostawić wniosek bez rozpoznania. Przedłużenie terminu składania ofert nie wpływa na bieg terminu składania wniosku o wyjaśnienie treści SIWZ.</w:t>
      </w:r>
    </w:p>
    <w:p w:rsidR="000F4448" w:rsidRPr="00F02BC8" w:rsidRDefault="000F4448" w:rsidP="000F4448">
      <w:pPr>
        <w:tabs>
          <w:tab w:val="left" w:pos="851"/>
        </w:tabs>
        <w:ind w:left="851" w:hanging="567"/>
        <w:jc w:val="both"/>
        <w:rPr>
          <w:sz w:val="24"/>
          <w:szCs w:val="24"/>
        </w:rPr>
      </w:pPr>
      <w:r w:rsidRPr="00F02BC8">
        <w:rPr>
          <w:sz w:val="24"/>
          <w:szCs w:val="24"/>
        </w:rPr>
        <w:t>12.5.</w:t>
      </w:r>
      <w:r w:rsidRPr="00F02BC8">
        <w:rPr>
          <w:sz w:val="24"/>
          <w:szCs w:val="24"/>
        </w:rPr>
        <w:tab/>
        <w:t>Treść zapytań wraz z wyjaśnieniami Zamawiający przekaż</w:t>
      </w:r>
      <w:r w:rsidR="009D4E3E" w:rsidRPr="00F02BC8">
        <w:rPr>
          <w:sz w:val="24"/>
          <w:szCs w:val="24"/>
        </w:rPr>
        <w:t>e</w:t>
      </w:r>
      <w:r w:rsidRPr="00F02BC8">
        <w:rPr>
          <w:sz w:val="24"/>
          <w:szCs w:val="24"/>
        </w:rPr>
        <w:t xml:space="preserve"> wykonawcom, którym przekazał SIWZ, bez ujawniania źródła zapytania oraz zamieści je na swojej stronie internetowej w miejscu udostępnia SIWZ. </w:t>
      </w:r>
    </w:p>
    <w:p w:rsidR="000F4448" w:rsidRPr="00F02BC8" w:rsidRDefault="000F4448" w:rsidP="000F4448">
      <w:pPr>
        <w:tabs>
          <w:tab w:val="left" w:pos="851"/>
        </w:tabs>
        <w:ind w:left="851" w:hanging="567"/>
        <w:jc w:val="both"/>
        <w:rPr>
          <w:sz w:val="24"/>
          <w:szCs w:val="24"/>
        </w:rPr>
      </w:pPr>
      <w:r w:rsidRPr="00F02BC8">
        <w:rPr>
          <w:sz w:val="24"/>
          <w:szCs w:val="24"/>
        </w:rPr>
        <w:t>12.6.</w:t>
      </w:r>
      <w:r w:rsidRPr="00F02BC8">
        <w:rPr>
          <w:sz w:val="24"/>
          <w:szCs w:val="24"/>
        </w:rPr>
        <w:tab/>
        <w:t>W szczególnie uzasadnionych przypadkach, Zamawiający może, w każdym czasie przed upływem terminu składania ofert zmienić treść SIWZ. Dokonaną zmianę treści SIWZ Zamawiający udostępni na swojej stronie internetowej w miejscu udostępnia SIWZ.</w:t>
      </w:r>
    </w:p>
    <w:p w:rsidR="000F4448" w:rsidRPr="00F02BC8" w:rsidRDefault="000F4448" w:rsidP="000F4448">
      <w:pPr>
        <w:tabs>
          <w:tab w:val="left" w:pos="851"/>
        </w:tabs>
        <w:ind w:left="851" w:hanging="567"/>
        <w:jc w:val="both"/>
        <w:rPr>
          <w:sz w:val="24"/>
          <w:szCs w:val="24"/>
        </w:rPr>
      </w:pPr>
      <w:r w:rsidRPr="00F02BC8">
        <w:rPr>
          <w:sz w:val="24"/>
          <w:szCs w:val="24"/>
        </w:rPr>
        <w:t>12.7.</w:t>
      </w:r>
      <w:r w:rsidRPr="00F02BC8">
        <w:rPr>
          <w:sz w:val="24"/>
          <w:szCs w:val="24"/>
        </w:rPr>
        <w:tab/>
        <w:t xml:space="preserve">Treść zapytań wraz z wyjaśnieniami lub dokonane zmiany treści SIWZ, stają się wiążące dla wszystkich wykonawców, którzy zamierzają złożyć ofertę, z chwilą ich zamieszczenia na stronie internetowej Zamawiającego w miejscu udostępnia SIWZ. </w:t>
      </w:r>
    </w:p>
    <w:p w:rsidR="000F4448" w:rsidRPr="00F02BC8" w:rsidRDefault="000F4448" w:rsidP="000F4448">
      <w:pPr>
        <w:tabs>
          <w:tab w:val="left" w:pos="851"/>
        </w:tabs>
        <w:ind w:left="851" w:hanging="567"/>
        <w:jc w:val="both"/>
        <w:rPr>
          <w:iCs/>
          <w:sz w:val="24"/>
          <w:szCs w:val="24"/>
        </w:rPr>
      </w:pPr>
      <w:r w:rsidRPr="00F02BC8">
        <w:rPr>
          <w:sz w:val="24"/>
          <w:szCs w:val="24"/>
        </w:rPr>
        <w:t>12.8.</w:t>
      </w:r>
      <w:r w:rsidRPr="00F02BC8">
        <w:rPr>
          <w:sz w:val="24"/>
          <w:szCs w:val="24"/>
        </w:rPr>
        <w:tab/>
        <w:t xml:space="preserve">Jeżeli Zamawiający lub wykonawcy przekazują oświadczenia, wnioski, zawiadomienia </w:t>
      </w:r>
      <w:r w:rsidRPr="00F02BC8">
        <w:rPr>
          <w:spacing w:val="-4"/>
          <w:sz w:val="24"/>
          <w:szCs w:val="24"/>
        </w:rPr>
        <w:t>oraz informacje za pośrednictwem faksu lub przy użyciu środków komunikacji elektronicznej</w:t>
      </w:r>
      <w:r w:rsidRPr="00F02BC8">
        <w:rPr>
          <w:sz w:val="24"/>
          <w:szCs w:val="24"/>
        </w:rPr>
        <w:t xml:space="preserve"> </w:t>
      </w:r>
      <w:r w:rsidRPr="00F02BC8">
        <w:rPr>
          <w:sz w:val="24"/>
          <w:szCs w:val="24"/>
        </w:rPr>
        <w:br/>
      </w:r>
      <w:r w:rsidRPr="00F02BC8">
        <w:rPr>
          <w:sz w:val="24"/>
          <w:szCs w:val="24"/>
        </w:rPr>
        <w:lastRenderedPageBreak/>
        <w:t>w rozumieniu ustawy z dnia 18 lipca 2002 r. o świadczeniu usług drogą elektroniczną, każda ze stron na żądanie drugiej strony niezwłocznie potwierdza fakt ich otrzymania</w:t>
      </w:r>
      <w:r w:rsidRPr="00F02BC8">
        <w:rPr>
          <w:iCs/>
          <w:sz w:val="24"/>
          <w:szCs w:val="24"/>
        </w:rPr>
        <w:t>.</w:t>
      </w:r>
    </w:p>
    <w:p w:rsidR="000F4448" w:rsidRPr="00F02BC8" w:rsidRDefault="000F4448" w:rsidP="000F4448">
      <w:pPr>
        <w:tabs>
          <w:tab w:val="left" w:pos="851"/>
        </w:tabs>
        <w:ind w:left="851" w:hanging="567"/>
        <w:jc w:val="both"/>
        <w:rPr>
          <w:sz w:val="24"/>
          <w:szCs w:val="24"/>
        </w:rPr>
      </w:pPr>
      <w:r w:rsidRPr="00F02BC8">
        <w:rPr>
          <w:sz w:val="24"/>
          <w:szCs w:val="24"/>
        </w:rPr>
        <w:t>12.9.</w:t>
      </w:r>
      <w:r w:rsidRPr="00F02BC8">
        <w:rPr>
          <w:sz w:val="24"/>
          <w:szCs w:val="24"/>
        </w:rPr>
        <w:tab/>
        <w:t xml:space="preserve">Oświadczenia, wnioski, zawiadomienia oraz informacje przekazane faksem </w:t>
      </w:r>
      <w:r w:rsidRPr="00F02BC8">
        <w:rPr>
          <w:iCs/>
          <w:sz w:val="24"/>
          <w:szCs w:val="24"/>
        </w:rPr>
        <w:t>lub e-mailem u</w:t>
      </w:r>
      <w:r w:rsidRPr="00F02BC8">
        <w:rPr>
          <w:sz w:val="24"/>
          <w:szCs w:val="24"/>
        </w:rPr>
        <w:t>waża się za złożone w terminie, ich treść dotarła do adresata przed upływem terminu na ich składanie.</w:t>
      </w:r>
    </w:p>
    <w:p w:rsidR="000F4448" w:rsidRPr="00F02BC8" w:rsidRDefault="000F4448" w:rsidP="000F4448">
      <w:pPr>
        <w:numPr>
          <w:ilvl w:val="4"/>
          <w:numId w:val="39"/>
        </w:numPr>
        <w:tabs>
          <w:tab w:val="clear" w:pos="2880"/>
          <w:tab w:val="num" w:pos="851"/>
        </w:tabs>
        <w:ind w:left="851" w:hanging="567"/>
        <w:jc w:val="both"/>
        <w:rPr>
          <w:spacing w:val="-4"/>
          <w:sz w:val="24"/>
        </w:rPr>
      </w:pPr>
      <w:r w:rsidRPr="00F02BC8">
        <w:rPr>
          <w:spacing w:val="-4"/>
          <w:sz w:val="24"/>
        </w:rPr>
        <w:t xml:space="preserve">Pełnomocnictwa, oświadczenia lub dokumenty oraz wyjaśnienia przekazywane Zamawiającemu w odpowiedzi na wezwanie, o którym mowa w art. 26 ust. 2, </w:t>
      </w:r>
      <w:smartTag w:uri="urn:schemas-microsoft-com:office:smarttags" w:element="metricconverter">
        <w:smartTagPr>
          <w:attr w:name="ProductID" w:val="2f"/>
        </w:smartTagPr>
        <w:r w:rsidRPr="00F02BC8">
          <w:rPr>
            <w:spacing w:val="-4"/>
            <w:sz w:val="24"/>
          </w:rPr>
          <w:t>2f</w:t>
        </w:r>
      </w:smartTag>
      <w:r w:rsidRPr="00F02BC8">
        <w:rPr>
          <w:spacing w:val="-4"/>
          <w:sz w:val="24"/>
        </w:rPr>
        <w:t>, 3, 3a, 4,</w:t>
      </w:r>
      <w:r w:rsidRPr="00F02BC8">
        <w:rPr>
          <w:sz w:val="24"/>
          <w:szCs w:val="24"/>
        </w:rPr>
        <w:t xml:space="preserve"> art. 85 ust. 2, </w:t>
      </w:r>
      <w:r w:rsidRPr="00F02BC8">
        <w:rPr>
          <w:spacing w:val="-4"/>
          <w:sz w:val="24"/>
        </w:rPr>
        <w:t xml:space="preserve">art. 87 ust. 1 i art. 90 ust. 1 UPZP, </w:t>
      </w:r>
      <w:r w:rsidRPr="00F02BC8">
        <w:rPr>
          <w:b/>
          <w:spacing w:val="-4"/>
          <w:sz w:val="24"/>
        </w:rPr>
        <w:t>wykonawcy przekazują w formie pisemnej</w:t>
      </w:r>
    </w:p>
    <w:p w:rsidR="000F4448" w:rsidRPr="00F02BC8" w:rsidRDefault="000F4448" w:rsidP="000F4448">
      <w:pPr>
        <w:numPr>
          <w:ilvl w:val="5"/>
          <w:numId w:val="39"/>
        </w:numPr>
        <w:tabs>
          <w:tab w:val="clear" w:pos="4500"/>
          <w:tab w:val="num" w:pos="851"/>
        </w:tabs>
        <w:ind w:left="851" w:hanging="567"/>
        <w:jc w:val="both"/>
        <w:rPr>
          <w:sz w:val="24"/>
          <w:szCs w:val="24"/>
        </w:rPr>
      </w:pPr>
      <w:r w:rsidRPr="00F02BC8">
        <w:rPr>
          <w:sz w:val="24"/>
          <w:szCs w:val="24"/>
        </w:rPr>
        <w:t xml:space="preserve">W przypadku </w:t>
      </w:r>
      <w:r w:rsidRPr="00F02BC8">
        <w:rPr>
          <w:b/>
          <w:sz w:val="24"/>
          <w:szCs w:val="24"/>
        </w:rPr>
        <w:t>w</w:t>
      </w:r>
      <w:r w:rsidRPr="00F02BC8">
        <w:rPr>
          <w:b/>
          <w:bCs/>
          <w:sz w:val="24"/>
          <w:szCs w:val="24"/>
        </w:rPr>
        <w:t xml:space="preserve">ykonawców wspólnie ubiegających się </w:t>
      </w:r>
      <w:r w:rsidRPr="00F02BC8">
        <w:rPr>
          <w:bCs/>
          <w:sz w:val="24"/>
          <w:szCs w:val="24"/>
        </w:rPr>
        <w:t xml:space="preserve">o udzielenie zamówienia, </w:t>
      </w:r>
      <w:r w:rsidRPr="00F02BC8">
        <w:rPr>
          <w:sz w:val="24"/>
          <w:szCs w:val="24"/>
        </w:rPr>
        <w:t xml:space="preserve">na </w:t>
      </w:r>
      <w:r w:rsidRPr="00F02BC8">
        <w:rPr>
          <w:spacing w:val="-6"/>
          <w:sz w:val="24"/>
          <w:szCs w:val="24"/>
        </w:rPr>
        <w:t xml:space="preserve">podstawie </w:t>
      </w:r>
      <w:r w:rsidRPr="00F02BC8">
        <w:rPr>
          <w:bCs/>
          <w:spacing w:val="-6"/>
          <w:sz w:val="24"/>
          <w:szCs w:val="24"/>
        </w:rPr>
        <w:t>art. 23 UPZP</w:t>
      </w:r>
      <w:r w:rsidRPr="00F02BC8">
        <w:rPr>
          <w:spacing w:val="-6"/>
          <w:sz w:val="24"/>
          <w:szCs w:val="24"/>
        </w:rPr>
        <w:t xml:space="preserve"> </w:t>
      </w:r>
      <w:r w:rsidRPr="00F02BC8">
        <w:rPr>
          <w:bCs/>
          <w:i/>
          <w:spacing w:val="-6"/>
          <w:sz w:val="24"/>
          <w:szCs w:val="24"/>
        </w:rPr>
        <w:t xml:space="preserve">(np. konsorcjum, spółka cywilna), </w:t>
      </w:r>
      <w:r w:rsidRPr="00F02BC8">
        <w:rPr>
          <w:bCs/>
          <w:spacing w:val="-6"/>
          <w:sz w:val="24"/>
          <w:szCs w:val="24"/>
        </w:rPr>
        <w:t>wszelka</w:t>
      </w:r>
      <w:r w:rsidRPr="00F02BC8">
        <w:rPr>
          <w:spacing w:val="-6"/>
          <w:sz w:val="24"/>
          <w:szCs w:val="24"/>
        </w:rPr>
        <w:t xml:space="preserve"> korespondencja </w:t>
      </w:r>
      <w:r w:rsidRPr="00F02BC8">
        <w:rPr>
          <w:b/>
          <w:spacing w:val="-6"/>
          <w:sz w:val="24"/>
          <w:szCs w:val="24"/>
        </w:rPr>
        <w:t>prowadzona</w:t>
      </w:r>
      <w:r w:rsidRPr="00F02BC8">
        <w:rPr>
          <w:b/>
          <w:sz w:val="24"/>
          <w:szCs w:val="24"/>
        </w:rPr>
        <w:t xml:space="preserve"> będzie</w:t>
      </w:r>
      <w:r w:rsidRPr="00F02BC8">
        <w:rPr>
          <w:sz w:val="24"/>
          <w:szCs w:val="24"/>
        </w:rPr>
        <w:t xml:space="preserve"> </w:t>
      </w:r>
      <w:r w:rsidRPr="00F02BC8">
        <w:rPr>
          <w:b/>
          <w:bCs/>
          <w:sz w:val="24"/>
          <w:szCs w:val="24"/>
        </w:rPr>
        <w:t>wyłącznie</w:t>
      </w:r>
      <w:r w:rsidRPr="00F02BC8">
        <w:rPr>
          <w:sz w:val="24"/>
          <w:szCs w:val="24"/>
        </w:rPr>
        <w:t xml:space="preserve"> </w:t>
      </w:r>
      <w:r w:rsidRPr="00F02BC8">
        <w:rPr>
          <w:b/>
          <w:sz w:val="24"/>
          <w:szCs w:val="24"/>
        </w:rPr>
        <w:t>z pełnomocnikiem</w:t>
      </w:r>
      <w:r w:rsidRPr="00F02BC8">
        <w:rPr>
          <w:sz w:val="24"/>
          <w:szCs w:val="24"/>
        </w:rPr>
        <w:t xml:space="preserve">, </w:t>
      </w:r>
      <w:proofErr w:type="gramStart"/>
      <w:r w:rsidRPr="00F02BC8">
        <w:rPr>
          <w:sz w:val="24"/>
          <w:szCs w:val="24"/>
        </w:rPr>
        <w:t>występującym jako</w:t>
      </w:r>
      <w:proofErr w:type="gramEnd"/>
      <w:r w:rsidRPr="00F02BC8">
        <w:rPr>
          <w:sz w:val="24"/>
          <w:szCs w:val="24"/>
        </w:rPr>
        <w:t xml:space="preserve"> reprezentant pozostałych, wymienionym w pełnomocnictwie.</w:t>
      </w:r>
    </w:p>
    <w:p w:rsidR="000F4448" w:rsidRPr="00F02BC8" w:rsidRDefault="000F4448" w:rsidP="000F4448">
      <w:pPr>
        <w:tabs>
          <w:tab w:val="left" w:pos="851"/>
        </w:tabs>
        <w:ind w:left="851" w:hanging="567"/>
        <w:jc w:val="both"/>
        <w:rPr>
          <w:sz w:val="24"/>
        </w:rPr>
      </w:pPr>
      <w:r w:rsidRPr="00F02BC8">
        <w:rPr>
          <w:sz w:val="24"/>
        </w:rPr>
        <w:t>12.12.</w:t>
      </w:r>
      <w:r w:rsidRPr="00F02BC8">
        <w:rPr>
          <w:sz w:val="24"/>
        </w:rPr>
        <w:tab/>
        <w:t>Osobami uprawnionymi do porozumiewania się z wykonawcami są:</w:t>
      </w:r>
    </w:p>
    <w:p w:rsidR="000F4448" w:rsidRPr="00F02BC8" w:rsidRDefault="000F4448" w:rsidP="000F4448">
      <w:pPr>
        <w:tabs>
          <w:tab w:val="left" w:pos="1134"/>
        </w:tabs>
        <w:ind w:left="1134" w:right="-426" w:hanging="283"/>
        <w:jc w:val="both"/>
        <w:rPr>
          <w:sz w:val="24"/>
          <w:szCs w:val="24"/>
        </w:rPr>
      </w:pPr>
      <w:r w:rsidRPr="00F02BC8">
        <w:rPr>
          <w:bCs/>
          <w:sz w:val="24"/>
          <w:szCs w:val="24"/>
        </w:rPr>
        <w:t>1.</w:t>
      </w:r>
      <w:r w:rsidRPr="00F02BC8">
        <w:rPr>
          <w:bCs/>
          <w:sz w:val="24"/>
          <w:szCs w:val="24"/>
        </w:rPr>
        <w:tab/>
      </w:r>
      <w:proofErr w:type="spellStart"/>
      <w:proofErr w:type="gramStart"/>
      <w:r w:rsidRPr="00F02BC8">
        <w:rPr>
          <w:sz w:val="24"/>
          <w:szCs w:val="24"/>
        </w:rPr>
        <w:t>ws</w:t>
      </w:r>
      <w:proofErr w:type="spellEnd"/>
      <w:proofErr w:type="gramEnd"/>
      <w:r w:rsidRPr="00F02BC8">
        <w:rPr>
          <w:sz w:val="24"/>
          <w:szCs w:val="24"/>
        </w:rPr>
        <w:t xml:space="preserve">. </w:t>
      </w:r>
      <w:proofErr w:type="gramStart"/>
      <w:r w:rsidRPr="00F02BC8">
        <w:rPr>
          <w:sz w:val="24"/>
          <w:szCs w:val="24"/>
        </w:rPr>
        <w:t>formalno-</w:t>
      </w:r>
      <w:proofErr w:type="gramEnd"/>
      <w:r w:rsidRPr="00F02BC8">
        <w:rPr>
          <w:sz w:val="24"/>
          <w:szCs w:val="24"/>
        </w:rPr>
        <w:t xml:space="preserve"> prawnych (</w:t>
      </w:r>
      <w:r w:rsidRPr="00F02BC8">
        <w:rPr>
          <w:i/>
          <w:iCs/>
          <w:sz w:val="24"/>
          <w:szCs w:val="24"/>
        </w:rPr>
        <w:t>dot.</w:t>
      </w:r>
      <w:r w:rsidRPr="00F02BC8">
        <w:rPr>
          <w:sz w:val="24"/>
          <w:szCs w:val="24"/>
        </w:rPr>
        <w:t xml:space="preserve"> </w:t>
      </w:r>
      <w:r w:rsidRPr="00F02BC8">
        <w:rPr>
          <w:i/>
          <w:iCs/>
          <w:sz w:val="24"/>
          <w:szCs w:val="24"/>
        </w:rPr>
        <w:t>procedury przetargowej</w:t>
      </w:r>
      <w:r w:rsidRPr="00F02BC8">
        <w:rPr>
          <w:sz w:val="24"/>
          <w:szCs w:val="24"/>
        </w:rPr>
        <w:t xml:space="preserve">): </w:t>
      </w:r>
    </w:p>
    <w:p w:rsidR="000F4448" w:rsidRPr="00F02BC8" w:rsidRDefault="000F4448" w:rsidP="000F4448">
      <w:pPr>
        <w:tabs>
          <w:tab w:val="left" w:pos="3544"/>
        </w:tabs>
        <w:ind w:left="1134" w:right="-426"/>
        <w:jc w:val="both"/>
        <w:rPr>
          <w:bCs/>
          <w:sz w:val="24"/>
          <w:szCs w:val="24"/>
        </w:rPr>
      </w:pPr>
      <w:r w:rsidRPr="00F02BC8">
        <w:rPr>
          <w:sz w:val="24"/>
          <w:szCs w:val="24"/>
        </w:rPr>
        <w:t>Przemysław Mikołajczyk</w:t>
      </w:r>
      <w:r w:rsidRPr="00F02BC8">
        <w:rPr>
          <w:bCs/>
          <w:sz w:val="24"/>
          <w:szCs w:val="24"/>
        </w:rPr>
        <w:tab/>
        <w:t>- tel.: 52-582-27-97,</w:t>
      </w:r>
    </w:p>
    <w:p w:rsidR="000F4448" w:rsidRPr="00F02BC8" w:rsidRDefault="000F4448" w:rsidP="000F4448">
      <w:pPr>
        <w:tabs>
          <w:tab w:val="left" w:pos="1134"/>
        </w:tabs>
        <w:ind w:left="1134" w:right="-426" w:hanging="283"/>
        <w:jc w:val="both"/>
        <w:rPr>
          <w:sz w:val="24"/>
          <w:szCs w:val="24"/>
        </w:rPr>
      </w:pPr>
      <w:r w:rsidRPr="00F02BC8">
        <w:rPr>
          <w:bCs/>
          <w:sz w:val="24"/>
          <w:szCs w:val="24"/>
        </w:rPr>
        <w:t>2.</w:t>
      </w:r>
      <w:r w:rsidRPr="00F02BC8">
        <w:rPr>
          <w:bCs/>
          <w:sz w:val="24"/>
          <w:szCs w:val="24"/>
        </w:rPr>
        <w:tab/>
      </w:r>
      <w:proofErr w:type="spellStart"/>
      <w:proofErr w:type="gramStart"/>
      <w:r w:rsidRPr="00F02BC8">
        <w:rPr>
          <w:sz w:val="24"/>
          <w:szCs w:val="24"/>
        </w:rPr>
        <w:t>ws</w:t>
      </w:r>
      <w:proofErr w:type="spellEnd"/>
      <w:proofErr w:type="gramEnd"/>
      <w:r w:rsidRPr="00F02BC8">
        <w:rPr>
          <w:sz w:val="24"/>
          <w:szCs w:val="24"/>
        </w:rPr>
        <w:t xml:space="preserve">. </w:t>
      </w:r>
      <w:proofErr w:type="gramStart"/>
      <w:r w:rsidRPr="00F02BC8">
        <w:rPr>
          <w:sz w:val="24"/>
          <w:szCs w:val="24"/>
        </w:rPr>
        <w:t>merytorycznych</w:t>
      </w:r>
      <w:proofErr w:type="gramEnd"/>
      <w:r w:rsidRPr="00F02BC8">
        <w:rPr>
          <w:sz w:val="24"/>
          <w:szCs w:val="24"/>
        </w:rPr>
        <w:t xml:space="preserve"> (</w:t>
      </w:r>
      <w:r w:rsidRPr="00F02BC8">
        <w:rPr>
          <w:i/>
          <w:iCs/>
          <w:sz w:val="24"/>
          <w:szCs w:val="24"/>
        </w:rPr>
        <w:t>dot. przedmiotu i warunków realizacji zamówienia</w:t>
      </w:r>
      <w:r w:rsidRPr="00F02BC8">
        <w:rPr>
          <w:sz w:val="24"/>
          <w:szCs w:val="24"/>
        </w:rPr>
        <w:t xml:space="preserve">): </w:t>
      </w:r>
    </w:p>
    <w:p w:rsidR="000F4448" w:rsidRPr="00F02BC8" w:rsidRDefault="000F4448" w:rsidP="000F4448">
      <w:pPr>
        <w:tabs>
          <w:tab w:val="left" w:pos="1418"/>
          <w:tab w:val="left" w:pos="3402"/>
        </w:tabs>
        <w:ind w:left="1418" w:right="-426" w:hanging="284"/>
        <w:jc w:val="both"/>
        <w:rPr>
          <w:spacing w:val="-2"/>
          <w:sz w:val="24"/>
          <w:szCs w:val="24"/>
        </w:rPr>
      </w:pPr>
      <w:r w:rsidRPr="00F02BC8">
        <w:rPr>
          <w:sz w:val="24"/>
          <w:szCs w:val="24"/>
        </w:rPr>
        <w:t xml:space="preserve">Grzegorz Trzciński </w:t>
      </w:r>
      <w:r w:rsidRPr="00F02BC8">
        <w:rPr>
          <w:sz w:val="24"/>
          <w:szCs w:val="24"/>
        </w:rPr>
        <w:tab/>
      </w:r>
      <w:r w:rsidRPr="00F02BC8">
        <w:rPr>
          <w:spacing w:val="-2"/>
          <w:sz w:val="24"/>
          <w:szCs w:val="24"/>
        </w:rPr>
        <w:t>- tel.: 52-582-27-95,</w:t>
      </w:r>
    </w:p>
    <w:p w:rsidR="00912C3B" w:rsidRPr="00F02BC8" w:rsidRDefault="00912C3B" w:rsidP="00912C3B">
      <w:pPr>
        <w:tabs>
          <w:tab w:val="left" w:pos="1418"/>
          <w:tab w:val="left" w:pos="3969"/>
        </w:tabs>
        <w:ind w:left="1418" w:right="-426"/>
        <w:jc w:val="both"/>
        <w:rPr>
          <w:spacing w:val="-2"/>
          <w:sz w:val="24"/>
          <w:szCs w:val="24"/>
        </w:rPr>
      </w:pPr>
    </w:p>
    <w:p w:rsidR="00E9772B" w:rsidRPr="00F02BC8" w:rsidRDefault="00E9772B" w:rsidP="006B7ED9">
      <w:pPr>
        <w:pStyle w:val="Subhead2"/>
        <w:tabs>
          <w:tab w:val="left" w:pos="284"/>
        </w:tabs>
        <w:spacing w:before="60" w:after="60"/>
        <w:ind w:left="283" w:hanging="425"/>
        <w:jc w:val="both"/>
        <w:rPr>
          <w:szCs w:val="24"/>
        </w:rPr>
      </w:pPr>
      <w:r w:rsidRPr="00F02BC8">
        <w:t>13.</w:t>
      </w:r>
      <w:r w:rsidRPr="00F02BC8">
        <w:tab/>
        <w:t xml:space="preserve">Adres poczty elektronicznej lub strony internetowej zamawiającego, jeżeli zamawiający dopuszcza porozumiewanie się drogą </w:t>
      </w:r>
      <w:r w:rsidRPr="00F02BC8">
        <w:rPr>
          <w:szCs w:val="24"/>
        </w:rPr>
        <w:t>elektroniczną</w:t>
      </w:r>
    </w:p>
    <w:p w:rsidR="00DA1098" w:rsidRPr="00F02BC8" w:rsidRDefault="00DA1098" w:rsidP="00DA1098">
      <w:pPr>
        <w:tabs>
          <w:tab w:val="left" w:pos="284"/>
        </w:tabs>
        <w:ind w:left="284"/>
        <w:jc w:val="both"/>
        <w:rPr>
          <w:sz w:val="24"/>
          <w:szCs w:val="24"/>
        </w:rPr>
      </w:pPr>
      <w:proofErr w:type="gramStart"/>
      <w:r w:rsidRPr="00F02BC8">
        <w:rPr>
          <w:sz w:val="24"/>
          <w:szCs w:val="24"/>
        </w:rPr>
        <w:t>adres</w:t>
      </w:r>
      <w:proofErr w:type="gramEnd"/>
      <w:r w:rsidRPr="00F02BC8">
        <w:rPr>
          <w:sz w:val="24"/>
          <w:szCs w:val="24"/>
        </w:rPr>
        <w:t xml:space="preserve"> poczty elektronicznej (e-mail): </w:t>
      </w:r>
      <w:r w:rsidR="00424C95" w:rsidRPr="00F02BC8">
        <w:rPr>
          <w:b/>
          <w:sz w:val="24"/>
          <w:szCs w:val="24"/>
        </w:rPr>
        <w:t>zp</w:t>
      </w:r>
      <w:r w:rsidRPr="00F02BC8">
        <w:rPr>
          <w:b/>
          <w:sz w:val="24"/>
          <w:szCs w:val="24"/>
        </w:rPr>
        <w:t>@zdmikp.</w:t>
      </w:r>
      <w:proofErr w:type="gramStart"/>
      <w:r w:rsidRPr="00F02BC8">
        <w:rPr>
          <w:b/>
          <w:sz w:val="24"/>
          <w:szCs w:val="24"/>
        </w:rPr>
        <w:t>bydgoszcz</w:t>
      </w:r>
      <w:proofErr w:type="gramEnd"/>
      <w:r w:rsidRPr="00F02BC8">
        <w:rPr>
          <w:b/>
          <w:sz w:val="24"/>
          <w:szCs w:val="24"/>
        </w:rPr>
        <w:t>.</w:t>
      </w:r>
      <w:proofErr w:type="gramStart"/>
      <w:r w:rsidRPr="00F02BC8">
        <w:rPr>
          <w:b/>
          <w:sz w:val="24"/>
          <w:szCs w:val="24"/>
        </w:rPr>
        <w:t>pl</w:t>
      </w:r>
      <w:proofErr w:type="gramEnd"/>
    </w:p>
    <w:p w:rsidR="00E9772B" w:rsidRPr="00F02BC8" w:rsidRDefault="00E9772B" w:rsidP="006B7ED9">
      <w:pPr>
        <w:pStyle w:val="Subhead2"/>
        <w:tabs>
          <w:tab w:val="left" w:pos="284"/>
        </w:tabs>
        <w:spacing w:before="120" w:after="60"/>
        <w:ind w:left="283" w:hanging="425"/>
        <w:jc w:val="both"/>
        <w:rPr>
          <w:szCs w:val="24"/>
        </w:rPr>
      </w:pPr>
      <w:r w:rsidRPr="00F02BC8">
        <w:rPr>
          <w:szCs w:val="24"/>
        </w:rPr>
        <w:t>14.</w:t>
      </w:r>
      <w:r w:rsidRPr="00F02BC8">
        <w:rPr>
          <w:szCs w:val="24"/>
        </w:rPr>
        <w:tab/>
        <w:t>Wymagania dotyczące wadium</w:t>
      </w:r>
    </w:p>
    <w:p w:rsidR="00156AF2" w:rsidRPr="00F02BC8" w:rsidRDefault="00156AF2" w:rsidP="00156AF2">
      <w:pPr>
        <w:tabs>
          <w:tab w:val="left" w:pos="851"/>
        </w:tabs>
        <w:ind w:left="851" w:hanging="567"/>
        <w:jc w:val="both"/>
        <w:rPr>
          <w:sz w:val="24"/>
          <w:szCs w:val="24"/>
        </w:rPr>
      </w:pPr>
      <w:r w:rsidRPr="00F02BC8">
        <w:rPr>
          <w:sz w:val="24"/>
          <w:szCs w:val="24"/>
        </w:rPr>
        <w:t>14.1.</w:t>
      </w:r>
      <w:r w:rsidRPr="00F02BC8">
        <w:rPr>
          <w:sz w:val="24"/>
          <w:szCs w:val="24"/>
        </w:rPr>
        <w:tab/>
        <w:t>Zamawiający żąda wniesienia wadium odrębnego dla każde</w:t>
      </w:r>
      <w:r w:rsidR="00424C95" w:rsidRPr="00F02BC8">
        <w:rPr>
          <w:sz w:val="24"/>
          <w:szCs w:val="24"/>
        </w:rPr>
        <w:t>j</w:t>
      </w:r>
      <w:r w:rsidRPr="00F02BC8">
        <w:rPr>
          <w:sz w:val="24"/>
          <w:szCs w:val="24"/>
        </w:rPr>
        <w:t xml:space="preserve"> </w:t>
      </w:r>
      <w:r w:rsidR="00424C95" w:rsidRPr="00F02BC8">
        <w:rPr>
          <w:sz w:val="24"/>
          <w:szCs w:val="24"/>
        </w:rPr>
        <w:t>części</w:t>
      </w:r>
      <w:r w:rsidRPr="00F02BC8">
        <w:rPr>
          <w:sz w:val="24"/>
          <w:szCs w:val="24"/>
        </w:rPr>
        <w:t>, w wysokości:</w:t>
      </w:r>
    </w:p>
    <w:p w:rsidR="00156AF2" w:rsidRPr="00F02BC8" w:rsidRDefault="00156AF2" w:rsidP="00156AF2">
      <w:pPr>
        <w:tabs>
          <w:tab w:val="left" w:pos="2552"/>
        </w:tabs>
        <w:ind w:left="1134" w:right="21" w:hanging="283"/>
        <w:jc w:val="both"/>
        <w:rPr>
          <w:bCs/>
          <w:sz w:val="24"/>
          <w:szCs w:val="24"/>
        </w:rPr>
      </w:pPr>
      <w:proofErr w:type="gramStart"/>
      <w:r w:rsidRPr="00F02BC8">
        <w:rPr>
          <w:b/>
          <w:bCs/>
          <w:sz w:val="24"/>
          <w:szCs w:val="24"/>
        </w:rPr>
        <w:t>dla</w:t>
      </w:r>
      <w:proofErr w:type="gramEnd"/>
      <w:r w:rsidRPr="00F02BC8">
        <w:rPr>
          <w:b/>
          <w:bCs/>
          <w:sz w:val="24"/>
          <w:szCs w:val="24"/>
        </w:rPr>
        <w:t xml:space="preserve"> </w:t>
      </w:r>
      <w:r w:rsidR="00424C95" w:rsidRPr="00F02BC8">
        <w:rPr>
          <w:b/>
          <w:bCs/>
          <w:sz w:val="24"/>
          <w:szCs w:val="24"/>
        </w:rPr>
        <w:t>Części</w:t>
      </w:r>
      <w:r w:rsidRPr="00F02BC8">
        <w:rPr>
          <w:b/>
          <w:bCs/>
          <w:sz w:val="24"/>
          <w:szCs w:val="24"/>
        </w:rPr>
        <w:t xml:space="preserve"> I </w:t>
      </w:r>
      <w:r w:rsidR="00424C95" w:rsidRPr="00F02BC8">
        <w:rPr>
          <w:b/>
          <w:bCs/>
          <w:sz w:val="24"/>
          <w:szCs w:val="24"/>
        </w:rPr>
        <w:t>zamówienia</w:t>
      </w:r>
      <w:r w:rsidRPr="00F02BC8">
        <w:rPr>
          <w:b/>
          <w:bCs/>
          <w:sz w:val="24"/>
          <w:szCs w:val="24"/>
        </w:rPr>
        <w:tab/>
        <w:t xml:space="preserve">– </w:t>
      </w:r>
      <w:r w:rsidR="00424C95" w:rsidRPr="00F02BC8">
        <w:rPr>
          <w:b/>
          <w:bCs/>
          <w:sz w:val="24"/>
          <w:szCs w:val="24"/>
        </w:rPr>
        <w:t>5</w:t>
      </w:r>
      <w:r w:rsidRPr="00F02BC8">
        <w:rPr>
          <w:b/>
          <w:bCs/>
          <w:sz w:val="24"/>
          <w:szCs w:val="24"/>
        </w:rPr>
        <w:t>.000,00</w:t>
      </w:r>
      <w:r w:rsidRPr="00F02BC8">
        <w:rPr>
          <w:bCs/>
          <w:sz w:val="24"/>
          <w:szCs w:val="24"/>
        </w:rPr>
        <w:t xml:space="preserve"> (</w:t>
      </w:r>
      <w:proofErr w:type="gramStart"/>
      <w:r w:rsidRPr="00F02BC8">
        <w:rPr>
          <w:bCs/>
          <w:sz w:val="24"/>
          <w:szCs w:val="24"/>
        </w:rPr>
        <w:t>słownie</w:t>
      </w:r>
      <w:proofErr w:type="gramEnd"/>
      <w:r w:rsidRPr="00F02BC8">
        <w:rPr>
          <w:bCs/>
          <w:sz w:val="24"/>
          <w:szCs w:val="24"/>
        </w:rPr>
        <w:t xml:space="preserve">: </w:t>
      </w:r>
      <w:r w:rsidR="00424C95" w:rsidRPr="00F02BC8">
        <w:rPr>
          <w:bCs/>
          <w:sz w:val="24"/>
          <w:szCs w:val="24"/>
        </w:rPr>
        <w:t>pięć</w:t>
      </w:r>
      <w:r w:rsidRPr="00F02BC8">
        <w:rPr>
          <w:bCs/>
          <w:sz w:val="24"/>
          <w:szCs w:val="24"/>
        </w:rPr>
        <w:t xml:space="preserve"> tysiące 00/100) </w:t>
      </w:r>
      <w:r w:rsidRPr="00F02BC8">
        <w:rPr>
          <w:b/>
          <w:spacing w:val="-4"/>
          <w:sz w:val="24"/>
          <w:szCs w:val="24"/>
        </w:rPr>
        <w:t>PLN</w:t>
      </w:r>
      <w:r w:rsidRPr="00F02BC8">
        <w:rPr>
          <w:bCs/>
          <w:sz w:val="24"/>
          <w:szCs w:val="24"/>
        </w:rPr>
        <w:t>,</w:t>
      </w:r>
    </w:p>
    <w:p w:rsidR="00156AF2" w:rsidRPr="00F02BC8" w:rsidRDefault="00156AF2" w:rsidP="00156AF2">
      <w:pPr>
        <w:tabs>
          <w:tab w:val="left" w:pos="2552"/>
        </w:tabs>
        <w:ind w:left="1134" w:right="21" w:hanging="283"/>
        <w:jc w:val="both"/>
        <w:rPr>
          <w:bCs/>
          <w:sz w:val="24"/>
          <w:szCs w:val="24"/>
        </w:rPr>
      </w:pPr>
      <w:proofErr w:type="gramStart"/>
      <w:r w:rsidRPr="00F02BC8">
        <w:rPr>
          <w:b/>
          <w:bCs/>
          <w:sz w:val="24"/>
          <w:szCs w:val="24"/>
        </w:rPr>
        <w:t>dla</w:t>
      </w:r>
      <w:proofErr w:type="gramEnd"/>
      <w:r w:rsidRPr="00F02BC8">
        <w:rPr>
          <w:b/>
          <w:bCs/>
          <w:sz w:val="24"/>
          <w:szCs w:val="24"/>
        </w:rPr>
        <w:t xml:space="preserve"> </w:t>
      </w:r>
      <w:r w:rsidR="00424C95" w:rsidRPr="00F02BC8">
        <w:rPr>
          <w:b/>
          <w:bCs/>
          <w:sz w:val="24"/>
          <w:szCs w:val="24"/>
        </w:rPr>
        <w:t xml:space="preserve">Części II zamówienia </w:t>
      </w:r>
      <w:r w:rsidRPr="00F02BC8">
        <w:rPr>
          <w:b/>
          <w:bCs/>
          <w:sz w:val="24"/>
          <w:szCs w:val="24"/>
        </w:rPr>
        <w:t xml:space="preserve">– </w:t>
      </w:r>
      <w:r w:rsidR="00424C95" w:rsidRPr="00F02BC8">
        <w:rPr>
          <w:b/>
          <w:bCs/>
          <w:sz w:val="24"/>
          <w:szCs w:val="24"/>
        </w:rPr>
        <w:t>4</w:t>
      </w:r>
      <w:r w:rsidRPr="00F02BC8">
        <w:rPr>
          <w:b/>
          <w:bCs/>
          <w:sz w:val="24"/>
          <w:szCs w:val="24"/>
        </w:rPr>
        <w:t>.000,00</w:t>
      </w:r>
      <w:r w:rsidRPr="00F02BC8">
        <w:rPr>
          <w:bCs/>
          <w:sz w:val="24"/>
          <w:szCs w:val="24"/>
        </w:rPr>
        <w:t xml:space="preserve"> (</w:t>
      </w:r>
      <w:proofErr w:type="gramStart"/>
      <w:r w:rsidRPr="00F02BC8">
        <w:rPr>
          <w:bCs/>
          <w:sz w:val="24"/>
          <w:szCs w:val="24"/>
        </w:rPr>
        <w:t>słownie</w:t>
      </w:r>
      <w:proofErr w:type="gramEnd"/>
      <w:r w:rsidRPr="00F02BC8">
        <w:rPr>
          <w:bCs/>
          <w:sz w:val="24"/>
          <w:szCs w:val="24"/>
        </w:rPr>
        <w:t xml:space="preserve">: </w:t>
      </w:r>
      <w:r w:rsidR="00424C95" w:rsidRPr="00F02BC8">
        <w:rPr>
          <w:bCs/>
          <w:sz w:val="24"/>
          <w:szCs w:val="24"/>
        </w:rPr>
        <w:t>cztery</w:t>
      </w:r>
      <w:r w:rsidRPr="00F02BC8">
        <w:rPr>
          <w:bCs/>
          <w:sz w:val="24"/>
          <w:szCs w:val="24"/>
        </w:rPr>
        <w:t xml:space="preserve"> tysiące 00/100) </w:t>
      </w:r>
      <w:r w:rsidRPr="00F02BC8">
        <w:rPr>
          <w:b/>
          <w:spacing w:val="-4"/>
          <w:sz w:val="24"/>
          <w:szCs w:val="24"/>
        </w:rPr>
        <w:t>PLN</w:t>
      </w:r>
      <w:r w:rsidRPr="00F02BC8">
        <w:rPr>
          <w:bCs/>
          <w:sz w:val="24"/>
          <w:szCs w:val="24"/>
        </w:rPr>
        <w:t>,</w:t>
      </w:r>
    </w:p>
    <w:p w:rsidR="00156AF2" w:rsidRPr="00F02BC8" w:rsidRDefault="00156AF2" w:rsidP="00156AF2">
      <w:pPr>
        <w:tabs>
          <w:tab w:val="left" w:pos="851"/>
        </w:tabs>
        <w:ind w:left="851"/>
        <w:jc w:val="both"/>
        <w:rPr>
          <w:sz w:val="24"/>
          <w:szCs w:val="24"/>
        </w:rPr>
      </w:pPr>
      <w:r w:rsidRPr="00F02BC8">
        <w:rPr>
          <w:spacing w:val="-4"/>
          <w:sz w:val="24"/>
          <w:szCs w:val="24"/>
        </w:rPr>
        <w:t xml:space="preserve">Wadium winno być złożone </w:t>
      </w:r>
      <w:r w:rsidRPr="00F02BC8">
        <w:rPr>
          <w:spacing w:val="-4"/>
          <w:sz w:val="24"/>
          <w:szCs w:val="24"/>
          <w:u w:val="single"/>
        </w:rPr>
        <w:t>przed upływem terminu składania ofert.</w:t>
      </w:r>
    </w:p>
    <w:p w:rsidR="00E9772B" w:rsidRPr="00F02BC8" w:rsidRDefault="00E9772B" w:rsidP="00156AF2">
      <w:pPr>
        <w:tabs>
          <w:tab w:val="left" w:pos="851"/>
        </w:tabs>
        <w:ind w:left="851" w:hanging="567"/>
        <w:jc w:val="both"/>
        <w:rPr>
          <w:sz w:val="24"/>
          <w:szCs w:val="24"/>
        </w:rPr>
      </w:pPr>
      <w:r w:rsidRPr="00F02BC8">
        <w:rPr>
          <w:sz w:val="24"/>
          <w:szCs w:val="24"/>
        </w:rPr>
        <w:t>14.2.</w:t>
      </w:r>
      <w:r w:rsidRPr="00F02BC8">
        <w:rPr>
          <w:sz w:val="24"/>
          <w:szCs w:val="24"/>
        </w:rPr>
        <w:tab/>
        <w:t>Zamawiający dopuszcza wniesienie wadium wyłącznie w formach określonych w art. 45 ust. 6 UPZP.</w:t>
      </w:r>
    </w:p>
    <w:p w:rsidR="00E9772B" w:rsidRPr="00F02BC8" w:rsidRDefault="00E9772B" w:rsidP="00156AF2">
      <w:pPr>
        <w:tabs>
          <w:tab w:val="left" w:pos="851"/>
        </w:tabs>
        <w:ind w:left="851" w:hanging="567"/>
        <w:jc w:val="both"/>
        <w:rPr>
          <w:sz w:val="24"/>
          <w:szCs w:val="24"/>
        </w:rPr>
      </w:pPr>
      <w:r w:rsidRPr="00F02BC8">
        <w:rPr>
          <w:sz w:val="24"/>
          <w:szCs w:val="24"/>
        </w:rPr>
        <w:t>14.3</w:t>
      </w:r>
      <w:r w:rsidRPr="00F02BC8">
        <w:rPr>
          <w:sz w:val="24"/>
          <w:szCs w:val="24"/>
        </w:rPr>
        <w:tab/>
      </w:r>
      <w:r w:rsidRPr="00F02BC8">
        <w:rPr>
          <w:spacing w:val="-4"/>
          <w:sz w:val="24"/>
          <w:szCs w:val="24"/>
        </w:rPr>
        <w:t xml:space="preserve">Wadium wnoszone w pieniądzu wpłaca się przelewem na rachunek bankowy </w:t>
      </w:r>
      <w:r w:rsidR="00424C95" w:rsidRPr="00F02BC8">
        <w:rPr>
          <w:spacing w:val="-4"/>
          <w:sz w:val="24"/>
          <w:szCs w:val="24"/>
        </w:rPr>
        <w:t>Zamawiającego</w:t>
      </w:r>
      <w:r w:rsidR="00424C95" w:rsidRPr="00F02BC8">
        <w:rPr>
          <w:color w:val="0000FF"/>
          <w:sz w:val="24"/>
          <w:szCs w:val="24"/>
        </w:rPr>
        <w:t xml:space="preserve">: </w:t>
      </w:r>
      <w:r w:rsidR="00424C95" w:rsidRPr="00F02BC8">
        <w:rPr>
          <w:sz w:val="24"/>
          <w:szCs w:val="24"/>
        </w:rPr>
        <w:t>- Zarząd Dróg Miejskich i Komu</w:t>
      </w:r>
      <w:r w:rsidR="009D4E3E" w:rsidRPr="00F02BC8">
        <w:rPr>
          <w:sz w:val="24"/>
          <w:szCs w:val="24"/>
        </w:rPr>
        <w:t>nikacji Publicznej w Bydgoszczy</w:t>
      </w:r>
      <w:r w:rsidRPr="00F02BC8">
        <w:rPr>
          <w:color w:val="0000FF"/>
          <w:sz w:val="24"/>
          <w:szCs w:val="24"/>
        </w:rPr>
        <w:t xml:space="preserve"> </w:t>
      </w:r>
    </w:p>
    <w:p w:rsidR="00E9772B" w:rsidRPr="00F02BC8" w:rsidRDefault="00E9772B" w:rsidP="00156AF2">
      <w:pPr>
        <w:tabs>
          <w:tab w:val="left" w:pos="851"/>
        </w:tabs>
        <w:ind w:left="851"/>
        <w:jc w:val="both"/>
        <w:rPr>
          <w:b/>
          <w:bCs/>
          <w:sz w:val="24"/>
          <w:szCs w:val="24"/>
        </w:rPr>
      </w:pPr>
      <w:r w:rsidRPr="00F02BC8">
        <w:rPr>
          <w:b/>
          <w:bCs/>
          <w:sz w:val="24"/>
          <w:szCs w:val="24"/>
        </w:rPr>
        <w:t xml:space="preserve">Bank Polska Kasa Opieki S.A. (Bank Pekao S.A.) </w:t>
      </w:r>
    </w:p>
    <w:p w:rsidR="00E9772B" w:rsidRPr="00F02BC8" w:rsidRDefault="00E9772B" w:rsidP="00156AF2">
      <w:pPr>
        <w:tabs>
          <w:tab w:val="left" w:pos="851"/>
        </w:tabs>
        <w:ind w:left="851"/>
        <w:jc w:val="both"/>
        <w:rPr>
          <w:b/>
          <w:bCs/>
          <w:sz w:val="24"/>
          <w:szCs w:val="24"/>
        </w:rPr>
      </w:pPr>
      <w:r w:rsidRPr="00F02BC8">
        <w:rPr>
          <w:b/>
          <w:bCs/>
          <w:sz w:val="24"/>
          <w:szCs w:val="24"/>
        </w:rPr>
        <w:t>Nr konta 25 1240 6452 1111 0010 4816 9416</w:t>
      </w:r>
    </w:p>
    <w:p w:rsidR="00156AF2" w:rsidRPr="00F02BC8" w:rsidRDefault="00E9772B" w:rsidP="00156AF2">
      <w:pPr>
        <w:tabs>
          <w:tab w:val="left" w:pos="851"/>
        </w:tabs>
        <w:ind w:left="851"/>
        <w:jc w:val="both"/>
        <w:rPr>
          <w:b/>
          <w:bCs/>
          <w:i/>
          <w:sz w:val="24"/>
          <w:szCs w:val="24"/>
        </w:rPr>
      </w:pPr>
      <w:proofErr w:type="gramStart"/>
      <w:r w:rsidRPr="00F02BC8">
        <w:rPr>
          <w:bCs/>
          <w:sz w:val="24"/>
          <w:szCs w:val="24"/>
        </w:rPr>
        <w:t>z</w:t>
      </w:r>
      <w:proofErr w:type="gramEnd"/>
      <w:r w:rsidRPr="00F02BC8">
        <w:rPr>
          <w:bCs/>
          <w:sz w:val="24"/>
          <w:szCs w:val="24"/>
        </w:rPr>
        <w:t xml:space="preserve"> adnotacją: WADIUM – </w:t>
      </w:r>
      <w:r w:rsidR="00424C95" w:rsidRPr="00F02BC8">
        <w:rPr>
          <w:b/>
          <w:sz w:val="24"/>
          <w:szCs w:val="24"/>
        </w:rPr>
        <w:t xml:space="preserve">Cześć I zamówienia: Dostawa fabrycznie nowej samojezdnej równiarki drogowej*/ Cześć II zamówienia: Dostawa </w:t>
      </w:r>
      <w:r w:rsidR="00424C95" w:rsidRPr="00F02BC8">
        <w:rPr>
          <w:b/>
          <w:bCs/>
          <w:sz w:val="24"/>
          <w:szCs w:val="24"/>
        </w:rPr>
        <w:t>fabrycznie nowej samojezdnej wielofunkcyjnej zamiatarki chodnikowej*. Nr sprawy 003/2017</w:t>
      </w:r>
      <w:r w:rsidR="00156AF2" w:rsidRPr="00F02BC8">
        <w:rPr>
          <w:b/>
          <w:bCs/>
          <w:i/>
          <w:sz w:val="24"/>
          <w:szCs w:val="24"/>
        </w:rPr>
        <w:t>).</w:t>
      </w:r>
    </w:p>
    <w:p w:rsidR="00424C95" w:rsidRPr="00F02BC8" w:rsidRDefault="00424C95" w:rsidP="00156AF2">
      <w:pPr>
        <w:tabs>
          <w:tab w:val="left" w:pos="851"/>
        </w:tabs>
        <w:ind w:left="851"/>
        <w:jc w:val="both"/>
        <w:rPr>
          <w:b/>
          <w:bCs/>
          <w:i/>
          <w:sz w:val="24"/>
          <w:szCs w:val="24"/>
        </w:rPr>
      </w:pPr>
      <w:r w:rsidRPr="00F02BC8">
        <w:rPr>
          <w:b/>
          <w:bCs/>
          <w:i/>
          <w:sz w:val="24"/>
          <w:szCs w:val="24"/>
        </w:rPr>
        <w:t>* wpisać odpowiednia nazwę zdania</w:t>
      </w:r>
      <w:r w:rsidR="008006B1" w:rsidRPr="00F02BC8">
        <w:rPr>
          <w:b/>
          <w:bCs/>
          <w:i/>
          <w:sz w:val="24"/>
          <w:szCs w:val="24"/>
        </w:rPr>
        <w:t xml:space="preserve"> w zależności od ilości składanych ofert częściowych.</w:t>
      </w:r>
    </w:p>
    <w:p w:rsidR="00DA1098" w:rsidRPr="00F02BC8" w:rsidRDefault="00E9772B" w:rsidP="00424C95">
      <w:pPr>
        <w:tabs>
          <w:tab w:val="left" w:pos="2552"/>
        </w:tabs>
        <w:ind w:left="851" w:hanging="567"/>
        <w:jc w:val="both"/>
        <w:rPr>
          <w:sz w:val="24"/>
          <w:szCs w:val="24"/>
        </w:rPr>
      </w:pPr>
      <w:r w:rsidRPr="00F02BC8">
        <w:rPr>
          <w:bCs/>
          <w:sz w:val="24"/>
          <w:szCs w:val="24"/>
        </w:rPr>
        <w:t>14.4.</w:t>
      </w:r>
      <w:r w:rsidRPr="00F02BC8">
        <w:rPr>
          <w:bCs/>
          <w:sz w:val="24"/>
          <w:szCs w:val="24"/>
        </w:rPr>
        <w:tab/>
      </w:r>
      <w:r w:rsidRPr="00F02BC8">
        <w:rPr>
          <w:sz w:val="24"/>
          <w:szCs w:val="24"/>
        </w:rPr>
        <w:t>Wadium wnoszone w formie poręczeń lub gwarancji powinno być wystawione na Zamawiającego</w:t>
      </w:r>
      <w:r w:rsidR="00424C95" w:rsidRPr="00F02BC8">
        <w:rPr>
          <w:sz w:val="24"/>
          <w:szCs w:val="24"/>
        </w:rPr>
        <w:t xml:space="preserve"> </w:t>
      </w:r>
      <w:r w:rsidR="00424C95" w:rsidRPr="00F02BC8">
        <w:rPr>
          <w:b/>
          <w:bCs/>
          <w:sz w:val="24"/>
          <w:szCs w:val="24"/>
        </w:rPr>
        <w:t xml:space="preserve">Zarząd Dróg Miejskich i Komunikacji Publicznej w Bydgoszczy, </w:t>
      </w:r>
      <w:r w:rsidR="008006B1" w:rsidRPr="00F02BC8">
        <w:rPr>
          <w:b/>
          <w:spacing w:val="-6"/>
          <w:sz w:val="24"/>
          <w:szCs w:val="24"/>
        </w:rPr>
        <w:br/>
      </w:r>
      <w:r w:rsidR="009D4E3E" w:rsidRPr="00F02BC8">
        <w:rPr>
          <w:b/>
          <w:spacing w:val="-6"/>
          <w:sz w:val="24"/>
          <w:szCs w:val="24"/>
        </w:rPr>
        <w:t>u</w:t>
      </w:r>
      <w:r w:rsidR="00424C95" w:rsidRPr="00F02BC8">
        <w:rPr>
          <w:b/>
          <w:spacing w:val="-6"/>
          <w:sz w:val="24"/>
          <w:szCs w:val="24"/>
        </w:rPr>
        <w:t>l. Toruńska 174a, 85-844 Bydgoszcz</w:t>
      </w:r>
      <w:r w:rsidR="00DA1098" w:rsidRPr="00F02BC8">
        <w:rPr>
          <w:sz w:val="24"/>
          <w:szCs w:val="24"/>
        </w:rPr>
        <w:t>.</w:t>
      </w:r>
    </w:p>
    <w:p w:rsidR="00E9772B" w:rsidRPr="00F02BC8" w:rsidRDefault="00E9772B" w:rsidP="00156AF2">
      <w:pPr>
        <w:ind w:left="851" w:hanging="567"/>
        <w:jc w:val="both"/>
        <w:rPr>
          <w:sz w:val="24"/>
          <w:szCs w:val="24"/>
        </w:rPr>
      </w:pPr>
      <w:r w:rsidRPr="00F02BC8">
        <w:rPr>
          <w:sz w:val="24"/>
          <w:szCs w:val="24"/>
        </w:rPr>
        <w:t>14.5.</w:t>
      </w:r>
      <w:r w:rsidRPr="00F02BC8">
        <w:rPr>
          <w:sz w:val="24"/>
          <w:szCs w:val="24"/>
        </w:rPr>
        <w:tab/>
      </w:r>
      <w:r w:rsidRPr="00F02BC8">
        <w:rPr>
          <w:b/>
          <w:sz w:val="24"/>
          <w:szCs w:val="24"/>
        </w:rPr>
        <w:t>Dowód wniesienia wadium</w:t>
      </w:r>
      <w:r w:rsidRPr="00F02BC8">
        <w:rPr>
          <w:sz w:val="24"/>
          <w:szCs w:val="24"/>
        </w:rPr>
        <w:t xml:space="preserve"> należy dołączyć do oferty w następującej formie:</w:t>
      </w:r>
    </w:p>
    <w:p w:rsidR="00E9772B" w:rsidRPr="00F02BC8" w:rsidRDefault="00E9772B" w:rsidP="00156AF2">
      <w:pPr>
        <w:tabs>
          <w:tab w:val="left" w:pos="1134"/>
        </w:tabs>
        <w:ind w:left="1135" w:hanging="284"/>
        <w:jc w:val="both"/>
        <w:rPr>
          <w:bCs/>
          <w:sz w:val="24"/>
          <w:szCs w:val="24"/>
        </w:rPr>
      </w:pPr>
      <w:r w:rsidRPr="00F02BC8">
        <w:rPr>
          <w:bCs/>
          <w:sz w:val="24"/>
          <w:szCs w:val="24"/>
        </w:rPr>
        <w:t>1.</w:t>
      </w:r>
      <w:r w:rsidRPr="00F02BC8">
        <w:rPr>
          <w:bCs/>
          <w:sz w:val="24"/>
          <w:szCs w:val="24"/>
        </w:rPr>
        <w:tab/>
      </w:r>
      <w:r w:rsidRPr="00F02BC8">
        <w:rPr>
          <w:b/>
          <w:spacing w:val="-2"/>
          <w:sz w:val="24"/>
          <w:szCs w:val="24"/>
        </w:rPr>
        <w:t xml:space="preserve">potwierdzenie </w:t>
      </w:r>
      <w:r w:rsidRPr="00F02BC8">
        <w:rPr>
          <w:b/>
          <w:bCs/>
          <w:spacing w:val="-2"/>
          <w:sz w:val="24"/>
          <w:szCs w:val="24"/>
        </w:rPr>
        <w:t>przelewu pieniędzy</w:t>
      </w:r>
      <w:r w:rsidRPr="00F02BC8">
        <w:rPr>
          <w:bCs/>
          <w:spacing w:val="-2"/>
          <w:sz w:val="24"/>
          <w:szCs w:val="24"/>
        </w:rPr>
        <w:t xml:space="preserve"> na rachunek bankowy Zamawiającego </w:t>
      </w:r>
      <w:r w:rsidR="00156AF2" w:rsidRPr="00F02BC8">
        <w:rPr>
          <w:b/>
          <w:bCs/>
          <w:spacing w:val="-2"/>
          <w:sz w:val="24"/>
          <w:szCs w:val="24"/>
        </w:rPr>
        <w:t>(</w:t>
      </w:r>
      <w:r w:rsidR="00D5768C" w:rsidRPr="00F02BC8">
        <w:rPr>
          <w:b/>
          <w:bCs/>
          <w:spacing w:val="-2"/>
          <w:sz w:val="24"/>
          <w:szCs w:val="24"/>
        </w:rPr>
        <w:t>dla każdej Części zamówienia</w:t>
      </w:r>
      <w:r w:rsidR="00156AF2" w:rsidRPr="00F02BC8">
        <w:rPr>
          <w:b/>
          <w:bCs/>
          <w:sz w:val="24"/>
          <w:szCs w:val="24"/>
        </w:rPr>
        <w:t xml:space="preserve"> oddzielnie)</w:t>
      </w:r>
      <w:r w:rsidR="00156AF2" w:rsidRPr="00F02BC8">
        <w:rPr>
          <w:bCs/>
          <w:sz w:val="24"/>
          <w:szCs w:val="24"/>
        </w:rPr>
        <w:t xml:space="preserve"> </w:t>
      </w:r>
      <w:r w:rsidRPr="00F02BC8">
        <w:rPr>
          <w:bCs/>
          <w:sz w:val="24"/>
          <w:szCs w:val="24"/>
        </w:rPr>
        <w:t>- zaleca się</w:t>
      </w:r>
      <w:r w:rsidRPr="00F02BC8">
        <w:rPr>
          <w:sz w:val="24"/>
          <w:szCs w:val="24"/>
        </w:rPr>
        <w:t xml:space="preserve"> dołączyć</w:t>
      </w:r>
      <w:r w:rsidRPr="00F02BC8">
        <w:rPr>
          <w:b/>
          <w:sz w:val="24"/>
          <w:szCs w:val="24"/>
        </w:rPr>
        <w:t xml:space="preserve"> w formie kserokopii</w:t>
      </w:r>
      <w:r w:rsidRPr="00F02BC8">
        <w:rPr>
          <w:sz w:val="24"/>
          <w:szCs w:val="24"/>
        </w:rPr>
        <w:t xml:space="preserve"> poświadczonej za zgodność z oryginałem przez </w:t>
      </w:r>
      <w:proofErr w:type="gramStart"/>
      <w:r w:rsidRPr="00F02BC8">
        <w:rPr>
          <w:sz w:val="24"/>
          <w:szCs w:val="24"/>
        </w:rPr>
        <w:t>osobę/y</w:t>
      </w:r>
      <w:proofErr w:type="gramEnd"/>
      <w:r w:rsidRPr="00F02BC8">
        <w:rPr>
          <w:sz w:val="24"/>
          <w:szCs w:val="24"/>
        </w:rPr>
        <w:t xml:space="preserve"> upoważnioną/e do reprezentowania wykonawcy, zgodnie z formą reprezentacji, określoną w rejestrze sądowym lub innym dokumencie,</w:t>
      </w:r>
    </w:p>
    <w:p w:rsidR="00E9772B" w:rsidRPr="00F02BC8" w:rsidRDefault="00E9772B" w:rsidP="00156AF2">
      <w:pPr>
        <w:tabs>
          <w:tab w:val="left" w:pos="1134"/>
        </w:tabs>
        <w:ind w:left="1135" w:hanging="284"/>
        <w:jc w:val="both"/>
        <w:rPr>
          <w:iCs/>
          <w:spacing w:val="-2"/>
          <w:sz w:val="24"/>
          <w:szCs w:val="24"/>
        </w:rPr>
      </w:pPr>
      <w:r w:rsidRPr="00F02BC8">
        <w:rPr>
          <w:bCs/>
          <w:sz w:val="24"/>
          <w:szCs w:val="24"/>
        </w:rPr>
        <w:t>2.</w:t>
      </w:r>
      <w:r w:rsidRPr="00F02BC8">
        <w:rPr>
          <w:bCs/>
          <w:sz w:val="24"/>
          <w:szCs w:val="24"/>
        </w:rPr>
        <w:tab/>
      </w:r>
      <w:proofErr w:type="gramStart"/>
      <w:r w:rsidRPr="00F02BC8">
        <w:rPr>
          <w:b/>
          <w:sz w:val="24"/>
          <w:szCs w:val="24"/>
        </w:rPr>
        <w:t>potwierdzenie</w:t>
      </w:r>
      <w:proofErr w:type="gramEnd"/>
      <w:r w:rsidRPr="00F02BC8">
        <w:rPr>
          <w:b/>
          <w:sz w:val="24"/>
          <w:szCs w:val="24"/>
        </w:rPr>
        <w:t xml:space="preserve"> wniesienia wadium </w:t>
      </w:r>
      <w:r w:rsidRPr="00F02BC8">
        <w:rPr>
          <w:b/>
          <w:bCs/>
          <w:sz w:val="24"/>
          <w:szCs w:val="24"/>
        </w:rPr>
        <w:t>w pozostałych formach</w:t>
      </w:r>
      <w:r w:rsidRPr="00F02BC8">
        <w:rPr>
          <w:bCs/>
          <w:sz w:val="24"/>
          <w:szCs w:val="24"/>
        </w:rPr>
        <w:t xml:space="preserve"> </w:t>
      </w:r>
      <w:r w:rsidRPr="00F02BC8">
        <w:rPr>
          <w:b/>
          <w:bCs/>
          <w:sz w:val="24"/>
          <w:szCs w:val="24"/>
        </w:rPr>
        <w:t>określonych w</w:t>
      </w:r>
      <w:r w:rsidRPr="00F02BC8">
        <w:rPr>
          <w:bCs/>
          <w:sz w:val="24"/>
          <w:szCs w:val="24"/>
        </w:rPr>
        <w:t xml:space="preserve"> </w:t>
      </w:r>
      <w:r w:rsidRPr="00F02BC8">
        <w:rPr>
          <w:b/>
          <w:bCs/>
          <w:sz w:val="24"/>
          <w:szCs w:val="24"/>
        </w:rPr>
        <w:t>art. 45 ust. 6</w:t>
      </w:r>
      <w:r w:rsidRPr="00F02BC8">
        <w:rPr>
          <w:bCs/>
          <w:sz w:val="24"/>
          <w:szCs w:val="24"/>
        </w:rPr>
        <w:t xml:space="preserve"> UPZP</w:t>
      </w:r>
      <w:r w:rsidRPr="00F02BC8">
        <w:rPr>
          <w:b/>
          <w:sz w:val="24"/>
          <w:szCs w:val="24"/>
        </w:rPr>
        <w:t xml:space="preserve"> – wyłącznie w formie oryginału </w:t>
      </w:r>
      <w:r w:rsidRPr="00F02BC8">
        <w:rPr>
          <w:iCs/>
          <w:spacing w:val="-2"/>
          <w:sz w:val="24"/>
          <w:szCs w:val="24"/>
        </w:rPr>
        <w:t>dołączonego do oferty.</w:t>
      </w:r>
    </w:p>
    <w:p w:rsidR="00E9772B" w:rsidRPr="00F02BC8" w:rsidRDefault="00E9772B" w:rsidP="00156AF2">
      <w:pPr>
        <w:ind w:left="851" w:hanging="567"/>
        <w:jc w:val="both"/>
        <w:rPr>
          <w:sz w:val="24"/>
          <w:szCs w:val="24"/>
        </w:rPr>
      </w:pPr>
      <w:r w:rsidRPr="00F02BC8">
        <w:rPr>
          <w:sz w:val="24"/>
          <w:szCs w:val="24"/>
        </w:rPr>
        <w:t>14.6.</w:t>
      </w:r>
      <w:r w:rsidRPr="00F02BC8">
        <w:rPr>
          <w:sz w:val="24"/>
          <w:szCs w:val="24"/>
        </w:rPr>
        <w:tab/>
        <w:t xml:space="preserve">Wadium pozostaje w dyspozycji Zamawiającego i będzie zwrócone lub zatrzymane, </w:t>
      </w:r>
      <w:r w:rsidRPr="00F02BC8">
        <w:rPr>
          <w:sz w:val="24"/>
          <w:szCs w:val="24"/>
        </w:rPr>
        <w:br/>
        <w:t xml:space="preserve">na zasadach i w trybie określonym </w:t>
      </w:r>
      <w:r w:rsidRPr="00F02BC8">
        <w:rPr>
          <w:b/>
          <w:sz w:val="24"/>
          <w:szCs w:val="24"/>
        </w:rPr>
        <w:t>w art. 46</w:t>
      </w:r>
      <w:r w:rsidRPr="00F02BC8">
        <w:rPr>
          <w:sz w:val="24"/>
          <w:szCs w:val="24"/>
        </w:rPr>
        <w:t xml:space="preserve"> UPZP.</w:t>
      </w:r>
    </w:p>
    <w:p w:rsidR="00E9772B" w:rsidRPr="00F02BC8" w:rsidRDefault="00E9772B" w:rsidP="00156AF2">
      <w:pPr>
        <w:ind w:left="851" w:hanging="567"/>
        <w:jc w:val="both"/>
        <w:rPr>
          <w:sz w:val="24"/>
          <w:szCs w:val="24"/>
        </w:rPr>
      </w:pPr>
      <w:r w:rsidRPr="00F02BC8">
        <w:rPr>
          <w:sz w:val="24"/>
          <w:szCs w:val="24"/>
        </w:rPr>
        <w:t>14.7.</w:t>
      </w:r>
      <w:r w:rsidRPr="00F02BC8">
        <w:rPr>
          <w:sz w:val="24"/>
          <w:szCs w:val="24"/>
        </w:rPr>
        <w:tab/>
        <w:t xml:space="preserve">Wadium winno być ważne przez okres związania ofertą. </w:t>
      </w:r>
    </w:p>
    <w:p w:rsidR="00E9772B" w:rsidRPr="00F02BC8" w:rsidRDefault="00E9772B" w:rsidP="006B7ED9">
      <w:pPr>
        <w:pStyle w:val="Subhead2"/>
        <w:tabs>
          <w:tab w:val="left" w:pos="284"/>
        </w:tabs>
        <w:spacing w:before="240" w:after="120"/>
        <w:ind w:left="283" w:hanging="425"/>
        <w:jc w:val="both"/>
      </w:pPr>
      <w:r w:rsidRPr="00F02BC8">
        <w:t>15.</w:t>
      </w:r>
      <w:r w:rsidRPr="00F02BC8">
        <w:tab/>
        <w:t>Termin związania ofertą</w:t>
      </w:r>
    </w:p>
    <w:p w:rsidR="00AE15DE" w:rsidRPr="00F02BC8" w:rsidRDefault="00AE15DE" w:rsidP="00AE15DE">
      <w:pPr>
        <w:ind w:left="993" w:hanging="567"/>
        <w:jc w:val="both"/>
        <w:rPr>
          <w:sz w:val="24"/>
          <w:szCs w:val="24"/>
        </w:rPr>
      </w:pPr>
      <w:r w:rsidRPr="00F02BC8">
        <w:rPr>
          <w:sz w:val="24"/>
          <w:szCs w:val="24"/>
        </w:rPr>
        <w:lastRenderedPageBreak/>
        <w:t>15.1.</w:t>
      </w:r>
      <w:r w:rsidRPr="00F02BC8">
        <w:rPr>
          <w:sz w:val="24"/>
          <w:szCs w:val="24"/>
        </w:rPr>
        <w:tab/>
        <w:t xml:space="preserve">Wykonawca jest związany ofertą przez okres </w:t>
      </w:r>
      <w:r w:rsidRPr="00F02BC8">
        <w:rPr>
          <w:b/>
          <w:sz w:val="24"/>
          <w:szCs w:val="24"/>
        </w:rPr>
        <w:t>30 dni,</w:t>
      </w:r>
      <w:r w:rsidRPr="00F02BC8">
        <w:rPr>
          <w:sz w:val="24"/>
          <w:szCs w:val="24"/>
        </w:rPr>
        <w:t xml:space="preserve"> przy czym bieg tego terminu zaczyna się wraz z upływem terminu składania ofert.</w:t>
      </w:r>
    </w:p>
    <w:p w:rsidR="00AE15DE" w:rsidRPr="00F02BC8" w:rsidRDefault="00AE15DE" w:rsidP="00AE15DE">
      <w:pPr>
        <w:ind w:left="993" w:hanging="567"/>
        <w:jc w:val="both"/>
        <w:rPr>
          <w:sz w:val="24"/>
          <w:szCs w:val="24"/>
        </w:rPr>
      </w:pPr>
      <w:r w:rsidRPr="00F02BC8">
        <w:rPr>
          <w:sz w:val="24"/>
          <w:szCs w:val="24"/>
        </w:rPr>
        <w:t>15.2.</w:t>
      </w:r>
      <w:r w:rsidRPr="00F02BC8">
        <w:rPr>
          <w:sz w:val="24"/>
          <w:szCs w:val="24"/>
        </w:rPr>
        <w:tab/>
        <w:t xml:space="preserve">Wykonawca samodzielnie lub na wniosek Zamawiającego może przedłużyć termin związania ofertą, z </w:t>
      </w:r>
      <w:proofErr w:type="gramStart"/>
      <w:r w:rsidRPr="00F02BC8">
        <w:rPr>
          <w:sz w:val="24"/>
          <w:szCs w:val="24"/>
        </w:rPr>
        <w:t>tym że</w:t>
      </w:r>
      <w:proofErr w:type="gramEnd"/>
      <w:r w:rsidRPr="00F02BC8">
        <w:rPr>
          <w:sz w:val="24"/>
          <w:szCs w:val="24"/>
        </w:rPr>
        <w:t xml:space="preserve"> Zamawiający może tylko raz, co najmniej na 3 dni przed upływem terminu związania ofertą, zwrócić się do Wykonawców o wyrażenie zgody na przedłużenie tego terminu o oznaczony okres, nie dłuższy jednak niż 60 dni.</w:t>
      </w:r>
    </w:p>
    <w:p w:rsidR="00AE15DE" w:rsidRPr="00F02BC8" w:rsidRDefault="00AE15DE" w:rsidP="00AE15DE">
      <w:pPr>
        <w:ind w:left="993" w:hanging="567"/>
        <w:jc w:val="both"/>
        <w:rPr>
          <w:spacing w:val="-4"/>
          <w:sz w:val="24"/>
          <w:szCs w:val="24"/>
        </w:rPr>
      </w:pPr>
      <w:r w:rsidRPr="00F02BC8">
        <w:rPr>
          <w:sz w:val="24"/>
          <w:szCs w:val="24"/>
        </w:rPr>
        <w:t>15.3.</w:t>
      </w:r>
      <w:r w:rsidRPr="00F02BC8">
        <w:rPr>
          <w:sz w:val="24"/>
          <w:szCs w:val="24"/>
        </w:rPr>
        <w:tab/>
      </w:r>
      <w:r w:rsidRPr="00F02BC8">
        <w:rPr>
          <w:spacing w:val="-4"/>
          <w:sz w:val="24"/>
          <w:szCs w:val="24"/>
        </w:rPr>
        <w:t>Odmowa wyrażenia zgody, o której mowa w pkt.15.2. SIWZ nie powoduje utraty wadium.</w:t>
      </w:r>
    </w:p>
    <w:p w:rsidR="00AE15DE" w:rsidRPr="00F02BC8" w:rsidRDefault="00AE15DE" w:rsidP="00AE15DE">
      <w:pPr>
        <w:ind w:left="993" w:hanging="567"/>
        <w:jc w:val="both"/>
        <w:rPr>
          <w:sz w:val="24"/>
          <w:szCs w:val="24"/>
        </w:rPr>
      </w:pPr>
      <w:r w:rsidRPr="00F02BC8">
        <w:rPr>
          <w:sz w:val="24"/>
          <w:szCs w:val="24"/>
        </w:rPr>
        <w:t>15.4.</w:t>
      </w:r>
      <w:r w:rsidRPr="00F02BC8">
        <w:rPr>
          <w:sz w:val="24"/>
          <w:szCs w:val="24"/>
        </w:rPr>
        <w:tab/>
      </w:r>
      <w:r w:rsidRPr="00F02BC8">
        <w:rPr>
          <w:spacing w:val="-6"/>
          <w:sz w:val="24"/>
          <w:szCs w:val="24"/>
        </w:rPr>
        <w:t>Przedłużenie terminu związania ofertą jest dopuszczalne tylko z jednoczesnym przedłużeniem</w:t>
      </w:r>
      <w:r w:rsidRPr="00F02BC8">
        <w:rPr>
          <w:sz w:val="24"/>
          <w:szCs w:val="24"/>
        </w:rPr>
        <w:t xml:space="preserve">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t>
      </w:r>
      <w:proofErr w:type="gramStart"/>
      <w:r w:rsidRPr="00F02BC8">
        <w:rPr>
          <w:sz w:val="24"/>
          <w:szCs w:val="24"/>
        </w:rPr>
        <w:t>wybrana jako</w:t>
      </w:r>
      <w:proofErr w:type="gramEnd"/>
      <w:r w:rsidRPr="00F02BC8">
        <w:rPr>
          <w:sz w:val="24"/>
          <w:szCs w:val="24"/>
        </w:rPr>
        <w:t xml:space="preserve"> najkorzystniejsza.</w:t>
      </w:r>
    </w:p>
    <w:p w:rsidR="00AE15DE" w:rsidRPr="00F02BC8" w:rsidRDefault="00AE15DE" w:rsidP="00AE15DE">
      <w:pPr>
        <w:ind w:left="993" w:hanging="567"/>
        <w:jc w:val="both"/>
        <w:rPr>
          <w:sz w:val="24"/>
          <w:szCs w:val="24"/>
        </w:rPr>
      </w:pPr>
      <w:r w:rsidRPr="00F02BC8">
        <w:rPr>
          <w:sz w:val="24"/>
          <w:szCs w:val="24"/>
        </w:rPr>
        <w:t>15.5.</w:t>
      </w:r>
      <w:r w:rsidRPr="00F02BC8">
        <w:rPr>
          <w:sz w:val="24"/>
          <w:szCs w:val="24"/>
        </w:rPr>
        <w:tab/>
        <w:t xml:space="preserve">Zamawiający odrzuci ofertę, jeżeli wykonawca nie wyrazi zgody, o której mowa </w:t>
      </w:r>
      <w:r w:rsidRPr="00F02BC8">
        <w:rPr>
          <w:sz w:val="24"/>
          <w:szCs w:val="24"/>
        </w:rPr>
        <w:br/>
        <w:t xml:space="preserve">w art. 85 ust. 2 UPZP na przedłużenie terminu związania ofertą. </w:t>
      </w:r>
    </w:p>
    <w:p w:rsidR="00DA1098" w:rsidRPr="00F02BC8" w:rsidRDefault="00DA1098" w:rsidP="006B7ED9">
      <w:pPr>
        <w:pStyle w:val="Subhead2"/>
        <w:tabs>
          <w:tab w:val="left" w:pos="284"/>
        </w:tabs>
        <w:spacing w:before="240" w:after="120"/>
        <w:ind w:left="283" w:hanging="425"/>
        <w:jc w:val="both"/>
      </w:pPr>
      <w:r w:rsidRPr="00F02BC8">
        <w:t>16.</w:t>
      </w:r>
      <w:r w:rsidRPr="00F02BC8">
        <w:tab/>
        <w:t>Opis sposobu przygotowania ofert</w:t>
      </w:r>
    </w:p>
    <w:p w:rsidR="00DA1098" w:rsidRPr="00F02BC8" w:rsidRDefault="00DA1098" w:rsidP="00DA1098">
      <w:pPr>
        <w:tabs>
          <w:tab w:val="left" w:pos="851"/>
        </w:tabs>
        <w:ind w:left="851" w:hanging="567"/>
        <w:jc w:val="both"/>
        <w:rPr>
          <w:sz w:val="24"/>
          <w:szCs w:val="24"/>
        </w:rPr>
      </w:pPr>
      <w:r w:rsidRPr="00F02BC8">
        <w:rPr>
          <w:sz w:val="24"/>
          <w:szCs w:val="24"/>
        </w:rPr>
        <w:t>16.1.</w:t>
      </w:r>
      <w:r w:rsidRPr="00F02BC8">
        <w:rPr>
          <w:sz w:val="24"/>
          <w:szCs w:val="24"/>
        </w:rPr>
        <w:tab/>
        <w:t xml:space="preserve">Ofertę należy złożyć pod rygorem nieważności, w formie pisemnej, w języku polskim, </w:t>
      </w:r>
      <w:r w:rsidRPr="00F02BC8">
        <w:rPr>
          <w:sz w:val="24"/>
          <w:szCs w:val="24"/>
        </w:rPr>
        <w:br/>
        <w:t xml:space="preserve">a jej treść winna odpowiadać treści SIWZ. </w:t>
      </w:r>
    </w:p>
    <w:p w:rsidR="00DA1098" w:rsidRPr="00F02BC8" w:rsidRDefault="00DA1098" w:rsidP="00DA1098">
      <w:pPr>
        <w:tabs>
          <w:tab w:val="left" w:pos="851"/>
        </w:tabs>
        <w:ind w:left="851"/>
        <w:jc w:val="both"/>
        <w:rPr>
          <w:sz w:val="24"/>
          <w:szCs w:val="24"/>
        </w:rPr>
      </w:pPr>
      <w:r w:rsidRPr="00F02BC8">
        <w:rPr>
          <w:sz w:val="24"/>
          <w:szCs w:val="24"/>
        </w:rPr>
        <w:t xml:space="preserve">Dla wszelkich dokumentów składanych z ofertą, o ile wymagają tłumaczenia na język </w:t>
      </w:r>
      <w:r w:rsidRPr="00F02BC8">
        <w:rPr>
          <w:spacing w:val="-2"/>
          <w:sz w:val="24"/>
          <w:szCs w:val="24"/>
        </w:rPr>
        <w:t xml:space="preserve">polski, </w:t>
      </w:r>
      <w:r w:rsidRPr="00F02BC8">
        <w:rPr>
          <w:sz w:val="24"/>
          <w:szCs w:val="24"/>
        </w:rPr>
        <w:t xml:space="preserve">pierwszeństwo mieć będzie tłumaczenie w języku polskim. </w:t>
      </w:r>
    </w:p>
    <w:p w:rsidR="00DA1098" w:rsidRPr="00F02BC8" w:rsidRDefault="00DA1098" w:rsidP="00DA1098">
      <w:pPr>
        <w:tabs>
          <w:tab w:val="left" w:pos="851"/>
        </w:tabs>
        <w:ind w:left="851" w:hanging="567"/>
        <w:jc w:val="both"/>
        <w:rPr>
          <w:bCs/>
          <w:sz w:val="24"/>
          <w:szCs w:val="24"/>
        </w:rPr>
      </w:pPr>
      <w:r w:rsidRPr="00F02BC8">
        <w:rPr>
          <w:bCs/>
          <w:sz w:val="24"/>
          <w:szCs w:val="24"/>
        </w:rPr>
        <w:t>16.2.</w:t>
      </w:r>
      <w:r w:rsidRPr="00F02BC8">
        <w:rPr>
          <w:bCs/>
          <w:sz w:val="24"/>
          <w:szCs w:val="24"/>
        </w:rPr>
        <w:tab/>
      </w:r>
      <w:r w:rsidRPr="00F02BC8">
        <w:rPr>
          <w:spacing w:val="-6"/>
          <w:sz w:val="24"/>
          <w:szCs w:val="24"/>
        </w:rPr>
        <w:t>Oferta</w:t>
      </w:r>
      <w:r w:rsidRPr="00F02BC8">
        <w:rPr>
          <w:bCs/>
          <w:spacing w:val="-6"/>
          <w:sz w:val="24"/>
          <w:szCs w:val="24"/>
        </w:rPr>
        <w:t xml:space="preserve"> jest deklaracją wykonania zamówienia na warunkach określonych przez Zamawiającego</w:t>
      </w:r>
      <w:r w:rsidRPr="00F02BC8">
        <w:rPr>
          <w:bCs/>
          <w:sz w:val="24"/>
          <w:szCs w:val="24"/>
        </w:rPr>
        <w:t xml:space="preserve"> w SIWZ, w tym umowy</w:t>
      </w:r>
      <w:r w:rsidR="00D5768C" w:rsidRPr="00F02BC8">
        <w:rPr>
          <w:bCs/>
          <w:sz w:val="24"/>
          <w:szCs w:val="24"/>
        </w:rPr>
        <w:t xml:space="preserve"> oraz wymaganiach określonych w danym opisie oferowanego produktu </w:t>
      </w:r>
      <w:r w:rsidR="00D5768C" w:rsidRPr="00F02BC8">
        <w:rPr>
          <w:sz w:val="24"/>
          <w:szCs w:val="24"/>
        </w:rPr>
        <w:t xml:space="preserve">dla </w:t>
      </w:r>
      <w:r w:rsidR="00357B25" w:rsidRPr="00F02BC8">
        <w:rPr>
          <w:sz w:val="24"/>
          <w:szCs w:val="24"/>
        </w:rPr>
        <w:t xml:space="preserve">wybranej części </w:t>
      </w:r>
      <w:r w:rsidR="00D5768C" w:rsidRPr="00F02BC8">
        <w:rPr>
          <w:sz w:val="24"/>
          <w:szCs w:val="24"/>
        </w:rPr>
        <w:t>zamówienia</w:t>
      </w:r>
      <w:r w:rsidRPr="00F02BC8">
        <w:rPr>
          <w:bCs/>
          <w:sz w:val="24"/>
          <w:szCs w:val="24"/>
        </w:rPr>
        <w:t>:</w:t>
      </w:r>
    </w:p>
    <w:p w:rsidR="005246E0" w:rsidRPr="00F02BC8" w:rsidRDefault="005246E0" w:rsidP="005246E0">
      <w:pPr>
        <w:tabs>
          <w:tab w:val="left" w:pos="1134"/>
        </w:tabs>
        <w:ind w:left="1135" w:hanging="284"/>
        <w:jc w:val="both"/>
        <w:rPr>
          <w:sz w:val="24"/>
          <w:szCs w:val="24"/>
        </w:rPr>
      </w:pPr>
      <w:r w:rsidRPr="00F02BC8">
        <w:rPr>
          <w:bCs/>
          <w:sz w:val="24"/>
          <w:szCs w:val="24"/>
        </w:rPr>
        <w:t>1.</w:t>
      </w:r>
      <w:r w:rsidRPr="00F02BC8">
        <w:rPr>
          <w:bCs/>
          <w:sz w:val="24"/>
          <w:szCs w:val="24"/>
        </w:rPr>
        <w:tab/>
      </w:r>
      <w:proofErr w:type="gramStart"/>
      <w:r w:rsidRPr="00F02BC8">
        <w:rPr>
          <w:sz w:val="24"/>
          <w:szCs w:val="24"/>
        </w:rPr>
        <w:t>za</w:t>
      </w:r>
      <w:proofErr w:type="gramEnd"/>
      <w:r w:rsidRPr="00F02BC8">
        <w:rPr>
          <w:sz w:val="24"/>
          <w:szCs w:val="24"/>
        </w:rPr>
        <w:t xml:space="preserve"> cenę, określoną przez wykonawcę na formularzu ofertowym</w:t>
      </w:r>
      <w:r w:rsidR="00D5768C" w:rsidRPr="00F02BC8">
        <w:rPr>
          <w:sz w:val="24"/>
          <w:szCs w:val="24"/>
        </w:rPr>
        <w:t xml:space="preserve"> za wykonanie danej części zamówienia, w PLN,</w:t>
      </w:r>
      <w:r w:rsidRPr="00F02BC8">
        <w:rPr>
          <w:spacing w:val="-2"/>
          <w:sz w:val="24"/>
          <w:szCs w:val="24"/>
        </w:rPr>
        <w:t xml:space="preserve"> </w:t>
      </w:r>
    </w:p>
    <w:p w:rsidR="005246E0" w:rsidRPr="00F02BC8" w:rsidRDefault="005246E0" w:rsidP="005246E0">
      <w:pPr>
        <w:tabs>
          <w:tab w:val="left" w:pos="1134"/>
        </w:tabs>
        <w:ind w:left="1134" w:hanging="283"/>
        <w:jc w:val="both"/>
        <w:rPr>
          <w:sz w:val="24"/>
          <w:szCs w:val="24"/>
        </w:rPr>
      </w:pPr>
      <w:r w:rsidRPr="00F02BC8">
        <w:rPr>
          <w:bCs/>
          <w:sz w:val="24"/>
          <w:szCs w:val="24"/>
        </w:rPr>
        <w:t>2.</w:t>
      </w:r>
      <w:r w:rsidRPr="00F02BC8">
        <w:rPr>
          <w:bCs/>
          <w:sz w:val="24"/>
          <w:szCs w:val="24"/>
        </w:rPr>
        <w:tab/>
      </w:r>
      <w:proofErr w:type="gramStart"/>
      <w:r w:rsidRPr="00F02BC8">
        <w:rPr>
          <w:spacing w:val="-2"/>
          <w:sz w:val="24"/>
          <w:szCs w:val="24"/>
        </w:rPr>
        <w:t>z</w:t>
      </w:r>
      <w:proofErr w:type="gramEnd"/>
      <w:r w:rsidRPr="00F02BC8">
        <w:rPr>
          <w:spacing w:val="-2"/>
          <w:sz w:val="24"/>
          <w:szCs w:val="24"/>
        </w:rPr>
        <w:t xml:space="preserve"> </w:t>
      </w:r>
      <w:r w:rsidR="00D5768C" w:rsidRPr="00F02BC8">
        <w:rPr>
          <w:spacing w:val="-2"/>
          <w:sz w:val="24"/>
          <w:szCs w:val="24"/>
        </w:rPr>
        <w:t>terminem wykonania danej części zamówienia</w:t>
      </w:r>
      <w:r w:rsidR="00A95F15" w:rsidRPr="00F02BC8">
        <w:rPr>
          <w:spacing w:val="-2"/>
          <w:sz w:val="24"/>
          <w:szCs w:val="24"/>
        </w:rPr>
        <w:t>,</w:t>
      </w:r>
      <w:r w:rsidR="00A95F15" w:rsidRPr="00F02BC8">
        <w:rPr>
          <w:sz w:val="24"/>
          <w:szCs w:val="24"/>
        </w:rPr>
        <w:t xml:space="preserve"> zadeklarowanym w formularzu ofertowym,</w:t>
      </w:r>
    </w:p>
    <w:p w:rsidR="005246E0" w:rsidRPr="00F02BC8" w:rsidRDefault="005246E0" w:rsidP="005246E0">
      <w:pPr>
        <w:tabs>
          <w:tab w:val="left" w:pos="1134"/>
        </w:tabs>
        <w:ind w:left="1134" w:hanging="283"/>
        <w:jc w:val="both"/>
        <w:rPr>
          <w:bCs/>
          <w:i/>
          <w:spacing w:val="-2"/>
          <w:sz w:val="24"/>
          <w:szCs w:val="24"/>
        </w:rPr>
      </w:pPr>
      <w:r w:rsidRPr="00F02BC8">
        <w:rPr>
          <w:sz w:val="24"/>
          <w:szCs w:val="24"/>
        </w:rPr>
        <w:t>3.</w:t>
      </w:r>
      <w:r w:rsidRPr="00F02BC8">
        <w:rPr>
          <w:sz w:val="24"/>
          <w:szCs w:val="24"/>
        </w:rPr>
        <w:tab/>
      </w:r>
      <w:proofErr w:type="gramStart"/>
      <w:r w:rsidRPr="00F02BC8">
        <w:rPr>
          <w:spacing w:val="-4"/>
          <w:sz w:val="24"/>
          <w:szCs w:val="24"/>
        </w:rPr>
        <w:t>z</w:t>
      </w:r>
      <w:proofErr w:type="gramEnd"/>
      <w:r w:rsidRPr="00F02BC8">
        <w:rPr>
          <w:spacing w:val="-4"/>
          <w:sz w:val="24"/>
          <w:szCs w:val="24"/>
        </w:rPr>
        <w:t xml:space="preserve"> </w:t>
      </w:r>
      <w:r w:rsidRPr="00F02BC8">
        <w:rPr>
          <w:bCs/>
          <w:spacing w:val="-4"/>
          <w:sz w:val="24"/>
          <w:szCs w:val="24"/>
        </w:rPr>
        <w:t>okresem udzielonej gwarancji, zadeklarowanym przez wykonawcę</w:t>
      </w:r>
      <w:r w:rsidRPr="00F02BC8">
        <w:rPr>
          <w:bCs/>
          <w:sz w:val="24"/>
          <w:szCs w:val="24"/>
        </w:rPr>
        <w:t xml:space="preserve"> </w:t>
      </w:r>
      <w:r w:rsidRPr="00F02BC8">
        <w:rPr>
          <w:sz w:val="24"/>
          <w:szCs w:val="24"/>
        </w:rPr>
        <w:t>na formularzu ofertowym</w:t>
      </w:r>
      <w:r w:rsidRPr="00F02BC8">
        <w:rPr>
          <w:bCs/>
          <w:sz w:val="24"/>
          <w:szCs w:val="24"/>
        </w:rPr>
        <w:t xml:space="preserve">, </w:t>
      </w:r>
      <w:r w:rsidR="00A95F15" w:rsidRPr="00F02BC8">
        <w:rPr>
          <w:b/>
          <w:bCs/>
          <w:sz w:val="24"/>
          <w:szCs w:val="24"/>
        </w:rPr>
        <w:t>w przedziale czasowym: od 2 lat do 3 lat</w:t>
      </w:r>
      <w:r w:rsidR="009D4E3E" w:rsidRPr="00F02BC8">
        <w:rPr>
          <w:bCs/>
          <w:i/>
          <w:spacing w:val="-2"/>
          <w:sz w:val="24"/>
          <w:szCs w:val="24"/>
        </w:rPr>
        <w:t>.</w:t>
      </w:r>
    </w:p>
    <w:p w:rsidR="00DA1098" w:rsidRPr="00F02BC8" w:rsidRDefault="00DA1098" w:rsidP="00DA1098">
      <w:pPr>
        <w:tabs>
          <w:tab w:val="left" w:pos="851"/>
        </w:tabs>
        <w:ind w:left="851"/>
        <w:jc w:val="both"/>
        <w:rPr>
          <w:spacing w:val="-2"/>
          <w:sz w:val="24"/>
          <w:szCs w:val="24"/>
          <w:u w:val="single"/>
        </w:rPr>
      </w:pPr>
      <w:r w:rsidRPr="00F02BC8">
        <w:rPr>
          <w:bCs/>
          <w:spacing w:val="-6"/>
          <w:sz w:val="24"/>
          <w:szCs w:val="24"/>
        </w:rPr>
        <w:t>Wykonawca winien wypełnić lub sporządzić formularz Oferty zgodnie z wzorem Zamawiającego</w:t>
      </w:r>
      <w:r w:rsidRPr="00F02BC8">
        <w:rPr>
          <w:bCs/>
          <w:spacing w:val="-2"/>
          <w:sz w:val="24"/>
          <w:szCs w:val="24"/>
        </w:rPr>
        <w:t xml:space="preserve"> stanowiącym załączniki do SIWZ oraz zapisami SIWZ.</w:t>
      </w:r>
    </w:p>
    <w:p w:rsidR="00DA1098" w:rsidRPr="00F02BC8" w:rsidRDefault="00DA1098" w:rsidP="00DA1098">
      <w:pPr>
        <w:tabs>
          <w:tab w:val="left" w:pos="851"/>
        </w:tabs>
        <w:ind w:left="851"/>
        <w:jc w:val="both"/>
        <w:rPr>
          <w:sz w:val="24"/>
          <w:szCs w:val="24"/>
        </w:rPr>
      </w:pPr>
      <w:r w:rsidRPr="00F02BC8">
        <w:rPr>
          <w:sz w:val="24"/>
          <w:szCs w:val="24"/>
        </w:rPr>
        <w:t xml:space="preserve">Zgodnie z </w:t>
      </w:r>
      <w:r w:rsidRPr="00F02BC8">
        <w:rPr>
          <w:bCs/>
          <w:sz w:val="24"/>
          <w:szCs w:val="24"/>
        </w:rPr>
        <w:t xml:space="preserve">art. 89 ust. </w:t>
      </w:r>
      <w:r w:rsidRPr="00F02BC8">
        <w:rPr>
          <w:sz w:val="24"/>
          <w:szCs w:val="24"/>
        </w:rPr>
        <w:t xml:space="preserve">1 </w:t>
      </w:r>
      <w:proofErr w:type="spellStart"/>
      <w:r w:rsidRPr="00F02BC8">
        <w:rPr>
          <w:sz w:val="24"/>
          <w:szCs w:val="24"/>
        </w:rPr>
        <w:t>pkt</w:t>
      </w:r>
      <w:proofErr w:type="spellEnd"/>
      <w:r w:rsidRPr="00F02BC8">
        <w:rPr>
          <w:sz w:val="24"/>
          <w:szCs w:val="24"/>
        </w:rPr>
        <w:t xml:space="preserve"> 2 UPZP Zamawiający odrzuci ofertę wykonawcy, jeżeli, jej treść nie odpowiada treści specyfikacji istotnych warunków zamówienia, z zastrzeżeniem </w:t>
      </w:r>
      <w:r w:rsidRPr="00F02BC8">
        <w:rPr>
          <w:sz w:val="24"/>
          <w:szCs w:val="24"/>
        </w:rPr>
        <w:br/>
        <w:t xml:space="preserve">art. 87 ust. 2 </w:t>
      </w:r>
      <w:proofErr w:type="spellStart"/>
      <w:proofErr w:type="gramStart"/>
      <w:r w:rsidRPr="00F02BC8">
        <w:rPr>
          <w:sz w:val="24"/>
          <w:szCs w:val="24"/>
        </w:rPr>
        <w:t>pkt</w:t>
      </w:r>
      <w:proofErr w:type="spellEnd"/>
      <w:r w:rsidRPr="00F02BC8">
        <w:rPr>
          <w:sz w:val="24"/>
          <w:szCs w:val="24"/>
        </w:rPr>
        <w:t xml:space="preserve"> .3.</w:t>
      </w:r>
      <w:proofErr w:type="gramEnd"/>
    </w:p>
    <w:p w:rsidR="00AE15DE" w:rsidRPr="00F02BC8" w:rsidRDefault="00AE15DE" w:rsidP="00AE15DE">
      <w:pPr>
        <w:tabs>
          <w:tab w:val="left" w:pos="851"/>
        </w:tabs>
        <w:ind w:left="851" w:hanging="567"/>
        <w:jc w:val="both"/>
        <w:rPr>
          <w:sz w:val="24"/>
          <w:szCs w:val="24"/>
        </w:rPr>
      </w:pPr>
      <w:r w:rsidRPr="00F02BC8">
        <w:rPr>
          <w:sz w:val="24"/>
          <w:szCs w:val="24"/>
        </w:rPr>
        <w:t>16.3.</w:t>
      </w:r>
      <w:r w:rsidRPr="00F02BC8">
        <w:rPr>
          <w:sz w:val="24"/>
          <w:szCs w:val="24"/>
        </w:rPr>
        <w:tab/>
        <w:t>Oferta (formularz Oferty) powinna być podpisana przez wykonawcę.</w:t>
      </w:r>
    </w:p>
    <w:p w:rsidR="00A95F15" w:rsidRPr="00F02BC8" w:rsidRDefault="00A95F15" w:rsidP="00A95F15">
      <w:pPr>
        <w:tabs>
          <w:tab w:val="left" w:pos="851"/>
        </w:tabs>
        <w:ind w:left="851" w:hanging="567"/>
        <w:jc w:val="both"/>
        <w:rPr>
          <w:sz w:val="24"/>
          <w:szCs w:val="24"/>
        </w:rPr>
      </w:pPr>
      <w:r w:rsidRPr="00F02BC8">
        <w:rPr>
          <w:sz w:val="24"/>
          <w:szCs w:val="24"/>
        </w:rPr>
        <w:tab/>
        <w:t xml:space="preserve">Wykonawca składa wypełniony Formularz ofertowy na daną część zamówienia </w:t>
      </w:r>
      <w:r w:rsidRPr="00F02BC8">
        <w:rPr>
          <w:spacing w:val="-4"/>
          <w:sz w:val="24"/>
          <w:szCs w:val="24"/>
        </w:rPr>
        <w:t>zgodnie ze wzorem opracowanym przez Zamawiającego (</w:t>
      </w:r>
      <w:r w:rsidRPr="00F02BC8">
        <w:rPr>
          <w:i/>
          <w:spacing w:val="-4"/>
          <w:sz w:val="24"/>
          <w:szCs w:val="24"/>
        </w:rPr>
        <w:t>Formularze ofertowe opracowane</w:t>
      </w:r>
      <w:r w:rsidRPr="00F02BC8">
        <w:rPr>
          <w:i/>
          <w:sz w:val="24"/>
          <w:szCs w:val="24"/>
        </w:rPr>
        <w:t xml:space="preserve"> zostały oddzielnie dla każdej części zamówienia oddzielnie</w:t>
      </w:r>
      <w:r w:rsidRPr="00F02BC8">
        <w:rPr>
          <w:sz w:val="24"/>
          <w:szCs w:val="24"/>
        </w:rPr>
        <w:t xml:space="preserve">). </w:t>
      </w:r>
    </w:p>
    <w:p w:rsidR="00A95F15" w:rsidRPr="00F02BC8" w:rsidRDefault="00A95F15" w:rsidP="00A95F15">
      <w:pPr>
        <w:tabs>
          <w:tab w:val="left" w:pos="851"/>
        </w:tabs>
        <w:ind w:left="851"/>
        <w:jc w:val="both"/>
        <w:rPr>
          <w:sz w:val="24"/>
          <w:szCs w:val="24"/>
        </w:rPr>
      </w:pPr>
      <w:r w:rsidRPr="00F02BC8">
        <w:rPr>
          <w:sz w:val="24"/>
          <w:szCs w:val="24"/>
        </w:rPr>
        <w:t>Wykonawca składa Ofertę na wybraną przez siebie cześć lub części zamówienia.</w:t>
      </w:r>
    </w:p>
    <w:p w:rsidR="00AE15DE" w:rsidRPr="00F02BC8" w:rsidRDefault="00AE15DE" w:rsidP="00AE15DE">
      <w:pPr>
        <w:tabs>
          <w:tab w:val="left" w:pos="851"/>
        </w:tabs>
        <w:ind w:left="851" w:hanging="567"/>
        <w:jc w:val="both"/>
        <w:rPr>
          <w:spacing w:val="-6"/>
          <w:sz w:val="24"/>
          <w:szCs w:val="24"/>
        </w:rPr>
      </w:pPr>
      <w:r w:rsidRPr="00F02BC8">
        <w:rPr>
          <w:sz w:val="24"/>
          <w:szCs w:val="24"/>
        </w:rPr>
        <w:t>16.4.</w:t>
      </w:r>
      <w:r w:rsidRPr="00F02BC8">
        <w:rPr>
          <w:sz w:val="24"/>
          <w:szCs w:val="24"/>
        </w:rPr>
        <w:tab/>
        <w:t>Wykonawca (</w:t>
      </w:r>
      <w:r w:rsidRPr="00F02BC8">
        <w:rPr>
          <w:i/>
          <w:sz w:val="24"/>
          <w:szCs w:val="24"/>
        </w:rPr>
        <w:t>osoba podpisująca ofertę</w:t>
      </w:r>
      <w:r w:rsidRPr="00F02BC8">
        <w:rPr>
          <w:sz w:val="24"/>
          <w:szCs w:val="24"/>
        </w:rPr>
        <w:t xml:space="preserve">) parafuje w ofercie wszelkie miejsca, w których </w:t>
      </w:r>
      <w:r w:rsidRPr="00F02BC8">
        <w:rPr>
          <w:spacing w:val="-6"/>
          <w:sz w:val="24"/>
          <w:szCs w:val="24"/>
        </w:rPr>
        <w:t xml:space="preserve">naniósł zmiany. </w:t>
      </w:r>
      <w:r w:rsidRPr="00F02BC8">
        <w:rPr>
          <w:sz w:val="24"/>
          <w:szCs w:val="24"/>
        </w:rPr>
        <w:t>Parafowanie nie dotyczy wypełnienia wolnych miejsc w formularzu ofertowym lub oznaczonych do skreślenia</w:t>
      </w:r>
      <w:r w:rsidRPr="00F02BC8">
        <w:rPr>
          <w:spacing w:val="-6"/>
          <w:sz w:val="24"/>
          <w:szCs w:val="24"/>
        </w:rPr>
        <w:t>.</w:t>
      </w:r>
    </w:p>
    <w:p w:rsidR="00AE15DE" w:rsidRPr="00F02BC8" w:rsidRDefault="00AE15DE" w:rsidP="00AE15DE">
      <w:pPr>
        <w:tabs>
          <w:tab w:val="left" w:pos="851"/>
        </w:tabs>
        <w:ind w:left="851" w:hanging="567"/>
        <w:jc w:val="both"/>
        <w:rPr>
          <w:sz w:val="24"/>
          <w:szCs w:val="24"/>
        </w:rPr>
      </w:pPr>
      <w:r w:rsidRPr="00F02BC8">
        <w:rPr>
          <w:sz w:val="24"/>
          <w:szCs w:val="24"/>
        </w:rPr>
        <w:t>16.5.</w:t>
      </w:r>
      <w:r w:rsidRPr="00F02BC8">
        <w:rPr>
          <w:sz w:val="24"/>
          <w:szCs w:val="24"/>
        </w:rPr>
        <w:tab/>
        <w:t>Zwrot „</w:t>
      </w:r>
      <w:r w:rsidRPr="00F02BC8">
        <w:rPr>
          <w:b/>
          <w:sz w:val="24"/>
          <w:szCs w:val="24"/>
        </w:rPr>
        <w:t>Podpisany przez wykonawcę”</w:t>
      </w:r>
      <w:r w:rsidRPr="00F02BC8">
        <w:rPr>
          <w:sz w:val="24"/>
          <w:szCs w:val="24"/>
        </w:rPr>
        <w:t xml:space="preserve"> oznacza:</w:t>
      </w:r>
    </w:p>
    <w:p w:rsidR="00AE15DE" w:rsidRPr="00F02BC8" w:rsidRDefault="00AE15DE" w:rsidP="00AE15DE">
      <w:pPr>
        <w:tabs>
          <w:tab w:val="left" w:pos="851"/>
        </w:tabs>
        <w:ind w:left="851"/>
        <w:jc w:val="both"/>
        <w:rPr>
          <w:sz w:val="24"/>
          <w:szCs w:val="24"/>
        </w:rPr>
      </w:pPr>
      <w:r w:rsidRPr="00F02BC8">
        <w:rPr>
          <w:sz w:val="24"/>
          <w:szCs w:val="24"/>
        </w:rPr>
        <w:t xml:space="preserve">Podpisanie przez osobę/y upoważnioną/e do reprezentowania wykonawcy, zgodnie </w:t>
      </w:r>
      <w:r w:rsidRPr="00F02BC8">
        <w:rPr>
          <w:sz w:val="24"/>
          <w:szCs w:val="24"/>
        </w:rPr>
        <w:br/>
        <w:t xml:space="preserve">z formą reprezentacji, określoną w rejestrze sądowym lub innym dokumencie, albo przez osobę umocowaną przez osoby uprawnione, zgodnie z dołączonym pełnomocnictwem. </w:t>
      </w:r>
    </w:p>
    <w:p w:rsidR="00AE15DE" w:rsidRPr="00F02BC8" w:rsidRDefault="00AE15DE" w:rsidP="00AE15DE">
      <w:pPr>
        <w:tabs>
          <w:tab w:val="left" w:pos="851"/>
        </w:tabs>
        <w:ind w:left="851"/>
        <w:jc w:val="both"/>
        <w:rPr>
          <w:sz w:val="24"/>
          <w:szCs w:val="24"/>
        </w:rPr>
      </w:pPr>
      <w:r w:rsidRPr="00F02BC8">
        <w:rPr>
          <w:sz w:val="24"/>
          <w:szCs w:val="24"/>
        </w:rPr>
        <w:t>Zaleca się żeby, podpis/y tych osoby/</w:t>
      </w:r>
      <w:proofErr w:type="spellStart"/>
      <w:r w:rsidRPr="00F02BC8">
        <w:rPr>
          <w:sz w:val="24"/>
          <w:szCs w:val="24"/>
        </w:rPr>
        <w:t>ób</w:t>
      </w:r>
      <w:proofErr w:type="spellEnd"/>
      <w:r w:rsidRPr="00F02BC8">
        <w:rPr>
          <w:sz w:val="24"/>
          <w:szCs w:val="24"/>
        </w:rPr>
        <w:t xml:space="preserve">, opatrzone były imienną pieczątką </w:t>
      </w:r>
      <w:r w:rsidRPr="00F02BC8">
        <w:rPr>
          <w:b/>
          <w:bCs/>
          <w:sz w:val="24"/>
          <w:szCs w:val="24"/>
        </w:rPr>
        <w:t>umożliwiającą identyfikację osoby składającej podpis</w:t>
      </w:r>
      <w:r w:rsidRPr="00F02BC8">
        <w:rPr>
          <w:sz w:val="24"/>
          <w:szCs w:val="24"/>
        </w:rPr>
        <w:t xml:space="preserve">. </w:t>
      </w:r>
    </w:p>
    <w:p w:rsidR="00AE15DE" w:rsidRPr="00F02BC8" w:rsidRDefault="00AE15DE" w:rsidP="00AE15DE">
      <w:pPr>
        <w:tabs>
          <w:tab w:val="left" w:pos="851"/>
        </w:tabs>
        <w:ind w:left="851" w:hanging="567"/>
        <w:jc w:val="both"/>
        <w:rPr>
          <w:sz w:val="24"/>
          <w:szCs w:val="24"/>
        </w:rPr>
      </w:pPr>
      <w:r w:rsidRPr="00F02BC8">
        <w:rPr>
          <w:sz w:val="24"/>
          <w:szCs w:val="24"/>
        </w:rPr>
        <w:t>16.6.</w:t>
      </w:r>
      <w:r w:rsidRPr="00F02BC8">
        <w:rPr>
          <w:sz w:val="24"/>
          <w:szCs w:val="24"/>
        </w:rPr>
        <w:tab/>
        <w:t xml:space="preserve">W przypadku, gdy ofertę składają </w:t>
      </w:r>
      <w:r w:rsidRPr="00F02BC8">
        <w:rPr>
          <w:b/>
          <w:bCs/>
          <w:sz w:val="24"/>
          <w:szCs w:val="24"/>
        </w:rPr>
        <w:t>wykonawcy wspólnie ubiegający się</w:t>
      </w:r>
      <w:r w:rsidRPr="00F02BC8">
        <w:rPr>
          <w:bCs/>
          <w:sz w:val="24"/>
          <w:szCs w:val="24"/>
        </w:rPr>
        <w:t xml:space="preserve"> o udzielenie zamówienia, </w:t>
      </w:r>
      <w:r w:rsidRPr="00F02BC8">
        <w:rPr>
          <w:sz w:val="24"/>
          <w:szCs w:val="24"/>
        </w:rPr>
        <w:t xml:space="preserve">na podstawie </w:t>
      </w:r>
      <w:r w:rsidRPr="00F02BC8">
        <w:rPr>
          <w:bCs/>
          <w:sz w:val="24"/>
          <w:szCs w:val="24"/>
        </w:rPr>
        <w:t xml:space="preserve">art. 23 UPZP </w:t>
      </w:r>
      <w:r w:rsidRPr="00F02BC8">
        <w:rPr>
          <w:bCs/>
          <w:i/>
          <w:sz w:val="24"/>
          <w:szCs w:val="24"/>
        </w:rPr>
        <w:t>(np. konsorcjum, spółka cywilna)</w:t>
      </w:r>
      <w:r w:rsidRPr="00F02BC8">
        <w:rPr>
          <w:sz w:val="24"/>
          <w:szCs w:val="24"/>
        </w:rPr>
        <w:t xml:space="preserve">, to: </w:t>
      </w:r>
    </w:p>
    <w:p w:rsidR="00AE15DE" w:rsidRPr="00F02BC8" w:rsidRDefault="00AE15DE" w:rsidP="00AE15DE">
      <w:pPr>
        <w:numPr>
          <w:ilvl w:val="1"/>
          <w:numId w:val="0"/>
        </w:numPr>
        <w:tabs>
          <w:tab w:val="num" w:pos="1134"/>
        </w:tabs>
        <w:ind w:left="1135" w:hanging="284"/>
        <w:jc w:val="both"/>
        <w:rPr>
          <w:spacing w:val="-4"/>
          <w:sz w:val="24"/>
          <w:szCs w:val="24"/>
        </w:rPr>
      </w:pPr>
      <w:r w:rsidRPr="00F02BC8">
        <w:rPr>
          <w:sz w:val="24"/>
          <w:szCs w:val="24"/>
        </w:rPr>
        <w:lastRenderedPageBreak/>
        <w:t>1.</w:t>
      </w:r>
      <w:r w:rsidRPr="00F02BC8">
        <w:rPr>
          <w:sz w:val="24"/>
          <w:szCs w:val="24"/>
        </w:rPr>
        <w:tab/>
      </w:r>
      <w:proofErr w:type="gramStart"/>
      <w:r w:rsidRPr="00F02BC8">
        <w:rPr>
          <w:spacing w:val="-6"/>
          <w:sz w:val="24"/>
          <w:szCs w:val="24"/>
        </w:rPr>
        <w:t>wykonawcy</w:t>
      </w:r>
      <w:proofErr w:type="gramEnd"/>
      <w:r w:rsidRPr="00F02BC8">
        <w:rPr>
          <w:spacing w:val="-6"/>
          <w:sz w:val="24"/>
          <w:szCs w:val="24"/>
        </w:rPr>
        <w:t xml:space="preserve"> ustanawiają </w:t>
      </w:r>
      <w:r w:rsidRPr="00F02BC8">
        <w:rPr>
          <w:bCs/>
          <w:spacing w:val="-6"/>
          <w:sz w:val="24"/>
          <w:szCs w:val="24"/>
        </w:rPr>
        <w:t>pełnomocnika</w:t>
      </w:r>
      <w:r w:rsidRPr="00F02BC8">
        <w:rPr>
          <w:spacing w:val="-6"/>
          <w:sz w:val="24"/>
          <w:szCs w:val="24"/>
        </w:rPr>
        <w:t xml:space="preserve"> do reprezentowania ich w postępowaniu </w:t>
      </w:r>
      <w:r w:rsidRPr="00F02BC8">
        <w:rPr>
          <w:spacing w:val="-6"/>
          <w:sz w:val="24"/>
          <w:szCs w:val="24"/>
        </w:rPr>
        <w:br/>
        <w:t>o udzielenie</w:t>
      </w:r>
      <w:r w:rsidRPr="00F02BC8">
        <w:rPr>
          <w:sz w:val="24"/>
          <w:szCs w:val="24"/>
        </w:rPr>
        <w:t xml:space="preserve"> zamówienia </w:t>
      </w:r>
      <w:r w:rsidRPr="00F02BC8">
        <w:rPr>
          <w:bCs/>
          <w:sz w:val="24"/>
          <w:szCs w:val="24"/>
        </w:rPr>
        <w:t>albo</w:t>
      </w:r>
      <w:r w:rsidRPr="00F02BC8">
        <w:rPr>
          <w:sz w:val="24"/>
          <w:szCs w:val="24"/>
        </w:rPr>
        <w:t xml:space="preserve"> </w:t>
      </w:r>
      <w:r w:rsidRPr="00F02BC8">
        <w:rPr>
          <w:spacing w:val="-4"/>
          <w:sz w:val="24"/>
          <w:szCs w:val="24"/>
        </w:rPr>
        <w:t xml:space="preserve">reprezentowania w postępowaniu i zawarcia umowy </w:t>
      </w:r>
      <w:r w:rsidRPr="00F02BC8">
        <w:rPr>
          <w:spacing w:val="-4"/>
          <w:sz w:val="24"/>
          <w:szCs w:val="24"/>
        </w:rPr>
        <w:br/>
        <w:t xml:space="preserve">w sprawie zamówienia publicznego, </w:t>
      </w:r>
    </w:p>
    <w:p w:rsidR="00AE15DE" w:rsidRPr="00F02BC8" w:rsidRDefault="00AE15DE" w:rsidP="00AE15DE">
      <w:pPr>
        <w:numPr>
          <w:ilvl w:val="1"/>
          <w:numId w:val="0"/>
        </w:numPr>
        <w:tabs>
          <w:tab w:val="num" w:pos="1134"/>
        </w:tabs>
        <w:ind w:left="1135" w:hanging="284"/>
        <w:jc w:val="both"/>
        <w:rPr>
          <w:sz w:val="24"/>
          <w:szCs w:val="24"/>
        </w:rPr>
      </w:pPr>
      <w:r w:rsidRPr="00F02BC8">
        <w:rPr>
          <w:sz w:val="24"/>
          <w:szCs w:val="24"/>
        </w:rPr>
        <w:t>2.</w:t>
      </w:r>
      <w:r w:rsidRPr="00F02BC8">
        <w:rPr>
          <w:sz w:val="24"/>
          <w:szCs w:val="24"/>
        </w:rPr>
        <w:tab/>
      </w:r>
      <w:proofErr w:type="gramStart"/>
      <w:r w:rsidRPr="00F02BC8">
        <w:rPr>
          <w:spacing w:val="-4"/>
          <w:sz w:val="24"/>
          <w:szCs w:val="24"/>
        </w:rPr>
        <w:t>wszyscy</w:t>
      </w:r>
      <w:proofErr w:type="gramEnd"/>
      <w:r w:rsidRPr="00F02BC8">
        <w:rPr>
          <w:spacing w:val="-4"/>
          <w:sz w:val="24"/>
          <w:szCs w:val="24"/>
        </w:rPr>
        <w:t xml:space="preserve"> wykonawcy występujący wspólnie muszą </w:t>
      </w:r>
      <w:r w:rsidRPr="00F02BC8">
        <w:rPr>
          <w:bCs/>
          <w:spacing w:val="-4"/>
          <w:sz w:val="24"/>
          <w:szCs w:val="24"/>
        </w:rPr>
        <w:t>upoważnić na piśmie pod rygorem</w:t>
      </w:r>
      <w:r w:rsidRPr="00F02BC8">
        <w:rPr>
          <w:bCs/>
          <w:sz w:val="24"/>
          <w:szCs w:val="24"/>
        </w:rPr>
        <w:t xml:space="preserve"> nieważności </w:t>
      </w:r>
      <w:r w:rsidRPr="00F02BC8">
        <w:rPr>
          <w:i/>
          <w:iCs/>
          <w:sz w:val="24"/>
          <w:szCs w:val="24"/>
        </w:rPr>
        <w:t>(art.99 § 2 K.c.)</w:t>
      </w:r>
      <w:r w:rsidRPr="00F02BC8">
        <w:rPr>
          <w:bCs/>
          <w:sz w:val="24"/>
          <w:szCs w:val="24"/>
        </w:rPr>
        <w:t xml:space="preserve"> </w:t>
      </w:r>
      <w:proofErr w:type="gramStart"/>
      <w:r w:rsidRPr="00F02BC8">
        <w:rPr>
          <w:bCs/>
          <w:sz w:val="24"/>
          <w:szCs w:val="24"/>
        </w:rPr>
        <w:t>ustanowionego</w:t>
      </w:r>
      <w:proofErr w:type="gramEnd"/>
      <w:r w:rsidRPr="00F02BC8">
        <w:rPr>
          <w:bCs/>
          <w:sz w:val="24"/>
          <w:szCs w:val="24"/>
        </w:rPr>
        <w:t xml:space="preserve"> pełnomocnika, jako przedstawiciela</w:t>
      </w:r>
      <w:r w:rsidRPr="00F02BC8">
        <w:rPr>
          <w:sz w:val="24"/>
          <w:szCs w:val="24"/>
        </w:rPr>
        <w:t xml:space="preserve"> </w:t>
      </w:r>
      <w:r w:rsidRPr="00F02BC8">
        <w:rPr>
          <w:bCs/>
          <w:sz w:val="24"/>
          <w:szCs w:val="24"/>
        </w:rPr>
        <w:t xml:space="preserve">pozostałych, </w:t>
      </w:r>
      <w:r w:rsidRPr="00F02BC8">
        <w:rPr>
          <w:sz w:val="24"/>
          <w:szCs w:val="24"/>
        </w:rPr>
        <w:t xml:space="preserve">a jego upoważnienie musi być udokumentowane pełnomocnictwem przez umocowanych przedstawicieli </w:t>
      </w:r>
      <w:r w:rsidRPr="00F02BC8">
        <w:rPr>
          <w:bCs/>
          <w:sz w:val="24"/>
          <w:szCs w:val="24"/>
        </w:rPr>
        <w:t>wszystkich</w:t>
      </w:r>
      <w:r w:rsidRPr="00F02BC8">
        <w:rPr>
          <w:sz w:val="24"/>
          <w:szCs w:val="24"/>
        </w:rPr>
        <w:t xml:space="preserve"> pozostałych wykonawców i dołączone </w:t>
      </w:r>
      <w:r w:rsidR="00F02BC8">
        <w:rPr>
          <w:sz w:val="24"/>
          <w:szCs w:val="24"/>
        </w:rPr>
        <w:br/>
      </w:r>
      <w:r w:rsidRPr="00F02BC8">
        <w:rPr>
          <w:sz w:val="24"/>
          <w:szCs w:val="24"/>
        </w:rPr>
        <w:t>do składanej oferty,</w:t>
      </w:r>
    </w:p>
    <w:p w:rsidR="00AE15DE" w:rsidRPr="00F02BC8" w:rsidRDefault="00AE15DE" w:rsidP="00AE15DE">
      <w:pPr>
        <w:numPr>
          <w:ilvl w:val="1"/>
          <w:numId w:val="0"/>
        </w:numPr>
        <w:tabs>
          <w:tab w:val="num" w:pos="1134"/>
        </w:tabs>
        <w:ind w:left="1135" w:hanging="284"/>
        <w:jc w:val="both"/>
        <w:rPr>
          <w:sz w:val="24"/>
          <w:szCs w:val="24"/>
        </w:rPr>
      </w:pPr>
      <w:r w:rsidRPr="00F02BC8">
        <w:rPr>
          <w:sz w:val="24"/>
          <w:szCs w:val="24"/>
        </w:rPr>
        <w:t>3.</w:t>
      </w:r>
      <w:r w:rsidRPr="00F02BC8">
        <w:rPr>
          <w:sz w:val="24"/>
          <w:szCs w:val="24"/>
        </w:rPr>
        <w:tab/>
      </w:r>
      <w:proofErr w:type="gramStart"/>
      <w:r w:rsidRPr="00F02BC8">
        <w:rPr>
          <w:sz w:val="24"/>
          <w:szCs w:val="24"/>
        </w:rPr>
        <w:t>oferta</w:t>
      </w:r>
      <w:proofErr w:type="gramEnd"/>
      <w:r w:rsidRPr="00F02BC8">
        <w:rPr>
          <w:sz w:val="24"/>
          <w:szCs w:val="24"/>
        </w:rPr>
        <w:t xml:space="preserve"> musi być podpisana w taki sposób, by prawnie zobowiązywała wszystkich wykonawców występujących wspólnie.</w:t>
      </w:r>
    </w:p>
    <w:p w:rsidR="00AE15DE" w:rsidRPr="00F02BC8" w:rsidRDefault="00AE15DE" w:rsidP="006B7ED9">
      <w:pPr>
        <w:tabs>
          <w:tab w:val="left" w:pos="851"/>
        </w:tabs>
        <w:spacing w:before="120"/>
        <w:ind w:left="851" w:hanging="567"/>
        <w:jc w:val="both"/>
        <w:rPr>
          <w:b/>
          <w:bCs/>
          <w:sz w:val="24"/>
          <w:szCs w:val="24"/>
        </w:rPr>
      </w:pPr>
      <w:r w:rsidRPr="00F02BC8">
        <w:rPr>
          <w:bCs/>
          <w:sz w:val="24"/>
          <w:szCs w:val="24"/>
        </w:rPr>
        <w:t>16.7.</w:t>
      </w:r>
      <w:r w:rsidRPr="00F02BC8">
        <w:rPr>
          <w:bCs/>
          <w:sz w:val="24"/>
          <w:szCs w:val="24"/>
        </w:rPr>
        <w:tab/>
      </w:r>
      <w:r w:rsidRPr="00F02BC8">
        <w:rPr>
          <w:b/>
          <w:bCs/>
          <w:sz w:val="24"/>
          <w:szCs w:val="24"/>
        </w:rPr>
        <w:t>Do oferty</w:t>
      </w:r>
      <w:r w:rsidR="004156E5" w:rsidRPr="00F02BC8">
        <w:rPr>
          <w:b/>
          <w:bCs/>
          <w:sz w:val="24"/>
          <w:szCs w:val="24"/>
        </w:rPr>
        <w:t xml:space="preserve"> </w:t>
      </w:r>
      <w:r w:rsidRPr="00F02BC8">
        <w:rPr>
          <w:b/>
          <w:bCs/>
          <w:sz w:val="24"/>
          <w:szCs w:val="24"/>
        </w:rPr>
        <w:t>należy dołączyć:</w:t>
      </w:r>
    </w:p>
    <w:p w:rsidR="004156E5" w:rsidRPr="00F02BC8" w:rsidRDefault="004156E5" w:rsidP="004156E5">
      <w:pPr>
        <w:ind w:left="851"/>
        <w:jc w:val="both"/>
        <w:rPr>
          <w:spacing w:val="-2"/>
          <w:sz w:val="24"/>
          <w:szCs w:val="24"/>
        </w:rPr>
      </w:pPr>
      <w:proofErr w:type="gramStart"/>
      <w:r w:rsidRPr="00F02BC8">
        <w:rPr>
          <w:spacing w:val="-2"/>
          <w:sz w:val="24"/>
          <w:szCs w:val="24"/>
        </w:rPr>
        <w:t>1)</w:t>
      </w:r>
      <w:r w:rsidRPr="00F02BC8">
        <w:rPr>
          <w:spacing w:val="-2"/>
          <w:sz w:val="24"/>
          <w:szCs w:val="24"/>
        </w:rPr>
        <w:tab/>
      </w:r>
      <w:r w:rsidR="00A95F15" w:rsidRPr="00F02BC8">
        <w:rPr>
          <w:spacing w:val="-2"/>
          <w:sz w:val="24"/>
          <w:szCs w:val="24"/>
        </w:rPr>
        <w:t>oświadczenie</w:t>
      </w:r>
      <w:proofErr w:type="gramEnd"/>
      <w:r w:rsidR="00A95F15" w:rsidRPr="00F02BC8">
        <w:rPr>
          <w:spacing w:val="-2"/>
          <w:sz w:val="24"/>
          <w:szCs w:val="24"/>
        </w:rPr>
        <w:t xml:space="preserve">, o którym mowa </w:t>
      </w:r>
      <w:r w:rsidR="00732393" w:rsidRPr="00F02BC8">
        <w:rPr>
          <w:spacing w:val="-2"/>
          <w:sz w:val="24"/>
          <w:szCs w:val="24"/>
        </w:rPr>
        <w:t xml:space="preserve">w </w:t>
      </w:r>
      <w:proofErr w:type="spellStart"/>
      <w:r w:rsidR="00732393" w:rsidRPr="00F02BC8">
        <w:rPr>
          <w:spacing w:val="-2"/>
          <w:sz w:val="24"/>
          <w:szCs w:val="24"/>
        </w:rPr>
        <w:t>pkt</w:t>
      </w:r>
      <w:proofErr w:type="spellEnd"/>
      <w:r w:rsidR="00732393" w:rsidRPr="00F02BC8">
        <w:rPr>
          <w:spacing w:val="-2"/>
          <w:sz w:val="24"/>
          <w:szCs w:val="24"/>
        </w:rPr>
        <w:t xml:space="preserve"> . 11.1. SIWZ (jedno oświadczenia dla wszystkich części zamówienia)</w:t>
      </w:r>
      <w:r w:rsidRPr="00F02BC8">
        <w:rPr>
          <w:spacing w:val="-2"/>
          <w:sz w:val="24"/>
          <w:szCs w:val="24"/>
        </w:rPr>
        <w:t>,</w:t>
      </w:r>
    </w:p>
    <w:p w:rsidR="004156E5" w:rsidRPr="00F02BC8" w:rsidRDefault="00732393" w:rsidP="004156E5">
      <w:pPr>
        <w:ind w:left="851"/>
        <w:jc w:val="both"/>
        <w:rPr>
          <w:spacing w:val="-2"/>
          <w:sz w:val="24"/>
          <w:szCs w:val="24"/>
        </w:rPr>
      </w:pPr>
      <w:proofErr w:type="gramStart"/>
      <w:r w:rsidRPr="00F02BC8">
        <w:rPr>
          <w:spacing w:val="-2"/>
          <w:sz w:val="24"/>
          <w:szCs w:val="24"/>
        </w:rPr>
        <w:t>2</w:t>
      </w:r>
      <w:r w:rsidR="004156E5" w:rsidRPr="00F02BC8">
        <w:rPr>
          <w:spacing w:val="-2"/>
          <w:sz w:val="24"/>
          <w:szCs w:val="24"/>
        </w:rPr>
        <w:t>)</w:t>
      </w:r>
      <w:r w:rsidR="004156E5" w:rsidRPr="00F02BC8">
        <w:rPr>
          <w:spacing w:val="-2"/>
          <w:sz w:val="24"/>
          <w:szCs w:val="24"/>
        </w:rPr>
        <w:tab/>
        <w:t>dowód</w:t>
      </w:r>
      <w:proofErr w:type="gramEnd"/>
      <w:r w:rsidR="004156E5" w:rsidRPr="00F02BC8">
        <w:rPr>
          <w:spacing w:val="-2"/>
          <w:sz w:val="24"/>
          <w:szCs w:val="24"/>
        </w:rPr>
        <w:t xml:space="preserve"> wniesienia wadium </w:t>
      </w:r>
      <w:r w:rsidRPr="00F02BC8">
        <w:rPr>
          <w:spacing w:val="-2"/>
          <w:sz w:val="24"/>
          <w:szCs w:val="24"/>
        </w:rPr>
        <w:t>(odrębnie dla danej części zamówienia)</w:t>
      </w:r>
      <w:r w:rsidR="004156E5" w:rsidRPr="00F02BC8">
        <w:rPr>
          <w:spacing w:val="-2"/>
          <w:sz w:val="24"/>
          <w:szCs w:val="24"/>
        </w:rPr>
        <w:t xml:space="preserve">, </w:t>
      </w:r>
    </w:p>
    <w:p w:rsidR="00AE15DE" w:rsidRPr="00F02BC8" w:rsidRDefault="00732393" w:rsidP="00AE15DE">
      <w:pPr>
        <w:ind w:left="1134" w:hanging="283"/>
        <w:jc w:val="both"/>
        <w:rPr>
          <w:sz w:val="24"/>
          <w:szCs w:val="24"/>
        </w:rPr>
      </w:pPr>
      <w:proofErr w:type="gramStart"/>
      <w:r w:rsidRPr="00F02BC8">
        <w:rPr>
          <w:spacing w:val="-2"/>
          <w:sz w:val="24"/>
          <w:szCs w:val="24"/>
        </w:rPr>
        <w:t>3</w:t>
      </w:r>
      <w:r w:rsidR="00AE15DE" w:rsidRPr="00F02BC8">
        <w:rPr>
          <w:spacing w:val="-2"/>
          <w:sz w:val="24"/>
          <w:szCs w:val="24"/>
        </w:rPr>
        <w:t>)</w:t>
      </w:r>
      <w:r w:rsidR="00AE15DE" w:rsidRPr="00F02BC8">
        <w:rPr>
          <w:spacing w:val="-2"/>
          <w:sz w:val="24"/>
          <w:szCs w:val="24"/>
        </w:rPr>
        <w:tab/>
      </w:r>
      <w:r w:rsidR="00AE15DE" w:rsidRPr="00F02BC8">
        <w:rPr>
          <w:bCs/>
          <w:sz w:val="24"/>
          <w:szCs w:val="24"/>
        </w:rPr>
        <w:t>pełnomocnictwo</w:t>
      </w:r>
      <w:proofErr w:type="gramEnd"/>
      <w:r w:rsidR="00AE15DE" w:rsidRPr="00F02BC8">
        <w:rPr>
          <w:bCs/>
          <w:sz w:val="24"/>
          <w:szCs w:val="24"/>
        </w:rPr>
        <w:t>/a</w:t>
      </w:r>
      <w:r w:rsidR="00AE15DE" w:rsidRPr="00F02BC8">
        <w:rPr>
          <w:b/>
          <w:bCs/>
          <w:sz w:val="24"/>
          <w:szCs w:val="24"/>
        </w:rPr>
        <w:t xml:space="preserve"> </w:t>
      </w:r>
      <w:r w:rsidR="00AE15DE" w:rsidRPr="00F02BC8">
        <w:rPr>
          <w:bCs/>
          <w:sz w:val="24"/>
          <w:szCs w:val="24"/>
        </w:rPr>
        <w:t xml:space="preserve">(również to, o którym mowa w pkt. 16.6. SIWZ) – </w:t>
      </w:r>
      <w:r w:rsidR="00AE15DE" w:rsidRPr="00F02BC8">
        <w:rPr>
          <w:bCs/>
          <w:i/>
          <w:iCs/>
          <w:sz w:val="24"/>
          <w:szCs w:val="24"/>
        </w:rPr>
        <w:t>o ile dotyczy</w:t>
      </w:r>
      <w:r w:rsidR="00AE15DE" w:rsidRPr="00F02BC8">
        <w:rPr>
          <w:bCs/>
          <w:sz w:val="24"/>
          <w:szCs w:val="24"/>
        </w:rPr>
        <w:t xml:space="preserve">. </w:t>
      </w:r>
      <w:r w:rsidR="00AE15DE" w:rsidRPr="00F02BC8">
        <w:rPr>
          <w:sz w:val="24"/>
          <w:szCs w:val="24"/>
        </w:rPr>
        <w:t xml:space="preserve">Pełnomocnictwo może być złożone w formie </w:t>
      </w:r>
      <w:r w:rsidR="00AE15DE" w:rsidRPr="00F02BC8">
        <w:rPr>
          <w:sz w:val="24"/>
          <w:szCs w:val="24"/>
          <w:u w:val="single"/>
        </w:rPr>
        <w:t>oryginału lub kopii poświadczonej za zgodność z oryginałem przez notariusza</w:t>
      </w:r>
      <w:r w:rsidR="004156E5" w:rsidRPr="00F02BC8">
        <w:rPr>
          <w:sz w:val="24"/>
          <w:szCs w:val="24"/>
        </w:rPr>
        <w:t xml:space="preserve"> -</w:t>
      </w:r>
      <w:r w:rsidR="004156E5" w:rsidRPr="00F02BC8">
        <w:rPr>
          <w:spacing w:val="-2"/>
          <w:sz w:val="24"/>
          <w:szCs w:val="24"/>
        </w:rPr>
        <w:t xml:space="preserve"> dla danego </w:t>
      </w:r>
      <w:r w:rsidRPr="00F02BC8">
        <w:rPr>
          <w:spacing w:val="-2"/>
          <w:sz w:val="24"/>
          <w:szCs w:val="24"/>
        </w:rPr>
        <w:t>części zamówienia</w:t>
      </w:r>
      <w:r w:rsidR="004156E5" w:rsidRPr="00F02BC8">
        <w:rPr>
          <w:spacing w:val="-2"/>
          <w:sz w:val="24"/>
          <w:szCs w:val="24"/>
        </w:rPr>
        <w:t xml:space="preserve">/lub dla </w:t>
      </w:r>
      <w:r w:rsidRPr="00F02BC8">
        <w:rPr>
          <w:spacing w:val="-2"/>
          <w:sz w:val="24"/>
          <w:szCs w:val="24"/>
        </w:rPr>
        <w:t>łącznie dla wszystkich</w:t>
      </w:r>
      <w:r w:rsidR="004156E5" w:rsidRPr="00F02BC8">
        <w:rPr>
          <w:spacing w:val="-2"/>
          <w:sz w:val="24"/>
          <w:szCs w:val="24"/>
        </w:rPr>
        <w:t xml:space="preserve"> łącznie,</w:t>
      </w:r>
    </w:p>
    <w:p w:rsidR="00AE15DE" w:rsidRPr="00F02BC8" w:rsidRDefault="004156E5" w:rsidP="00AE15DE">
      <w:pPr>
        <w:ind w:left="1134" w:hanging="283"/>
        <w:jc w:val="both"/>
        <w:rPr>
          <w:spacing w:val="-2"/>
          <w:sz w:val="24"/>
          <w:szCs w:val="24"/>
        </w:rPr>
      </w:pPr>
      <w:proofErr w:type="gramStart"/>
      <w:r w:rsidRPr="00F02BC8">
        <w:rPr>
          <w:iCs/>
          <w:sz w:val="24"/>
          <w:szCs w:val="24"/>
        </w:rPr>
        <w:t>5</w:t>
      </w:r>
      <w:r w:rsidR="00AE15DE" w:rsidRPr="00F02BC8">
        <w:rPr>
          <w:iCs/>
          <w:sz w:val="24"/>
          <w:szCs w:val="24"/>
        </w:rPr>
        <w:t>)</w:t>
      </w:r>
      <w:r w:rsidR="00AE15DE" w:rsidRPr="00F02BC8">
        <w:rPr>
          <w:iCs/>
          <w:sz w:val="24"/>
          <w:szCs w:val="24"/>
        </w:rPr>
        <w:tab/>
      </w:r>
      <w:r w:rsidR="00AE15DE" w:rsidRPr="00F02BC8">
        <w:rPr>
          <w:spacing w:val="-2"/>
          <w:sz w:val="24"/>
          <w:szCs w:val="24"/>
        </w:rPr>
        <w:t>d</w:t>
      </w:r>
      <w:r w:rsidR="00AE15DE" w:rsidRPr="00F02BC8">
        <w:rPr>
          <w:sz w:val="24"/>
          <w:szCs w:val="24"/>
        </w:rPr>
        <w:t>okumenty</w:t>
      </w:r>
      <w:proofErr w:type="gramEnd"/>
      <w:r w:rsidR="00AE15DE" w:rsidRPr="00F02BC8">
        <w:rPr>
          <w:sz w:val="24"/>
          <w:szCs w:val="24"/>
        </w:rPr>
        <w:t xml:space="preserve"> inne niż pełnomocnictwo/a wymienione w </w:t>
      </w:r>
      <w:proofErr w:type="spellStart"/>
      <w:r w:rsidR="00AE15DE" w:rsidRPr="00F02BC8">
        <w:rPr>
          <w:sz w:val="24"/>
          <w:szCs w:val="24"/>
        </w:rPr>
        <w:t>pkt</w:t>
      </w:r>
      <w:proofErr w:type="spellEnd"/>
      <w:r w:rsidR="00AE15DE" w:rsidRPr="00F02BC8">
        <w:rPr>
          <w:sz w:val="24"/>
          <w:szCs w:val="24"/>
        </w:rPr>
        <w:t xml:space="preserve"> </w:t>
      </w:r>
      <w:r w:rsidR="00732393" w:rsidRPr="00F02BC8">
        <w:rPr>
          <w:sz w:val="24"/>
          <w:szCs w:val="24"/>
        </w:rPr>
        <w:t>4</w:t>
      </w:r>
      <w:r w:rsidR="00AE15DE" w:rsidRPr="00F02BC8">
        <w:rPr>
          <w:bCs/>
          <w:sz w:val="24"/>
          <w:szCs w:val="24"/>
        </w:rPr>
        <w:t>,</w:t>
      </w:r>
      <w:r w:rsidR="00AE15DE" w:rsidRPr="00F02BC8">
        <w:rPr>
          <w:sz w:val="24"/>
          <w:szCs w:val="24"/>
        </w:rPr>
        <w:t xml:space="preserve"> z których wynika prawo do podpisania oferty, podpisania innych oświadczeń lub dokumentów składanych wraz z ofertą, </w:t>
      </w:r>
      <w:r w:rsidR="00AE15DE" w:rsidRPr="00F02BC8">
        <w:rPr>
          <w:i/>
          <w:sz w:val="24"/>
          <w:szCs w:val="24"/>
        </w:rPr>
        <w:t xml:space="preserve">chyba, że Zamawiający może je uzyskać w szczególności za pomocą bezpłatnych i ogólnodostępnych baz danych, w szczególności rejestrów publicznych </w:t>
      </w:r>
      <w:r w:rsidR="00AE15DE" w:rsidRPr="00F02BC8">
        <w:rPr>
          <w:i/>
          <w:sz w:val="24"/>
          <w:szCs w:val="24"/>
        </w:rPr>
        <w:br/>
        <w:t xml:space="preserve">w rozumieniu ustawy z dnia 17 lutego 2005 r. o informatyzacji działalności </w:t>
      </w:r>
      <w:r w:rsidR="00AE15DE" w:rsidRPr="00F02BC8">
        <w:rPr>
          <w:i/>
          <w:spacing w:val="-4"/>
          <w:sz w:val="24"/>
          <w:szCs w:val="24"/>
        </w:rPr>
        <w:t>podmiotów realizujących zadania publiczne (</w:t>
      </w:r>
      <w:proofErr w:type="spellStart"/>
      <w:r w:rsidR="00AE15DE" w:rsidRPr="00F02BC8">
        <w:rPr>
          <w:i/>
          <w:spacing w:val="-4"/>
          <w:sz w:val="24"/>
          <w:szCs w:val="24"/>
        </w:rPr>
        <w:t>Dz.U</w:t>
      </w:r>
      <w:proofErr w:type="spellEnd"/>
      <w:r w:rsidR="00AE15DE" w:rsidRPr="00F02BC8">
        <w:rPr>
          <w:i/>
          <w:spacing w:val="-4"/>
          <w:sz w:val="24"/>
          <w:szCs w:val="24"/>
        </w:rPr>
        <w:t>. z 2014 poz. 1114 oraz z 2016 poz. 352),</w:t>
      </w:r>
      <w:r w:rsidR="00AE15DE" w:rsidRPr="00F02BC8">
        <w:rPr>
          <w:i/>
          <w:sz w:val="24"/>
          <w:szCs w:val="24"/>
        </w:rPr>
        <w:t xml:space="preserve"> </w:t>
      </w:r>
      <w:r w:rsidR="00AE15DE" w:rsidRPr="00F02BC8">
        <w:rPr>
          <w:i/>
          <w:sz w:val="24"/>
          <w:szCs w:val="24"/>
        </w:rPr>
        <w:br/>
      </w:r>
      <w:r w:rsidR="00AE15DE" w:rsidRPr="00F02BC8">
        <w:rPr>
          <w:i/>
          <w:sz w:val="24"/>
          <w:szCs w:val="24"/>
          <w:u w:val="single"/>
        </w:rPr>
        <w:t>a wykonawca wskazał to wraz ze złożeniem oferty</w:t>
      </w:r>
      <w:r w:rsidRPr="00F02BC8">
        <w:rPr>
          <w:sz w:val="24"/>
          <w:szCs w:val="24"/>
        </w:rPr>
        <w:t>-</w:t>
      </w:r>
      <w:r w:rsidRPr="00F02BC8">
        <w:rPr>
          <w:spacing w:val="-2"/>
          <w:sz w:val="24"/>
          <w:szCs w:val="24"/>
        </w:rPr>
        <w:t xml:space="preserve"> dla dane</w:t>
      </w:r>
      <w:r w:rsidR="00732393" w:rsidRPr="00F02BC8">
        <w:rPr>
          <w:spacing w:val="-2"/>
          <w:sz w:val="24"/>
          <w:szCs w:val="24"/>
        </w:rPr>
        <w:t>j części zamówienia</w:t>
      </w:r>
      <w:r w:rsidRPr="00F02BC8">
        <w:rPr>
          <w:spacing w:val="-2"/>
          <w:sz w:val="24"/>
          <w:szCs w:val="24"/>
        </w:rPr>
        <w:t xml:space="preserve"> </w:t>
      </w:r>
      <w:r w:rsidR="00732393" w:rsidRPr="00F02BC8">
        <w:rPr>
          <w:spacing w:val="-2"/>
          <w:sz w:val="24"/>
          <w:szCs w:val="24"/>
        </w:rPr>
        <w:t xml:space="preserve">lub dla wszystkich </w:t>
      </w:r>
      <w:proofErr w:type="spellStart"/>
      <w:r w:rsidR="00732393" w:rsidRPr="00F02BC8">
        <w:rPr>
          <w:spacing w:val="-2"/>
          <w:sz w:val="24"/>
          <w:szCs w:val="24"/>
        </w:rPr>
        <w:t>cześci</w:t>
      </w:r>
      <w:proofErr w:type="spellEnd"/>
      <w:proofErr w:type="gramStart"/>
      <w:r w:rsidR="00732393" w:rsidRPr="00F02BC8">
        <w:rPr>
          <w:spacing w:val="-2"/>
          <w:sz w:val="24"/>
          <w:szCs w:val="24"/>
        </w:rPr>
        <w:t>,</w:t>
      </w:r>
      <w:r w:rsidRPr="00F02BC8">
        <w:rPr>
          <w:spacing w:val="-2"/>
          <w:sz w:val="24"/>
          <w:szCs w:val="24"/>
        </w:rPr>
        <w:t>,</w:t>
      </w:r>
      <w:proofErr w:type="gramEnd"/>
      <w:r w:rsidR="00AE15DE" w:rsidRPr="00F02BC8">
        <w:rPr>
          <w:sz w:val="24"/>
          <w:szCs w:val="24"/>
        </w:rPr>
        <w:t xml:space="preserve"> </w:t>
      </w:r>
    </w:p>
    <w:p w:rsidR="00AE15DE" w:rsidRPr="00F02BC8" w:rsidRDefault="00AE15DE" w:rsidP="006B7ED9">
      <w:pPr>
        <w:tabs>
          <w:tab w:val="left" w:pos="851"/>
        </w:tabs>
        <w:spacing w:before="120"/>
        <w:ind w:left="851" w:hanging="567"/>
        <w:jc w:val="both"/>
        <w:rPr>
          <w:bCs/>
          <w:sz w:val="24"/>
          <w:szCs w:val="24"/>
        </w:rPr>
      </w:pPr>
      <w:r w:rsidRPr="00F02BC8">
        <w:rPr>
          <w:bCs/>
          <w:sz w:val="24"/>
          <w:szCs w:val="24"/>
        </w:rPr>
        <w:t>16.8.</w:t>
      </w:r>
      <w:r w:rsidRPr="00F02BC8">
        <w:rPr>
          <w:bCs/>
          <w:sz w:val="24"/>
          <w:szCs w:val="24"/>
        </w:rPr>
        <w:tab/>
      </w:r>
      <w:r w:rsidRPr="00F02BC8">
        <w:rPr>
          <w:bCs/>
          <w:sz w:val="24"/>
          <w:szCs w:val="24"/>
          <w:u w:val="single"/>
        </w:rPr>
        <w:t>Nie dołączenie do oferty</w:t>
      </w:r>
      <w:r w:rsidRPr="00F02BC8">
        <w:rPr>
          <w:bCs/>
          <w:sz w:val="24"/>
          <w:szCs w:val="24"/>
        </w:rPr>
        <w:t>:</w:t>
      </w:r>
    </w:p>
    <w:p w:rsidR="004156E5" w:rsidRPr="00F02BC8" w:rsidRDefault="004156E5" w:rsidP="004156E5">
      <w:pPr>
        <w:tabs>
          <w:tab w:val="left" w:pos="1134"/>
        </w:tabs>
        <w:ind w:left="1134" w:hanging="283"/>
        <w:jc w:val="both"/>
        <w:rPr>
          <w:bCs/>
          <w:sz w:val="24"/>
          <w:szCs w:val="24"/>
        </w:rPr>
      </w:pPr>
      <w:proofErr w:type="gramStart"/>
      <w:r w:rsidRPr="00F02BC8">
        <w:rPr>
          <w:bCs/>
          <w:sz w:val="24"/>
          <w:szCs w:val="24"/>
        </w:rPr>
        <w:t>1)</w:t>
      </w:r>
      <w:r w:rsidRPr="00F02BC8">
        <w:rPr>
          <w:bCs/>
          <w:sz w:val="24"/>
          <w:szCs w:val="24"/>
        </w:rPr>
        <w:tab/>
      </w:r>
      <w:r w:rsidR="00732393" w:rsidRPr="00F02BC8">
        <w:rPr>
          <w:bCs/>
          <w:sz w:val="24"/>
          <w:szCs w:val="24"/>
        </w:rPr>
        <w:t>oświadczenia</w:t>
      </w:r>
      <w:proofErr w:type="gramEnd"/>
      <w:r w:rsidRPr="00F02BC8">
        <w:rPr>
          <w:bCs/>
          <w:sz w:val="24"/>
          <w:szCs w:val="24"/>
        </w:rPr>
        <w:t xml:space="preserve"> wymienion</w:t>
      </w:r>
      <w:r w:rsidR="00732393" w:rsidRPr="00F02BC8">
        <w:rPr>
          <w:bCs/>
          <w:sz w:val="24"/>
          <w:szCs w:val="24"/>
        </w:rPr>
        <w:t>ego</w:t>
      </w:r>
      <w:r w:rsidRPr="00F02BC8">
        <w:rPr>
          <w:bCs/>
          <w:sz w:val="24"/>
          <w:szCs w:val="24"/>
        </w:rPr>
        <w:t xml:space="preserve"> w </w:t>
      </w:r>
      <w:proofErr w:type="spellStart"/>
      <w:r w:rsidRPr="00F02BC8">
        <w:rPr>
          <w:bCs/>
          <w:sz w:val="24"/>
          <w:szCs w:val="24"/>
        </w:rPr>
        <w:t>pkt</w:t>
      </w:r>
      <w:proofErr w:type="spellEnd"/>
      <w:r w:rsidRPr="00F02BC8">
        <w:rPr>
          <w:bCs/>
          <w:sz w:val="24"/>
          <w:szCs w:val="24"/>
        </w:rPr>
        <w:t xml:space="preserve"> 16.7.1) </w:t>
      </w:r>
      <w:r w:rsidRPr="00F02BC8">
        <w:rPr>
          <w:bCs/>
          <w:spacing w:val="-2"/>
          <w:sz w:val="24"/>
          <w:szCs w:val="24"/>
        </w:rPr>
        <w:t xml:space="preserve">SIWZ skutkuje </w:t>
      </w:r>
      <w:r w:rsidR="00732393" w:rsidRPr="00F02BC8">
        <w:rPr>
          <w:bCs/>
          <w:spacing w:val="-2"/>
          <w:sz w:val="24"/>
          <w:szCs w:val="24"/>
        </w:rPr>
        <w:t>wykluczeniem</w:t>
      </w:r>
      <w:r w:rsidRPr="00F02BC8">
        <w:rPr>
          <w:bCs/>
          <w:spacing w:val="-2"/>
          <w:sz w:val="24"/>
          <w:szCs w:val="24"/>
        </w:rPr>
        <w:t xml:space="preserve"> </w:t>
      </w:r>
      <w:r w:rsidR="00732393" w:rsidRPr="00F02BC8">
        <w:rPr>
          <w:sz w:val="24"/>
          <w:szCs w:val="24"/>
        </w:rPr>
        <w:t>Wykonawcy</w:t>
      </w:r>
      <w:r w:rsidR="00732393" w:rsidRPr="00F02BC8">
        <w:rPr>
          <w:bCs/>
          <w:spacing w:val="-2"/>
          <w:sz w:val="24"/>
          <w:szCs w:val="24"/>
        </w:rPr>
        <w:t>, z zastrzeżeniem art.26 ust. 3 UPZP</w:t>
      </w:r>
      <w:r w:rsidRPr="00F02BC8">
        <w:rPr>
          <w:bCs/>
          <w:spacing w:val="-2"/>
          <w:sz w:val="24"/>
          <w:szCs w:val="24"/>
        </w:rPr>
        <w:t>,</w:t>
      </w:r>
      <w:r w:rsidRPr="00F02BC8">
        <w:rPr>
          <w:bCs/>
          <w:sz w:val="24"/>
          <w:szCs w:val="24"/>
        </w:rPr>
        <w:t xml:space="preserve"> </w:t>
      </w:r>
    </w:p>
    <w:p w:rsidR="004156E5" w:rsidRPr="00F02BC8" w:rsidRDefault="004156E5" w:rsidP="004156E5">
      <w:pPr>
        <w:tabs>
          <w:tab w:val="left" w:pos="1134"/>
        </w:tabs>
        <w:ind w:left="1134" w:hanging="283"/>
        <w:jc w:val="both"/>
        <w:rPr>
          <w:bCs/>
          <w:sz w:val="24"/>
          <w:szCs w:val="24"/>
        </w:rPr>
      </w:pPr>
      <w:proofErr w:type="gramStart"/>
      <w:r w:rsidRPr="00F02BC8">
        <w:rPr>
          <w:bCs/>
          <w:sz w:val="24"/>
          <w:szCs w:val="24"/>
        </w:rPr>
        <w:t>2)</w:t>
      </w:r>
      <w:r w:rsidRPr="00F02BC8">
        <w:rPr>
          <w:bCs/>
          <w:sz w:val="24"/>
          <w:szCs w:val="24"/>
        </w:rPr>
        <w:tab/>
        <w:t>pełnomocnictwa</w:t>
      </w:r>
      <w:proofErr w:type="gramEnd"/>
      <w:r w:rsidRPr="00F02BC8">
        <w:rPr>
          <w:bCs/>
          <w:sz w:val="24"/>
          <w:szCs w:val="24"/>
        </w:rPr>
        <w:t xml:space="preserve">, o którym mowa w </w:t>
      </w:r>
      <w:proofErr w:type="spellStart"/>
      <w:r w:rsidRPr="00F02BC8">
        <w:rPr>
          <w:bCs/>
          <w:sz w:val="24"/>
          <w:szCs w:val="24"/>
        </w:rPr>
        <w:t>pkt</w:t>
      </w:r>
      <w:proofErr w:type="spellEnd"/>
      <w:r w:rsidRPr="00F02BC8">
        <w:rPr>
          <w:bCs/>
          <w:sz w:val="24"/>
          <w:szCs w:val="24"/>
        </w:rPr>
        <w:t xml:space="preserve"> 16.7.4)</w:t>
      </w:r>
      <w:r w:rsidRPr="00F02BC8">
        <w:rPr>
          <w:bCs/>
          <w:spacing w:val="-2"/>
          <w:sz w:val="24"/>
          <w:szCs w:val="24"/>
        </w:rPr>
        <w:t xml:space="preserve"> SIWZ, </w:t>
      </w:r>
      <w:r w:rsidRPr="00F02BC8">
        <w:rPr>
          <w:bCs/>
          <w:sz w:val="24"/>
          <w:szCs w:val="24"/>
        </w:rPr>
        <w:t xml:space="preserve">lub złożenie wadliwego pełnomocnictwa, jeżeli winno być ono złożone, skutkuje nieważnością oferty, </w:t>
      </w:r>
      <w:r w:rsidRPr="00F02BC8">
        <w:rPr>
          <w:bCs/>
          <w:sz w:val="24"/>
          <w:szCs w:val="24"/>
        </w:rPr>
        <w:br/>
        <w:t>z zastrzeżeniem</w:t>
      </w:r>
      <w:r w:rsidR="00732393" w:rsidRPr="00F02BC8">
        <w:rPr>
          <w:bCs/>
          <w:spacing w:val="-2"/>
          <w:sz w:val="24"/>
          <w:szCs w:val="24"/>
        </w:rPr>
        <w:t xml:space="preserve"> art.26 ust. 3a UPZP.</w:t>
      </w:r>
    </w:p>
    <w:p w:rsidR="00AE15DE" w:rsidRPr="00F02BC8" w:rsidRDefault="00AE15DE" w:rsidP="00AE15DE">
      <w:pPr>
        <w:spacing w:before="120"/>
        <w:ind w:left="851" w:hanging="567"/>
        <w:jc w:val="both"/>
        <w:rPr>
          <w:sz w:val="24"/>
          <w:szCs w:val="24"/>
        </w:rPr>
      </w:pPr>
      <w:r w:rsidRPr="00F02BC8">
        <w:rPr>
          <w:sz w:val="24"/>
          <w:szCs w:val="24"/>
        </w:rPr>
        <w:t>16.9.</w:t>
      </w:r>
      <w:r w:rsidRPr="00F02BC8">
        <w:rPr>
          <w:sz w:val="24"/>
          <w:szCs w:val="24"/>
        </w:rPr>
        <w:tab/>
        <w:t xml:space="preserve">Wykonawca w formularzu ofertowym, winien wskazać kategorie przedsiębiorstwa, </w:t>
      </w:r>
      <w:r w:rsidRPr="00F02BC8">
        <w:rPr>
          <w:sz w:val="24"/>
          <w:szCs w:val="24"/>
        </w:rPr>
        <w:br/>
        <w:t xml:space="preserve">do której należy (oddzielnie dla każdego z wykonawców występujących wspólnie). </w:t>
      </w:r>
    </w:p>
    <w:p w:rsidR="00AE15DE" w:rsidRPr="00F02BC8" w:rsidRDefault="00AE15DE" w:rsidP="00AE15DE">
      <w:pPr>
        <w:ind w:left="851"/>
        <w:jc w:val="both"/>
        <w:rPr>
          <w:i/>
          <w:iCs/>
          <w:sz w:val="24"/>
          <w:szCs w:val="24"/>
        </w:rPr>
      </w:pPr>
      <w:r w:rsidRPr="00F02BC8">
        <w:rPr>
          <w:i/>
          <w:iCs/>
          <w:spacing w:val="-6"/>
          <w:sz w:val="24"/>
          <w:szCs w:val="24"/>
        </w:rPr>
        <w:t xml:space="preserve">Zgodnie z zaleceniem Komisji z dnia 06 maja 2003 r. dotyczącym definicji </w:t>
      </w:r>
      <w:proofErr w:type="spellStart"/>
      <w:r w:rsidRPr="00F02BC8">
        <w:rPr>
          <w:i/>
          <w:iCs/>
          <w:spacing w:val="-6"/>
          <w:sz w:val="24"/>
          <w:szCs w:val="24"/>
        </w:rPr>
        <w:t>mikroprzedsiębiorstw</w:t>
      </w:r>
      <w:proofErr w:type="spellEnd"/>
      <w:r w:rsidRPr="00F02BC8">
        <w:rPr>
          <w:i/>
          <w:iCs/>
          <w:sz w:val="24"/>
          <w:szCs w:val="24"/>
        </w:rPr>
        <w:t xml:space="preserve"> oraz małych i średnich przedsiębiorstw (Dz. Urz. UE L 124 z 20.05.2003, </w:t>
      </w:r>
      <w:proofErr w:type="gramStart"/>
      <w:r w:rsidRPr="00F02BC8">
        <w:rPr>
          <w:i/>
          <w:iCs/>
          <w:sz w:val="24"/>
          <w:szCs w:val="24"/>
        </w:rPr>
        <w:t>str</w:t>
      </w:r>
      <w:proofErr w:type="gramEnd"/>
      <w:r w:rsidRPr="00F02BC8">
        <w:rPr>
          <w:i/>
          <w:iCs/>
          <w:sz w:val="24"/>
          <w:szCs w:val="24"/>
        </w:rPr>
        <w:t>. 36):</w:t>
      </w:r>
    </w:p>
    <w:p w:rsidR="00AE15DE" w:rsidRPr="00F02BC8" w:rsidRDefault="00AE15DE" w:rsidP="00AE15DE">
      <w:pPr>
        <w:pStyle w:val="Default"/>
        <w:numPr>
          <w:ilvl w:val="0"/>
          <w:numId w:val="36"/>
        </w:numPr>
        <w:tabs>
          <w:tab w:val="left" w:pos="1134"/>
        </w:tabs>
        <w:ind w:left="1134" w:hanging="283"/>
        <w:jc w:val="both"/>
        <w:rPr>
          <w:rFonts w:ascii="Times New Roman" w:hAnsi="Times New Roman"/>
          <w:i/>
          <w:iCs/>
        </w:rPr>
      </w:pPr>
      <w:proofErr w:type="spellStart"/>
      <w:r w:rsidRPr="00F02BC8">
        <w:rPr>
          <w:rFonts w:ascii="Times New Roman" w:hAnsi="Times New Roman"/>
          <w:b/>
          <w:bCs/>
          <w:i/>
          <w:iCs/>
        </w:rPr>
        <w:t>Mikroprzedsiębiorstwo</w:t>
      </w:r>
      <w:proofErr w:type="spellEnd"/>
      <w:r w:rsidRPr="00F02BC8">
        <w:rPr>
          <w:rFonts w:ascii="Times New Roman" w:hAnsi="Times New Roman"/>
          <w:b/>
          <w:bCs/>
          <w:i/>
          <w:iCs/>
        </w:rPr>
        <w:t xml:space="preserve">: </w:t>
      </w:r>
      <w:r w:rsidRPr="00F02BC8">
        <w:rPr>
          <w:rFonts w:ascii="Times New Roman" w:hAnsi="Times New Roman"/>
          <w:i/>
          <w:iCs/>
        </w:rPr>
        <w:t>to</w:t>
      </w:r>
      <w:r w:rsidRPr="00F02BC8">
        <w:rPr>
          <w:rFonts w:ascii="Times New Roman" w:hAnsi="Times New Roman"/>
          <w:b/>
          <w:bCs/>
          <w:i/>
          <w:iCs/>
        </w:rPr>
        <w:t xml:space="preserve"> </w:t>
      </w:r>
      <w:r w:rsidRPr="00F02BC8">
        <w:rPr>
          <w:rFonts w:ascii="Times New Roman" w:hAnsi="Times New Roman"/>
          <w:i/>
          <w:iCs/>
        </w:rPr>
        <w:t xml:space="preserve">przedsiębiorstwo, które zatrudnia mniej niż 10 osób </w:t>
      </w:r>
      <w:r w:rsidR="00F02BC8">
        <w:rPr>
          <w:rFonts w:ascii="Times New Roman" w:hAnsi="Times New Roman"/>
          <w:i/>
          <w:iCs/>
        </w:rPr>
        <w:br/>
      </w:r>
      <w:r w:rsidRPr="00F02BC8">
        <w:rPr>
          <w:rFonts w:ascii="Times New Roman" w:hAnsi="Times New Roman"/>
          <w:i/>
          <w:iCs/>
        </w:rPr>
        <w:t xml:space="preserve">i którego roczny obrót lub roczna suma bilansowa nie przekracza 2 milionów EUR. </w:t>
      </w:r>
    </w:p>
    <w:p w:rsidR="00AE15DE" w:rsidRPr="00F02BC8" w:rsidRDefault="00AE15DE" w:rsidP="00AE15DE">
      <w:pPr>
        <w:pStyle w:val="Akapitzlist"/>
        <w:numPr>
          <w:ilvl w:val="0"/>
          <w:numId w:val="36"/>
        </w:numPr>
        <w:tabs>
          <w:tab w:val="left" w:pos="1134"/>
        </w:tabs>
        <w:autoSpaceDE w:val="0"/>
        <w:autoSpaceDN w:val="0"/>
        <w:ind w:left="1134" w:hanging="283"/>
        <w:jc w:val="both"/>
        <w:rPr>
          <w:i/>
          <w:iCs/>
          <w:color w:val="000000"/>
          <w:sz w:val="24"/>
          <w:szCs w:val="24"/>
        </w:rPr>
      </w:pPr>
      <w:r w:rsidRPr="00F02BC8">
        <w:rPr>
          <w:b/>
          <w:bCs/>
          <w:i/>
          <w:iCs/>
          <w:color w:val="000000"/>
          <w:sz w:val="24"/>
          <w:szCs w:val="24"/>
        </w:rPr>
        <w:t xml:space="preserve">Małe przedsiębiorstwo: </w:t>
      </w:r>
      <w:r w:rsidRPr="00F02BC8">
        <w:rPr>
          <w:i/>
          <w:iCs/>
          <w:color w:val="000000"/>
          <w:sz w:val="24"/>
          <w:szCs w:val="24"/>
        </w:rPr>
        <w:t>to</w:t>
      </w:r>
      <w:r w:rsidRPr="00F02BC8">
        <w:rPr>
          <w:b/>
          <w:bCs/>
          <w:i/>
          <w:iCs/>
          <w:color w:val="000000"/>
          <w:sz w:val="24"/>
          <w:szCs w:val="24"/>
        </w:rPr>
        <w:t xml:space="preserve"> </w:t>
      </w:r>
      <w:r w:rsidRPr="00F02BC8">
        <w:rPr>
          <w:i/>
          <w:iCs/>
          <w:color w:val="000000"/>
          <w:sz w:val="24"/>
          <w:szCs w:val="24"/>
        </w:rPr>
        <w:t xml:space="preserve">przedsiębiorstwo, które zatrudnia mniej niż 50 osób i którego roczny obrót lub roczna suma bilansowa nie przekracza 10 milionów EUR. </w:t>
      </w:r>
    </w:p>
    <w:p w:rsidR="00AE15DE" w:rsidRPr="00F02BC8" w:rsidRDefault="00AE15DE" w:rsidP="00AE15DE">
      <w:pPr>
        <w:pStyle w:val="Akapitzlist"/>
        <w:numPr>
          <w:ilvl w:val="0"/>
          <w:numId w:val="36"/>
        </w:numPr>
        <w:tabs>
          <w:tab w:val="left" w:pos="1134"/>
        </w:tabs>
        <w:ind w:left="1134" w:hanging="283"/>
        <w:jc w:val="both"/>
        <w:rPr>
          <w:b/>
          <w:bCs/>
          <w:sz w:val="24"/>
          <w:szCs w:val="24"/>
        </w:rPr>
      </w:pPr>
      <w:r w:rsidRPr="00F02BC8">
        <w:rPr>
          <w:b/>
          <w:bCs/>
          <w:i/>
          <w:iCs/>
          <w:color w:val="000000"/>
          <w:sz w:val="24"/>
          <w:szCs w:val="24"/>
        </w:rPr>
        <w:t xml:space="preserve">Średnie przedsiębiorstwa: </w:t>
      </w:r>
      <w:r w:rsidRPr="00F02BC8">
        <w:rPr>
          <w:i/>
          <w:iCs/>
          <w:color w:val="000000"/>
          <w:sz w:val="24"/>
          <w:szCs w:val="24"/>
        </w:rPr>
        <w:t xml:space="preserve">to przedsiębiorstwa, które nie są </w:t>
      </w:r>
      <w:proofErr w:type="spellStart"/>
      <w:r w:rsidRPr="00F02BC8">
        <w:rPr>
          <w:i/>
          <w:iCs/>
          <w:color w:val="000000"/>
          <w:sz w:val="24"/>
          <w:szCs w:val="24"/>
        </w:rPr>
        <w:t>mikroprzedsiębiorstwami</w:t>
      </w:r>
      <w:proofErr w:type="spellEnd"/>
      <w:r w:rsidRPr="00F02BC8">
        <w:rPr>
          <w:i/>
          <w:iCs/>
          <w:color w:val="000000"/>
          <w:sz w:val="24"/>
          <w:szCs w:val="24"/>
        </w:rPr>
        <w:t xml:space="preserve"> ani małymi przedsiębiorstwami</w:t>
      </w:r>
      <w:r w:rsidRPr="00F02BC8">
        <w:rPr>
          <w:b/>
          <w:bCs/>
          <w:i/>
          <w:iCs/>
          <w:color w:val="000000"/>
          <w:sz w:val="24"/>
          <w:szCs w:val="24"/>
        </w:rPr>
        <w:t xml:space="preserve"> </w:t>
      </w:r>
      <w:r w:rsidRPr="00F02BC8">
        <w:rPr>
          <w:i/>
          <w:iCs/>
          <w:color w:val="000000"/>
          <w:sz w:val="24"/>
          <w:szCs w:val="24"/>
        </w:rPr>
        <w:t>i które zatrudniają mniej niż 250 osób i których roczny obrót nie przekracza 50 milionów EUR lub roczna suma bilansowa nie przekracza 43 milionów EUR).</w:t>
      </w:r>
    </w:p>
    <w:p w:rsidR="00B05AE4" w:rsidRPr="00F02BC8" w:rsidRDefault="00DA1098" w:rsidP="00BF1DE7">
      <w:pPr>
        <w:ind w:left="851" w:hanging="567"/>
        <w:jc w:val="both"/>
        <w:rPr>
          <w:sz w:val="24"/>
          <w:szCs w:val="24"/>
        </w:rPr>
      </w:pPr>
      <w:r w:rsidRPr="00F02BC8">
        <w:rPr>
          <w:sz w:val="24"/>
          <w:szCs w:val="24"/>
        </w:rPr>
        <w:t>16.10.</w:t>
      </w:r>
      <w:r w:rsidRPr="00F02BC8">
        <w:rPr>
          <w:sz w:val="24"/>
          <w:szCs w:val="24"/>
        </w:rPr>
        <w:tab/>
        <w:t>Wykonawca może złożyć</w:t>
      </w:r>
      <w:r w:rsidR="00B05AE4" w:rsidRPr="00F02BC8">
        <w:rPr>
          <w:sz w:val="24"/>
          <w:szCs w:val="24"/>
        </w:rPr>
        <w:t xml:space="preserve"> </w:t>
      </w:r>
      <w:r w:rsidR="00B05AE4" w:rsidRPr="00F02BC8">
        <w:rPr>
          <w:b/>
          <w:sz w:val="24"/>
          <w:szCs w:val="24"/>
        </w:rPr>
        <w:t>tylko</w:t>
      </w:r>
      <w:r w:rsidRPr="00F02BC8">
        <w:rPr>
          <w:b/>
          <w:sz w:val="24"/>
          <w:szCs w:val="24"/>
        </w:rPr>
        <w:t xml:space="preserve"> </w:t>
      </w:r>
      <w:r w:rsidR="00B05AE4" w:rsidRPr="00F02BC8">
        <w:rPr>
          <w:b/>
          <w:sz w:val="24"/>
          <w:szCs w:val="24"/>
        </w:rPr>
        <w:t>jedną ofertę (ofertę częściową) na każdą wybraną przez siebie część zamówienia</w:t>
      </w:r>
      <w:r w:rsidRPr="00F02BC8">
        <w:rPr>
          <w:b/>
          <w:sz w:val="24"/>
          <w:szCs w:val="24"/>
        </w:rPr>
        <w:t xml:space="preserve">, </w:t>
      </w:r>
      <w:r w:rsidRPr="00F02BC8">
        <w:rPr>
          <w:sz w:val="24"/>
          <w:szCs w:val="24"/>
        </w:rPr>
        <w:t xml:space="preserve">zgodnie z art. 82 ust. 1 UPZP. </w:t>
      </w:r>
    </w:p>
    <w:p w:rsidR="00DA1098" w:rsidRPr="00F02BC8" w:rsidRDefault="00DA1098" w:rsidP="00B05AE4">
      <w:pPr>
        <w:ind w:left="851"/>
        <w:jc w:val="both"/>
        <w:rPr>
          <w:sz w:val="24"/>
          <w:szCs w:val="24"/>
        </w:rPr>
      </w:pPr>
      <w:r w:rsidRPr="00F02BC8">
        <w:rPr>
          <w:sz w:val="24"/>
          <w:szCs w:val="24"/>
        </w:rPr>
        <w:t xml:space="preserve">Złożona przez wykonawcę oferta winna być zgodna z wymogami Zamawiającego przedstawionymi w SIWZ, zarówno indywidualnie jak i w ramach oferty wspólnej </w:t>
      </w:r>
      <w:r w:rsidR="00B05AE4" w:rsidRPr="00F02BC8">
        <w:rPr>
          <w:sz w:val="24"/>
          <w:szCs w:val="24"/>
        </w:rPr>
        <w:br/>
      </w:r>
      <w:r w:rsidRPr="00F02BC8">
        <w:rPr>
          <w:i/>
          <w:sz w:val="24"/>
          <w:szCs w:val="24"/>
        </w:rPr>
        <w:t>(np. konsorcjum, spółki cywilnej)</w:t>
      </w:r>
      <w:r w:rsidRPr="00F02BC8">
        <w:rPr>
          <w:sz w:val="24"/>
          <w:szCs w:val="24"/>
        </w:rPr>
        <w:t>.</w:t>
      </w:r>
    </w:p>
    <w:p w:rsidR="00DA1098" w:rsidRPr="00F02BC8" w:rsidRDefault="00DA1098" w:rsidP="00DA1098">
      <w:pPr>
        <w:ind w:left="851" w:hanging="567"/>
        <w:jc w:val="both"/>
        <w:rPr>
          <w:bCs/>
          <w:sz w:val="24"/>
          <w:szCs w:val="24"/>
        </w:rPr>
      </w:pPr>
      <w:r w:rsidRPr="00F02BC8">
        <w:rPr>
          <w:bCs/>
          <w:sz w:val="24"/>
          <w:szCs w:val="24"/>
        </w:rPr>
        <w:t>16.11.</w:t>
      </w:r>
      <w:r w:rsidRPr="00F02BC8">
        <w:rPr>
          <w:bCs/>
          <w:sz w:val="24"/>
          <w:szCs w:val="24"/>
        </w:rPr>
        <w:tab/>
        <w:t xml:space="preserve">Wykonawca ubiegający się o udzielenie zamówienia z udziałem podwykonawców zobowiązany jest podać w </w:t>
      </w:r>
      <w:r w:rsidR="003E5297" w:rsidRPr="00F02BC8">
        <w:rPr>
          <w:bCs/>
          <w:sz w:val="24"/>
          <w:szCs w:val="24"/>
        </w:rPr>
        <w:t>formularzu ofertowym i</w:t>
      </w:r>
      <w:r w:rsidRPr="00F02BC8">
        <w:rPr>
          <w:bCs/>
          <w:sz w:val="24"/>
          <w:szCs w:val="24"/>
        </w:rPr>
        <w:t xml:space="preserve">nformacje wymagane w </w:t>
      </w:r>
      <w:proofErr w:type="spellStart"/>
      <w:r w:rsidRPr="00F02BC8">
        <w:rPr>
          <w:b/>
          <w:bCs/>
          <w:sz w:val="24"/>
          <w:szCs w:val="24"/>
        </w:rPr>
        <w:t>pkt</w:t>
      </w:r>
      <w:proofErr w:type="spellEnd"/>
      <w:r w:rsidRPr="00F02BC8">
        <w:rPr>
          <w:b/>
          <w:bCs/>
          <w:sz w:val="24"/>
          <w:szCs w:val="24"/>
        </w:rPr>
        <w:t xml:space="preserve"> 8.3 SIWZ</w:t>
      </w:r>
      <w:r w:rsidRPr="00F02BC8">
        <w:rPr>
          <w:bCs/>
          <w:sz w:val="24"/>
          <w:szCs w:val="24"/>
        </w:rPr>
        <w:t>.</w:t>
      </w:r>
    </w:p>
    <w:p w:rsidR="00DA1098" w:rsidRPr="00F02BC8" w:rsidRDefault="00DA1098" w:rsidP="006B7ED9">
      <w:pPr>
        <w:tabs>
          <w:tab w:val="left" w:pos="851"/>
        </w:tabs>
        <w:spacing w:before="120"/>
        <w:ind w:left="851" w:hanging="567"/>
        <w:jc w:val="both"/>
        <w:rPr>
          <w:sz w:val="24"/>
          <w:szCs w:val="24"/>
        </w:rPr>
      </w:pPr>
      <w:r w:rsidRPr="00F02BC8">
        <w:rPr>
          <w:spacing w:val="-12"/>
          <w:sz w:val="24"/>
          <w:szCs w:val="24"/>
        </w:rPr>
        <w:lastRenderedPageBreak/>
        <w:t>16.12.</w:t>
      </w:r>
      <w:r w:rsidRPr="00F02BC8">
        <w:rPr>
          <w:spacing w:val="-12"/>
          <w:sz w:val="24"/>
          <w:szCs w:val="24"/>
        </w:rPr>
        <w:tab/>
      </w:r>
      <w:r w:rsidRPr="00F02BC8">
        <w:rPr>
          <w:sz w:val="24"/>
          <w:szCs w:val="24"/>
        </w:rPr>
        <w:t xml:space="preserve">Zamawiający informuje, iż zgodnie z art. 96 ust. 3 UPZP oferty składane w postępowaniu </w:t>
      </w:r>
      <w:r w:rsidRPr="00F02BC8">
        <w:rPr>
          <w:sz w:val="24"/>
          <w:szCs w:val="24"/>
        </w:rPr>
        <w:br/>
      </w:r>
      <w:r w:rsidRPr="00F02BC8">
        <w:rPr>
          <w:spacing w:val="-6"/>
          <w:sz w:val="24"/>
          <w:szCs w:val="24"/>
        </w:rPr>
        <w:t>o zamówienie publiczne są jawne i podlegają udostępnieniu od chwili ich otwarcia, z wyjątkiem</w:t>
      </w:r>
      <w:r w:rsidRPr="00F02BC8">
        <w:rPr>
          <w:sz w:val="24"/>
          <w:szCs w:val="24"/>
        </w:rPr>
        <w:t xml:space="preserve"> </w:t>
      </w:r>
      <w:r w:rsidRPr="00F02BC8">
        <w:rPr>
          <w:spacing w:val="-2"/>
          <w:sz w:val="24"/>
          <w:szCs w:val="24"/>
        </w:rPr>
        <w:t>informacji stanowiących tajemnicę przedsiębiorstwa w rozumieniu przepisów o zwalczaniu</w:t>
      </w:r>
      <w:r w:rsidRPr="00F02BC8">
        <w:rPr>
          <w:sz w:val="24"/>
          <w:szCs w:val="24"/>
        </w:rPr>
        <w:t xml:space="preserve"> nieuczciwej konkurencji, jeżeli wykonawca, nie później niż w terminie składania ofert, </w:t>
      </w:r>
      <w:r w:rsidRPr="00F02BC8">
        <w:rPr>
          <w:spacing w:val="-2"/>
          <w:sz w:val="24"/>
          <w:szCs w:val="24"/>
        </w:rPr>
        <w:t>zastrzegł, że nie mogą one być udostępniane (tzn. stosowną deklarację złożył w formularzu</w:t>
      </w:r>
      <w:r w:rsidRPr="00F02BC8">
        <w:rPr>
          <w:sz w:val="24"/>
          <w:szCs w:val="24"/>
        </w:rPr>
        <w:t xml:space="preserve"> Oferty) </w:t>
      </w:r>
      <w:r w:rsidRPr="00F02BC8">
        <w:rPr>
          <w:b/>
          <w:sz w:val="24"/>
          <w:szCs w:val="24"/>
        </w:rPr>
        <w:t>oraz wykazał, iż zastrzeżone informacje stanowią tajemnicę przedsiębiorstwa</w:t>
      </w:r>
      <w:r w:rsidRPr="00F02BC8">
        <w:rPr>
          <w:sz w:val="24"/>
          <w:szCs w:val="24"/>
        </w:rPr>
        <w:t>.</w:t>
      </w:r>
    </w:p>
    <w:p w:rsidR="00DA1098" w:rsidRPr="00F02BC8" w:rsidRDefault="00DA1098" w:rsidP="00DA1098">
      <w:pPr>
        <w:tabs>
          <w:tab w:val="left" w:pos="851"/>
        </w:tabs>
        <w:ind w:left="851" w:hanging="567"/>
        <w:jc w:val="both"/>
        <w:rPr>
          <w:spacing w:val="-6"/>
          <w:sz w:val="24"/>
          <w:szCs w:val="24"/>
        </w:rPr>
      </w:pPr>
      <w:r w:rsidRPr="00F02BC8">
        <w:rPr>
          <w:spacing w:val="-10"/>
          <w:sz w:val="24"/>
          <w:szCs w:val="24"/>
        </w:rPr>
        <w:t>16.13.</w:t>
      </w:r>
      <w:r w:rsidRPr="00F02BC8">
        <w:rPr>
          <w:spacing w:val="-10"/>
          <w:sz w:val="24"/>
          <w:szCs w:val="24"/>
        </w:rPr>
        <w:tab/>
      </w:r>
      <w:r w:rsidRPr="00F02BC8">
        <w:rPr>
          <w:spacing w:val="-6"/>
          <w:sz w:val="24"/>
          <w:szCs w:val="24"/>
        </w:rPr>
        <w:t>Przez tajemnicę przedsiębiorstwa w rozumieniu art. 11 ust. 4 ustawy z dnia 16 kwietnia 1993 r.</w:t>
      </w:r>
      <w:r w:rsidRPr="00F02BC8">
        <w:rPr>
          <w:spacing w:val="-4"/>
          <w:sz w:val="24"/>
          <w:szCs w:val="24"/>
        </w:rPr>
        <w:t xml:space="preserve"> o zwalczaniu nieuczciwej konkurencji (Dz. U. </w:t>
      </w:r>
      <w:proofErr w:type="gramStart"/>
      <w:r w:rsidRPr="00F02BC8">
        <w:rPr>
          <w:spacing w:val="-4"/>
          <w:sz w:val="24"/>
          <w:szCs w:val="24"/>
        </w:rPr>
        <w:t>z</w:t>
      </w:r>
      <w:proofErr w:type="gramEnd"/>
      <w:r w:rsidRPr="00F02BC8">
        <w:rPr>
          <w:spacing w:val="-4"/>
          <w:sz w:val="24"/>
          <w:szCs w:val="24"/>
        </w:rPr>
        <w:t xml:space="preserve"> 2003 r., Nr 153, poz. 1503 z </w:t>
      </w:r>
      <w:proofErr w:type="spellStart"/>
      <w:r w:rsidRPr="00F02BC8">
        <w:rPr>
          <w:spacing w:val="-4"/>
          <w:sz w:val="24"/>
          <w:szCs w:val="24"/>
        </w:rPr>
        <w:t>późn</w:t>
      </w:r>
      <w:proofErr w:type="spellEnd"/>
      <w:r w:rsidRPr="00F02BC8">
        <w:rPr>
          <w:spacing w:val="-4"/>
          <w:sz w:val="24"/>
          <w:szCs w:val="24"/>
        </w:rPr>
        <w:t>. zm.)</w:t>
      </w:r>
      <w:r w:rsidRPr="00F02BC8">
        <w:rPr>
          <w:sz w:val="24"/>
          <w:szCs w:val="24"/>
        </w:rPr>
        <w:t xml:space="preserve"> </w:t>
      </w:r>
      <w:r w:rsidRPr="00F02BC8">
        <w:rPr>
          <w:spacing w:val="-4"/>
          <w:sz w:val="24"/>
          <w:szCs w:val="24"/>
        </w:rPr>
        <w:t xml:space="preserve">rozumie </w:t>
      </w:r>
      <w:r w:rsidRPr="00F02BC8">
        <w:rPr>
          <w:sz w:val="24"/>
          <w:szCs w:val="24"/>
        </w:rPr>
        <w:t xml:space="preserve">się </w:t>
      </w:r>
      <w:r w:rsidRPr="00F02BC8">
        <w:rPr>
          <w:sz w:val="24"/>
          <w:szCs w:val="24"/>
          <w:u w:val="single"/>
        </w:rPr>
        <w:t>nieujawnione do wiadomości publicznej informacje techniczne, technologiczne, organizacyjne</w:t>
      </w:r>
      <w:r w:rsidRPr="00F02BC8">
        <w:rPr>
          <w:spacing w:val="-4"/>
          <w:sz w:val="24"/>
          <w:szCs w:val="24"/>
          <w:u w:val="single"/>
        </w:rPr>
        <w:t xml:space="preserve"> przedsiębiorstwa lub inne informacje posiadające wartość gospodarczą, </w:t>
      </w:r>
      <w:r w:rsidRPr="00F02BC8">
        <w:rPr>
          <w:spacing w:val="-4"/>
          <w:sz w:val="24"/>
          <w:szCs w:val="24"/>
          <w:u w:val="single"/>
        </w:rPr>
        <w:br/>
      </w:r>
      <w:proofErr w:type="gramStart"/>
      <w:r w:rsidRPr="00F02BC8">
        <w:rPr>
          <w:spacing w:val="-4"/>
          <w:sz w:val="24"/>
          <w:szCs w:val="24"/>
          <w:u w:val="single"/>
        </w:rPr>
        <w:t>co do</w:t>
      </w:r>
      <w:r w:rsidRPr="00F02BC8">
        <w:rPr>
          <w:sz w:val="24"/>
          <w:szCs w:val="24"/>
          <w:u w:val="single"/>
        </w:rPr>
        <w:t xml:space="preserve"> których</w:t>
      </w:r>
      <w:proofErr w:type="gramEnd"/>
      <w:r w:rsidRPr="00F02BC8">
        <w:rPr>
          <w:sz w:val="24"/>
          <w:szCs w:val="24"/>
          <w:u w:val="single"/>
        </w:rPr>
        <w:t xml:space="preserve"> przedsiębiorca podjął niezbędne działania w celu zachowania ich poufności</w:t>
      </w:r>
      <w:r w:rsidRPr="00F02BC8">
        <w:rPr>
          <w:spacing w:val="-6"/>
          <w:sz w:val="24"/>
          <w:szCs w:val="24"/>
        </w:rPr>
        <w:t>.</w:t>
      </w:r>
    </w:p>
    <w:p w:rsidR="00DA1098" w:rsidRPr="00F02BC8" w:rsidRDefault="00DA1098" w:rsidP="00DA1098">
      <w:pPr>
        <w:tabs>
          <w:tab w:val="left" w:pos="851"/>
        </w:tabs>
        <w:ind w:left="851" w:hanging="567"/>
        <w:jc w:val="both"/>
        <w:rPr>
          <w:spacing w:val="-4"/>
          <w:sz w:val="24"/>
          <w:szCs w:val="24"/>
        </w:rPr>
      </w:pPr>
      <w:r w:rsidRPr="00F02BC8">
        <w:rPr>
          <w:spacing w:val="-10"/>
          <w:sz w:val="24"/>
          <w:szCs w:val="24"/>
        </w:rPr>
        <w:t>16.14.</w:t>
      </w:r>
      <w:r w:rsidRPr="00F02BC8">
        <w:rPr>
          <w:sz w:val="24"/>
          <w:szCs w:val="24"/>
        </w:rPr>
        <w:tab/>
      </w:r>
      <w:r w:rsidRPr="00F02BC8">
        <w:rPr>
          <w:spacing w:val="-4"/>
          <w:sz w:val="24"/>
          <w:szCs w:val="24"/>
        </w:rPr>
        <w:t xml:space="preserve">Stosowne zastrzeżenie wykonawca winien złożyć na formularzu ofertowym. </w:t>
      </w:r>
      <w:r w:rsidRPr="00F02BC8">
        <w:rPr>
          <w:spacing w:val="-4"/>
          <w:sz w:val="24"/>
          <w:szCs w:val="24"/>
        </w:rPr>
        <w:tab/>
      </w:r>
      <w:r w:rsidRPr="00F02BC8">
        <w:rPr>
          <w:spacing w:val="-4"/>
          <w:sz w:val="24"/>
          <w:szCs w:val="24"/>
        </w:rPr>
        <w:tab/>
      </w:r>
      <w:r w:rsidRPr="00F02BC8">
        <w:rPr>
          <w:spacing w:val="-4"/>
          <w:sz w:val="24"/>
          <w:szCs w:val="24"/>
        </w:rPr>
        <w:br/>
        <w:t>W przeciwnym</w:t>
      </w:r>
      <w:r w:rsidRPr="00F02BC8">
        <w:rPr>
          <w:sz w:val="24"/>
          <w:szCs w:val="24"/>
        </w:rPr>
        <w:t xml:space="preserve"> razie cała oferta zostanie ujawniona na życzenie każdego uczestnika postępowania lub innych osób.</w:t>
      </w:r>
    </w:p>
    <w:p w:rsidR="00DA1098" w:rsidRPr="00F02BC8" w:rsidRDefault="00DA1098" w:rsidP="00DA1098">
      <w:pPr>
        <w:tabs>
          <w:tab w:val="left" w:pos="851"/>
        </w:tabs>
        <w:ind w:left="851" w:hanging="567"/>
        <w:jc w:val="both"/>
        <w:rPr>
          <w:b/>
          <w:sz w:val="24"/>
          <w:szCs w:val="24"/>
        </w:rPr>
      </w:pPr>
      <w:r w:rsidRPr="00F02BC8">
        <w:rPr>
          <w:spacing w:val="-12"/>
          <w:sz w:val="24"/>
          <w:szCs w:val="24"/>
        </w:rPr>
        <w:t>16.15.</w:t>
      </w:r>
      <w:r w:rsidRPr="00F02BC8">
        <w:rPr>
          <w:spacing w:val="-12"/>
          <w:sz w:val="24"/>
          <w:szCs w:val="24"/>
        </w:rPr>
        <w:tab/>
      </w:r>
      <w:r w:rsidRPr="00F02BC8">
        <w:rPr>
          <w:sz w:val="24"/>
          <w:szCs w:val="24"/>
        </w:rPr>
        <w:t xml:space="preserve">Zamawiający zaleca, aby informacje </w:t>
      </w:r>
      <w:proofErr w:type="gramStart"/>
      <w:r w:rsidRPr="00F02BC8">
        <w:rPr>
          <w:sz w:val="24"/>
          <w:szCs w:val="24"/>
        </w:rPr>
        <w:t>zastrzeżone jako</w:t>
      </w:r>
      <w:proofErr w:type="gramEnd"/>
      <w:r w:rsidRPr="00F02BC8">
        <w:rPr>
          <w:sz w:val="24"/>
          <w:szCs w:val="24"/>
        </w:rPr>
        <w:t xml:space="preserve"> tajemnica przedsiębiorstwa były przez Wykonawcę </w:t>
      </w:r>
      <w:r w:rsidRPr="00F02BC8">
        <w:rPr>
          <w:b/>
          <w:sz w:val="24"/>
          <w:szCs w:val="24"/>
        </w:rPr>
        <w:t>złożone w oddzielnej wewnętrznej kopercie z oznakowaniem</w:t>
      </w:r>
    </w:p>
    <w:p w:rsidR="00DA1098" w:rsidRPr="00F02BC8" w:rsidRDefault="00DA1098" w:rsidP="00B05AE4">
      <w:pPr>
        <w:spacing w:before="120" w:after="120"/>
        <w:ind w:left="993" w:hanging="709"/>
        <w:jc w:val="center"/>
        <w:rPr>
          <w:sz w:val="24"/>
          <w:szCs w:val="24"/>
        </w:rPr>
      </w:pPr>
      <w:r w:rsidRPr="00F02BC8">
        <w:rPr>
          <w:b/>
          <w:sz w:val="24"/>
          <w:szCs w:val="24"/>
          <w:bdr w:val="single" w:sz="4" w:space="0" w:color="auto"/>
        </w:rPr>
        <w:t>„tajemnica przedsiębiorstwa”</w:t>
      </w:r>
    </w:p>
    <w:p w:rsidR="00DA1098" w:rsidRPr="00F02BC8" w:rsidRDefault="00DA1098" w:rsidP="00DA1098">
      <w:pPr>
        <w:ind w:left="851"/>
        <w:jc w:val="both"/>
        <w:rPr>
          <w:sz w:val="24"/>
          <w:szCs w:val="24"/>
        </w:rPr>
      </w:pPr>
      <w:proofErr w:type="gramStart"/>
      <w:r w:rsidRPr="00F02BC8">
        <w:rPr>
          <w:sz w:val="24"/>
          <w:szCs w:val="24"/>
        </w:rPr>
        <w:t>lub</w:t>
      </w:r>
      <w:proofErr w:type="gramEnd"/>
      <w:r w:rsidRPr="00F02BC8">
        <w:rPr>
          <w:sz w:val="24"/>
          <w:szCs w:val="24"/>
        </w:rPr>
        <w:t xml:space="preserve"> spięte (zszyte) oddzielnie od pozostałych, jawnych elementów oferty.</w:t>
      </w:r>
    </w:p>
    <w:p w:rsidR="00DA1098" w:rsidRPr="00F02BC8" w:rsidRDefault="00DA1098" w:rsidP="00DA1098">
      <w:pPr>
        <w:tabs>
          <w:tab w:val="left" w:pos="851"/>
        </w:tabs>
        <w:ind w:left="851" w:hanging="567"/>
        <w:jc w:val="both"/>
        <w:rPr>
          <w:sz w:val="24"/>
          <w:szCs w:val="24"/>
        </w:rPr>
      </w:pPr>
      <w:r w:rsidRPr="00F02BC8">
        <w:rPr>
          <w:spacing w:val="-10"/>
          <w:sz w:val="24"/>
          <w:szCs w:val="24"/>
        </w:rPr>
        <w:t>16.16.</w:t>
      </w:r>
      <w:r w:rsidRPr="00F02BC8">
        <w:rPr>
          <w:sz w:val="24"/>
          <w:szCs w:val="24"/>
        </w:rPr>
        <w:tab/>
      </w:r>
      <w:r w:rsidRPr="00F02BC8">
        <w:rPr>
          <w:spacing w:val="-2"/>
          <w:sz w:val="24"/>
          <w:szCs w:val="24"/>
        </w:rPr>
        <w:t xml:space="preserve">Wykonawca, w szczególności </w:t>
      </w:r>
      <w:r w:rsidRPr="00F02BC8">
        <w:rPr>
          <w:b/>
          <w:spacing w:val="-2"/>
          <w:sz w:val="24"/>
          <w:szCs w:val="24"/>
        </w:rPr>
        <w:t xml:space="preserve">nie może zastrzec informacji, o których mowa w art. 86 </w:t>
      </w:r>
      <w:r w:rsidRPr="00F02BC8">
        <w:rPr>
          <w:b/>
          <w:spacing w:val="-2"/>
          <w:sz w:val="24"/>
          <w:szCs w:val="24"/>
        </w:rPr>
        <w:br/>
        <w:t>ust. 4</w:t>
      </w:r>
      <w:r w:rsidRPr="00F02BC8">
        <w:rPr>
          <w:b/>
          <w:sz w:val="24"/>
          <w:szCs w:val="24"/>
        </w:rPr>
        <w:t xml:space="preserve"> UPZP.</w:t>
      </w:r>
    </w:p>
    <w:p w:rsidR="00DA1098" w:rsidRPr="00F02BC8" w:rsidRDefault="00DA1098" w:rsidP="00DA1098">
      <w:pPr>
        <w:ind w:left="851" w:hanging="567"/>
        <w:jc w:val="both"/>
        <w:rPr>
          <w:sz w:val="24"/>
          <w:szCs w:val="24"/>
        </w:rPr>
      </w:pPr>
      <w:r w:rsidRPr="00F02BC8">
        <w:rPr>
          <w:spacing w:val="-10"/>
          <w:sz w:val="24"/>
          <w:szCs w:val="24"/>
        </w:rPr>
        <w:t>16.17.</w:t>
      </w:r>
      <w:r w:rsidRPr="00F02BC8">
        <w:rPr>
          <w:sz w:val="24"/>
          <w:szCs w:val="24"/>
        </w:rPr>
        <w:tab/>
        <w:t xml:space="preserve">Zaleca się, aby oferta wraz z załączonymi dokumentami była trwale spięta i oznaczona </w:t>
      </w:r>
      <w:r w:rsidRPr="00F02BC8">
        <w:rPr>
          <w:sz w:val="24"/>
          <w:szCs w:val="24"/>
        </w:rPr>
        <w:br/>
        <w:t>w następujący sposób:</w:t>
      </w:r>
    </w:p>
    <w:p w:rsidR="00DA1098" w:rsidRPr="00F02BC8" w:rsidRDefault="00DA1098" w:rsidP="00DA1098">
      <w:pPr>
        <w:numPr>
          <w:ilvl w:val="1"/>
          <w:numId w:val="0"/>
        </w:numPr>
        <w:tabs>
          <w:tab w:val="num" w:pos="1134"/>
        </w:tabs>
        <w:ind w:left="1134" w:hanging="283"/>
        <w:jc w:val="both"/>
        <w:rPr>
          <w:sz w:val="24"/>
          <w:szCs w:val="24"/>
        </w:rPr>
      </w:pPr>
      <w:r w:rsidRPr="00F02BC8">
        <w:rPr>
          <w:sz w:val="24"/>
          <w:szCs w:val="24"/>
        </w:rPr>
        <w:t>1.</w:t>
      </w:r>
      <w:r w:rsidRPr="00F02BC8">
        <w:rPr>
          <w:sz w:val="24"/>
          <w:szCs w:val="24"/>
        </w:rPr>
        <w:tab/>
      </w:r>
      <w:proofErr w:type="gramStart"/>
      <w:r w:rsidRPr="00F02BC8">
        <w:rPr>
          <w:sz w:val="24"/>
          <w:szCs w:val="24"/>
        </w:rPr>
        <w:t>strona</w:t>
      </w:r>
      <w:proofErr w:type="gramEnd"/>
      <w:r w:rsidRPr="00F02BC8">
        <w:rPr>
          <w:sz w:val="24"/>
          <w:szCs w:val="24"/>
        </w:rPr>
        <w:t xml:space="preserve"> tytułowa z podaniem spisu zawartych dokumentów i numerami stron,</w:t>
      </w:r>
    </w:p>
    <w:p w:rsidR="00DA1098" w:rsidRPr="00F02BC8" w:rsidRDefault="00DA1098" w:rsidP="00DA1098">
      <w:pPr>
        <w:numPr>
          <w:ilvl w:val="1"/>
          <w:numId w:val="0"/>
        </w:numPr>
        <w:tabs>
          <w:tab w:val="num" w:pos="1134"/>
        </w:tabs>
        <w:ind w:left="1134" w:hanging="283"/>
        <w:jc w:val="both"/>
        <w:rPr>
          <w:sz w:val="24"/>
          <w:szCs w:val="24"/>
        </w:rPr>
      </w:pPr>
      <w:r w:rsidRPr="00F02BC8">
        <w:rPr>
          <w:sz w:val="24"/>
          <w:szCs w:val="24"/>
        </w:rPr>
        <w:t>2.</w:t>
      </w:r>
      <w:r w:rsidRPr="00F02BC8">
        <w:rPr>
          <w:sz w:val="24"/>
          <w:szCs w:val="24"/>
        </w:rPr>
        <w:tab/>
      </w:r>
      <w:proofErr w:type="gramStart"/>
      <w:r w:rsidRPr="00F02BC8">
        <w:rPr>
          <w:sz w:val="24"/>
          <w:szCs w:val="24"/>
        </w:rPr>
        <w:t>każdej</w:t>
      </w:r>
      <w:proofErr w:type="gramEnd"/>
      <w:r w:rsidRPr="00F02BC8">
        <w:rPr>
          <w:sz w:val="24"/>
          <w:szCs w:val="24"/>
        </w:rPr>
        <w:t xml:space="preserve"> stronie </w:t>
      </w:r>
      <w:r w:rsidRPr="00F02BC8">
        <w:rPr>
          <w:sz w:val="24"/>
          <w:szCs w:val="24"/>
          <w:u w:val="single"/>
        </w:rPr>
        <w:t>zawierającej informację</w:t>
      </w:r>
      <w:r w:rsidRPr="00F02BC8">
        <w:rPr>
          <w:sz w:val="24"/>
          <w:szCs w:val="24"/>
        </w:rPr>
        <w:t xml:space="preserve"> należy nadać numer.</w:t>
      </w:r>
    </w:p>
    <w:p w:rsidR="00DA1098" w:rsidRPr="00F02BC8" w:rsidRDefault="00DA1098" w:rsidP="00DA1098">
      <w:pPr>
        <w:tabs>
          <w:tab w:val="left" w:pos="1134"/>
          <w:tab w:val="left" w:pos="2410"/>
        </w:tabs>
        <w:ind w:left="851" w:hanging="567"/>
        <w:rPr>
          <w:sz w:val="24"/>
          <w:szCs w:val="24"/>
        </w:rPr>
      </w:pPr>
      <w:r w:rsidRPr="00F02BC8">
        <w:rPr>
          <w:spacing w:val="-10"/>
          <w:sz w:val="24"/>
          <w:szCs w:val="24"/>
        </w:rPr>
        <w:t>16.18.</w:t>
      </w:r>
      <w:r w:rsidRPr="00F02BC8">
        <w:rPr>
          <w:sz w:val="24"/>
          <w:szCs w:val="24"/>
        </w:rPr>
        <w:tab/>
        <w:t xml:space="preserve">Ofertę </w:t>
      </w:r>
      <w:r w:rsidR="00B05AE4" w:rsidRPr="00F02BC8">
        <w:rPr>
          <w:sz w:val="24"/>
          <w:szCs w:val="24"/>
        </w:rPr>
        <w:t xml:space="preserve">(oferty częściowe) </w:t>
      </w:r>
      <w:r w:rsidRPr="00F02BC8">
        <w:rPr>
          <w:sz w:val="24"/>
          <w:szCs w:val="24"/>
        </w:rPr>
        <w:t>należy złożyć w zamkniętej kopercie, zaadresowanej na adres:</w:t>
      </w:r>
    </w:p>
    <w:p w:rsidR="00DA1098" w:rsidRPr="00F02BC8" w:rsidRDefault="00DA1098" w:rsidP="00D40529">
      <w:pPr>
        <w:tabs>
          <w:tab w:val="left" w:pos="-4820"/>
        </w:tabs>
        <w:spacing w:before="120"/>
        <w:ind w:left="284" w:right="-567"/>
        <w:jc w:val="center"/>
        <w:rPr>
          <w:spacing w:val="6"/>
          <w:sz w:val="24"/>
          <w:szCs w:val="24"/>
        </w:rPr>
      </w:pPr>
      <w:r w:rsidRPr="00F02BC8">
        <w:rPr>
          <w:b/>
          <w:spacing w:val="6"/>
          <w:sz w:val="24"/>
          <w:szCs w:val="24"/>
        </w:rPr>
        <w:t xml:space="preserve">Zarząd Dróg Miejskich i Komunikacji Publicznej w Bydgoszczy, </w:t>
      </w:r>
      <w:r w:rsidRPr="00F02BC8">
        <w:rPr>
          <w:b/>
          <w:spacing w:val="6"/>
          <w:sz w:val="24"/>
          <w:szCs w:val="24"/>
        </w:rPr>
        <w:br/>
        <w:t>ul. Toruńska 174a, 85-844 Bydgoszcz</w:t>
      </w:r>
    </w:p>
    <w:p w:rsidR="00DA1098" w:rsidRPr="00F02BC8" w:rsidRDefault="00DA1098" w:rsidP="00DA1098">
      <w:pPr>
        <w:tabs>
          <w:tab w:val="left" w:pos="1134"/>
          <w:tab w:val="left" w:pos="2410"/>
        </w:tabs>
        <w:ind w:left="1702" w:hanging="851"/>
        <w:rPr>
          <w:sz w:val="24"/>
          <w:szCs w:val="24"/>
        </w:rPr>
      </w:pPr>
      <w:proofErr w:type="gramStart"/>
      <w:r w:rsidRPr="00F02BC8">
        <w:rPr>
          <w:b/>
          <w:sz w:val="24"/>
          <w:szCs w:val="24"/>
        </w:rPr>
        <w:t>oznaczonej</w:t>
      </w:r>
      <w:proofErr w:type="gramEnd"/>
      <w:r w:rsidRPr="00F02BC8">
        <w:rPr>
          <w:bCs/>
          <w:sz w:val="24"/>
          <w:szCs w:val="24"/>
        </w:rPr>
        <w:t xml:space="preserve"> nazwą i adresem wykonawcy oraz </w:t>
      </w:r>
      <w:r w:rsidRPr="00F02BC8">
        <w:rPr>
          <w:sz w:val="24"/>
          <w:szCs w:val="24"/>
        </w:rPr>
        <w:t xml:space="preserve">nazwą zamówienia: </w:t>
      </w:r>
    </w:p>
    <w:p w:rsidR="008006B1" w:rsidRPr="00F02BC8" w:rsidRDefault="00DA1098" w:rsidP="006B7ED9">
      <w:pPr>
        <w:tabs>
          <w:tab w:val="left" w:pos="-2977"/>
        </w:tabs>
        <w:spacing w:before="120"/>
        <w:ind w:left="3119" w:hanging="2268"/>
        <w:jc w:val="both"/>
        <w:rPr>
          <w:bCs/>
          <w:i/>
          <w:spacing w:val="14"/>
          <w:sz w:val="24"/>
          <w:szCs w:val="24"/>
        </w:rPr>
      </w:pPr>
      <w:r w:rsidRPr="00F02BC8">
        <w:rPr>
          <w:bCs/>
          <w:sz w:val="24"/>
          <w:szCs w:val="24"/>
        </w:rPr>
        <w:t xml:space="preserve">„Oferta przetargowa: </w:t>
      </w:r>
      <w:r w:rsidR="006B7ED9" w:rsidRPr="00F02BC8">
        <w:rPr>
          <w:sz w:val="24"/>
          <w:szCs w:val="24"/>
        </w:rPr>
        <w:t>„</w:t>
      </w:r>
      <w:r w:rsidR="008006B1" w:rsidRPr="00F02BC8">
        <w:rPr>
          <w:b/>
          <w:sz w:val="24"/>
          <w:szCs w:val="24"/>
        </w:rPr>
        <w:t xml:space="preserve">Cześć I zamówienia: Dostawa fabrycznie nowej samojezdnej równiarki drogowej*/ Cześć II zamówienia: Dostawa </w:t>
      </w:r>
      <w:r w:rsidR="008006B1" w:rsidRPr="00F02BC8">
        <w:rPr>
          <w:b/>
          <w:bCs/>
          <w:sz w:val="24"/>
          <w:szCs w:val="24"/>
        </w:rPr>
        <w:t>fabrycznie nowej samojezdnej wielofunkcyjnej zamiatarki chodnikowej*. Nr sprawy 003/2017</w:t>
      </w:r>
      <w:r w:rsidR="006B7ED9" w:rsidRPr="00F02BC8">
        <w:rPr>
          <w:b/>
          <w:bCs/>
          <w:i/>
          <w:sz w:val="24"/>
          <w:szCs w:val="24"/>
        </w:rPr>
        <w:t>).</w:t>
      </w:r>
      <w:r w:rsidR="006B7ED9" w:rsidRPr="00F02BC8">
        <w:rPr>
          <w:bCs/>
          <w:sz w:val="24"/>
          <w:szCs w:val="24"/>
        </w:rPr>
        <w:t>”</w:t>
      </w:r>
    </w:p>
    <w:p w:rsidR="00DA1098" w:rsidRPr="00F02BC8" w:rsidRDefault="008006B1" w:rsidP="006B7ED9">
      <w:pPr>
        <w:tabs>
          <w:tab w:val="left" w:pos="-2977"/>
        </w:tabs>
        <w:spacing w:before="120"/>
        <w:ind w:left="3119" w:hanging="2268"/>
        <w:jc w:val="both"/>
        <w:rPr>
          <w:bCs/>
          <w:spacing w:val="14"/>
          <w:sz w:val="24"/>
          <w:szCs w:val="24"/>
        </w:rPr>
      </w:pPr>
      <w:r w:rsidRPr="00F02BC8">
        <w:rPr>
          <w:bCs/>
          <w:i/>
          <w:spacing w:val="14"/>
          <w:sz w:val="24"/>
          <w:szCs w:val="24"/>
        </w:rPr>
        <w:tab/>
      </w:r>
      <w:r w:rsidRPr="00F02BC8">
        <w:rPr>
          <w:bCs/>
          <w:i/>
          <w:spacing w:val="14"/>
          <w:sz w:val="24"/>
          <w:szCs w:val="24"/>
        </w:rPr>
        <w:tab/>
        <w:t xml:space="preserve">* </w:t>
      </w:r>
      <w:r w:rsidR="006B7ED9" w:rsidRPr="00F02BC8">
        <w:rPr>
          <w:bCs/>
          <w:i/>
          <w:spacing w:val="14"/>
          <w:sz w:val="24"/>
          <w:szCs w:val="24"/>
        </w:rPr>
        <w:t>– w zależności od ilości składanych ofert częściowych</w:t>
      </w:r>
    </w:p>
    <w:p w:rsidR="00DA1098" w:rsidRPr="00F02BC8" w:rsidRDefault="00DA1098" w:rsidP="00DA1098">
      <w:pPr>
        <w:tabs>
          <w:tab w:val="left" w:pos="3686"/>
        </w:tabs>
        <w:ind w:left="3261" w:hanging="2410"/>
        <w:jc w:val="both"/>
        <w:rPr>
          <w:bCs/>
          <w:sz w:val="24"/>
          <w:szCs w:val="24"/>
        </w:rPr>
      </w:pPr>
      <w:proofErr w:type="gramStart"/>
      <w:r w:rsidRPr="00F02BC8">
        <w:rPr>
          <w:b/>
          <w:bCs/>
          <w:sz w:val="24"/>
          <w:szCs w:val="24"/>
        </w:rPr>
        <w:t>oraz</w:t>
      </w:r>
      <w:proofErr w:type="gramEnd"/>
      <w:r w:rsidRPr="00F02BC8">
        <w:rPr>
          <w:b/>
          <w:bCs/>
          <w:sz w:val="24"/>
          <w:szCs w:val="24"/>
        </w:rPr>
        <w:t xml:space="preserve"> napisem</w:t>
      </w:r>
      <w:r w:rsidRPr="00F02BC8">
        <w:rPr>
          <w:bCs/>
          <w:sz w:val="24"/>
          <w:szCs w:val="24"/>
        </w:rPr>
        <w:t xml:space="preserve">: </w:t>
      </w:r>
      <w:r w:rsidRPr="00F02BC8">
        <w:rPr>
          <w:bCs/>
          <w:spacing w:val="20"/>
          <w:sz w:val="24"/>
          <w:szCs w:val="24"/>
        </w:rPr>
        <w:t xml:space="preserve">Nie otwierać przed dniem </w:t>
      </w:r>
      <w:r w:rsidR="008006B1" w:rsidRPr="00F02BC8">
        <w:rPr>
          <w:b/>
          <w:bCs/>
          <w:i/>
          <w:color w:val="FF0000"/>
          <w:spacing w:val="20"/>
          <w:sz w:val="24"/>
          <w:szCs w:val="24"/>
          <w:highlight w:val="yellow"/>
        </w:rPr>
        <w:t>20</w:t>
      </w:r>
      <w:r w:rsidRPr="00F02BC8">
        <w:rPr>
          <w:b/>
          <w:bCs/>
          <w:i/>
          <w:color w:val="FF0000"/>
          <w:spacing w:val="20"/>
          <w:sz w:val="24"/>
          <w:szCs w:val="24"/>
          <w:highlight w:val="yellow"/>
        </w:rPr>
        <w:t>.</w:t>
      </w:r>
      <w:r w:rsidR="006B7ED9" w:rsidRPr="00F02BC8">
        <w:rPr>
          <w:b/>
          <w:bCs/>
          <w:i/>
          <w:color w:val="FF0000"/>
          <w:spacing w:val="20"/>
          <w:sz w:val="24"/>
          <w:szCs w:val="24"/>
          <w:highlight w:val="yellow"/>
        </w:rPr>
        <w:t>0</w:t>
      </w:r>
      <w:r w:rsidR="008006B1" w:rsidRPr="00F02BC8">
        <w:rPr>
          <w:b/>
          <w:bCs/>
          <w:i/>
          <w:color w:val="FF0000"/>
          <w:spacing w:val="20"/>
          <w:sz w:val="24"/>
          <w:szCs w:val="24"/>
          <w:highlight w:val="yellow"/>
        </w:rPr>
        <w:t>2</w:t>
      </w:r>
      <w:r w:rsidRPr="00F02BC8">
        <w:rPr>
          <w:b/>
          <w:bCs/>
          <w:i/>
          <w:color w:val="FF0000"/>
          <w:spacing w:val="20"/>
          <w:sz w:val="24"/>
          <w:szCs w:val="24"/>
          <w:highlight w:val="yellow"/>
        </w:rPr>
        <w:t>.201</w:t>
      </w:r>
      <w:r w:rsidR="006B7ED9" w:rsidRPr="00F02BC8">
        <w:rPr>
          <w:b/>
          <w:bCs/>
          <w:i/>
          <w:color w:val="FF0000"/>
          <w:spacing w:val="20"/>
          <w:sz w:val="24"/>
          <w:szCs w:val="24"/>
          <w:highlight w:val="yellow"/>
        </w:rPr>
        <w:t>7</w:t>
      </w:r>
      <w:r w:rsidRPr="00F02BC8">
        <w:rPr>
          <w:b/>
          <w:bCs/>
          <w:i/>
          <w:color w:val="FF0000"/>
          <w:spacing w:val="20"/>
          <w:sz w:val="24"/>
          <w:szCs w:val="24"/>
          <w:highlight w:val="yellow"/>
        </w:rPr>
        <w:t xml:space="preserve"> </w:t>
      </w:r>
      <w:proofErr w:type="gramStart"/>
      <w:r w:rsidRPr="00F02BC8">
        <w:rPr>
          <w:b/>
          <w:bCs/>
          <w:i/>
          <w:color w:val="FF0000"/>
          <w:spacing w:val="20"/>
          <w:sz w:val="24"/>
          <w:szCs w:val="24"/>
          <w:highlight w:val="yellow"/>
        </w:rPr>
        <w:t>r</w:t>
      </w:r>
      <w:proofErr w:type="gramEnd"/>
      <w:r w:rsidRPr="00F02BC8">
        <w:rPr>
          <w:b/>
          <w:bCs/>
          <w:i/>
          <w:color w:val="FF0000"/>
          <w:spacing w:val="20"/>
          <w:sz w:val="24"/>
          <w:szCs w:val="24"/>
          <w:highlight w:val="yellow"/>
        </w:rPr>
        <w:t xml:space="preserve">. godz. </w:t>
      </w:r>
      <w:r w:rsidR="0040782E" w:rsidRPr="00F02BC8">
        <w:rPr>
          <w:b/>
          <w:bCs/>
          <w:i/>
          <w:color w:val="FF0000"/>
          <w:spacing w:val="20"/>
          <w:sz w:val="24"/>
          <w:szCs w:val="24"/>
          <w:highlight w:val="yellow"/>
        </w:rPr>
        <w:t>11</w:t>
      </w:r>
      <w:r w:rsidRPr="00F02BC8">
        <w:rPr>
          <w:b/>
          <w:bCs/>
          <w:i/>
          <w:color w:val="FF0000"/>
          <w:spacing w:val="20"/>
          <w:sz w:val="24"/>
          <w:szCs w:val="24"/>
          <w:highlight w:val="yellow"/>
        </w:rPr>
        <w:t>:</w:t>
      </w:r>
      <w:r w:rsidR="0040782E" w:rsidRPr="00F02BC8">
        <w:rPr>
          <w:b/>
          <w:bCs/>
          <w:i/>
          <w:color w:val="FF0000"/>
          <w:spacing w:val="20"/>
          <w:sz w:val="24"/>
          <w:szCs w:val="24"/>
          <w:highlight w:val="yellow"/>
        </w:rPr>
        <w:t>3</w:t>
      </w:r>
      <w:r w:rsidRPr="00F02BC8">
        <w:rPr>
          <w:b/>
          <w:bCs/>
          <w:i/>
          <w:color w:val="FF0000"/>
          <w:spacing w:val="20"/>
          <w:sz w:val="24"/>
          <w:szCs w:val="24"/>
          <w:highlight w:val="yellow"/>
        </w:rPr>
        <w:t>0.</w:t>
      </w:r>
    </w:p>
    <w:p w:rsidR="006B7ED9" w:rsidRPr="00F02BC8" w:rsidRDefault="006B7ED9" w:rsidP="00DA1098">
      <w:pPr>
        <w:spacing w:before="120"/>
        <w:ind w:left="851" w:hanging="567"/>
        <w:jc w:val="both"/>
        <w:rPr>
          <w:spacing w:val="-10"/>
          <w:sz w:val="24"/>
          <w:szCs w:val="24"/>
        </w:rPr>
      </w:pPr>
    </w:p>
    <w:p w:rsidR="00DA1098" w:rsidRPr="00F02BC8" w:rsidRDefault="00DA1098" w:rsidP="00DA1098">
      <w:pPr>
        <w:spacing w:before="120"/>
        <w:ind w:left="851" w:hanging="567"/>
        <w:jc w:val="both"/>
        <w:rPr>
          <w:spacing w:val="-2"/>
          <w:sz w:val="24"/>
          <w:szCs w:val="24"/>
        </w:rPr>
      </w:pPr>
      <w:r w:rsidRPr="00F02BC8">
        <w:rPr>
          <w:spacing w:val="-10"/>
          <w:sz w:val="24"/>
          <w:szCs w:val="24"/>
        </w:rPr>
        <w:t>16.19.</w:t>
      </w:r>
      <w:r w:rsidRPr="00F02BC8">
        <w:rPr>
          <w:sz w:val="24"/>
          <w:szCs w:val="24"/>
        </w:rPr>
        <w:tab/>
        <w:t>Przed upływem terminu do składania ofert wykonawca może zmienić lub wycofać ofertę.</w:t>
      </w:r>
    </w:p>
    <w:p w:rsidR="00DA1098" w:rsidRPr="00F02BC8" w:rsidRDefault="00DA1098" w:rsidP="00DA1098">
      <w:pPr>
        <w:tabs>
          <w:tab w:val="left" w:pos="-4536"/>
        </w:tabs>
        <w:ind w:left="851"/>
        <w:jc w:val="both"/>
        <w:rPr>
          <w:b/>
          <w:bCs/>
          <w:sz w:val="24"/>
          <w:szCs w:val="24"/>
        </w:rPr>
      </w:pPr>
      <w:r w:rsidRPr="00F02BC8">
        <w:rPr>
          <w:sz w:val="24"/>
          <w:szCs w:val="24"/>
        </w:rPr>
        <w:t xml:space="preserve">Zmiana oferty winna być doręczona Zamawiającemu na piśmie przed upływem terminu </w:t>
      </w:r>
      <w:r w:rsidRPr="00F02BC8">
        <w:rPr>
          <w:spacing w:val="-2"/>
          <w:sz w:val="24"/>
          <w:szCs w:val="24"/>
        </w:rPr>
        <w:t>składania ofert. Oświadczenie o wprowadzeniu zmian winno być opakowane tak, jak oferta,</w:t>
      </w:r>
      <w:r w:rsidRPr="00F02BC8">
        <w:rPr>
          <w:sz w:val="24"/>
          <w:szCs w:val="24"/>
        </w:rPr>
        <w:t xml:space="preserve"> a opakowanie winno zawierać dodatkowe oznaczenie wyrazem: </w:t>
      </w:r>
      <w:r w:rsidRPr="00F02BC8">
        <w:rPr>
          <w:b/>
          <w:bCs/>
          <w:sz w:val="24"/>
          <w:szCs w:val="24"/>
        </w:rPr>
        <w:t>ZMIANA OFERTY.</w:t>
      </w:r>
    </w:p>
    <w:p w:rsidR="00DA1098" w:rsidRPr="00F02BC8" w:rsidRDefault="00DA1098" w:rsidP="00D40529">
      <w:pPr>
        <w:pStyle w:val="Subhead2"/>
        <w:tabs>
          <w:tab w:val="left" w:pos="284"/>
        </w:tabs>
        <w:spacing w:before="240" w:after="120"/>
        <w:ind w:left="283" w:hanging="425"/>
        <w:jc w:val="both"/>
      </w:pPr>
      <w:r w:rsidRPr="00F02BC8">
        <w:t>17.</w:t>
      </w:r>
      <w:r w:rsidRPr="00F02BC8">
        <w:tab/>
        <w:t>Miejsce oraz te</w:t>
      </w:r>
      <w:r w:rsidR="003C62F3" w:rsidRPr="00F02BC8">
        <w:t>rmin składania i otwarcia ofert</w:t>
      </w:r>
      <w:r w:rsidR="006855B3" w:rsidRPr="00F02BC8">
        <w:t>:</w:t>
      </w:r>
    </w:p>
    <w:p w:rsidR="00DA1098" w:rsidRPr="00F02BC8" w:rsidRDefault="00DA1098" w:rsidP="00DA1098">
      <w:pPr>
        <w:tabs>
          <w:tab w:val="left" w:pos="851"/>
        </w:tabs>
        <w:ind w:left="851" w:hanging="567"/>
        <w:jc w:val="both"/>
        <w:rPr>
          <w:sz w:val="24"/>
        </w:rPr>
      </w:pPr>
      <w:r w:rsidRPr="00F02BC8">
        <w:rPr>
          <w:sz w:val="24"/>
        </w:rPr>
        <w:t>17.1.</w:t>
      </w:r>
      <w:r w:rsidRPr="00F02BC8">
        <w:rPr>
          <w:sz w:val="24"/>
        </w:rPr>
        <w:tab/>
        <w:t xml:space="preserve">Miejsce składania ofert: </w:t>
      </w:r>
      <w:r w:rsidRPr="00F02BC8">
        <w:rPr>
          <w:b/>
          <w:sz w:val="24"/>
        </w:rPr>
        <w:t xml:space="preserve">pokój nr 20 </w:t>
      </w:r>
      <w:r w:rsidRPr="00F02BC8">
        <w:rPr>
          <w:sz w:val="24"/>
        </w:rPr>
        <w:t>(kancelaria/parter) w siedzibie Zamawiającego, określonej w pkt. 1 SIWZ</w:t>
      </w:r>
      <w:r w:rsidRPr="00F02BC8">
        <w:rPr>
          <w:spacing w:val="-2"/>
          <w:sz w:val="24"/>
          <w:szCs w:val="24"/>
        </w:rPr>
        <w:t>.</w:t>
      </w:r>
    </w:p>
    <w:p w:rsidR="00DA1098" w:rsidRPr="00F02BC8" w:rsidRDefault="00DA1098" w:rsidP="00DA1098">
      <w:pPr>
        <w:tabs>
          <w:tab w:val="left" w:pos="851"/>
        </w:tabs>
        <w:ind w:left="851" w:hanging="567"/>
        <w:jc w:val="both"/>
        <w:rPr>
          <w:sz w:val="24"/>
        </w:rPr>
      </w:pPr>
      <w:r w:rsidRPr="00F02BC8">
        <w:rPr>
          <w:sz w:val="24"/>
        </w:rPr>
        <w:t>17.2.</w:t>
      </w:r>
      <w:r w:rsidRPr="00F02BC8">
        <w:rPr>
          <w:sz w:val="24"/>
        </w:rPr>
        <w:tab/>
        <w:t>Termin składania ofert upływa w dniu</w:t>
      </w:r>
      <w:r w:rsidRPr="00F02BC8">
        <w:rPr>
          <w:b/>
          <w:sz w:val="24"/>
        </w:rPr>
        <w:t xml:space="preserve"> </w:t>
      </w:r>
      <w:r w:rsidR="008006B1" w:rsidRPr="00F02BC8">
        <w:rPr>
          <w:b/>
          <w:bCs/>
          <w:i/>
          <w:color w:val="FF0000"/>
          <w:spacing w:val="20"/>
          <w:sz w:val="24"/>
          <w:szCs w:val="24"/>
          <w:highlight w:val="yellow"/>
        </w:rPr>
        <w:t>20.02.</w:t>
      </w:r>
      <w:r w:rsidR="006B7ED9" w:rsidRPr="00F02BC8">
        <w:rPr>
          <w:b/>
          <w:bCs/>
          <w:i/>
          <w:color w:val="FF0000"/>
          <w:spacing w:val="20"/>
          <w:sz w:val="24"/>
          <w:szCs w:val="24"/>
          <w:highlight w:val="yellow"/>
        </w:rPr>
        <w:t xml:space="preserve">2017 </w:t>
      </w:r>
      <w:proofErr w:type="gramStart"/>
      <w:r w:rsidR="006B7ED9" w:rsidRPr="00F02BC8">
        <w:rPr>
          <w:b/>
          <w:bCs/>
          <w:i/>
          <w:color w:val="FF0000"/>
          <w:spacing w:val="20"/>
          <w:sz w:val="24"/>
          <w:szCs w:val="24"/>
          <w:highlight w:val="yellow"/>
        </w:rPr>
        <w:t>r</w:t>
      </w:r>
      <w:proofErr w:type="gramEnd"/>
      <w:r w:rsidR="006B7ED9" w:rsidRPr="00F02BC8">
        <w:rPr>
          <w:b/>
          <w:bCs/>
          <w:i/>
          <w:color w:val="FF0000"/>
          <w:spacing w:val="20"/>
          <w:sz w:val="24"/>
          <w:szCs w:val="24"/>
          <w:highlight w:val="yellow"/>
        </w:rPr>
        <w:t xml:space="preserve">. godz. </w:t>
      </w:r>
      <w:r w:rsidR="0040782E" w:rsidRPr="00F02BC8">
        <w:rPr>
          <w:b/>
          <w:bCs/>
          <w:i/>
          <w:color w:val="FF0000"/>
          <w:spacing w:val="20"/>
          <w:sz w:val="24"/>
          <w:szCs w:val="24"/>
          <w:highlight w:val="yellow"/>
        </w:rPr>
        <w:t>11</w:t>
      </w:r>
      <w:r w:rsidR="006B7ED9" w:rsidRPr="00F02BC8">
        <w:rPr>
          <w:b/>
          <w:bCs/>
          <w:i/>
          <w:color w:val="FF0000"/>
          <w:spacing w:val="20"/>
          <w:sz w:val="24"/>
          <w:szCs w:val="24"/>
          <w:highlight w:val="yellow"/>
        </w:rPr>
        <w:t>:00.</w:t>
      </w:r>
    </w:p>
    <w:p w:rsidR="00DA1098" w:rsidRPr="00F02BC8" w:rsidRDefault="00DA1098" w:rsidP="00DA1098">
      <w:pPr>
        <w:tabs>
          <w:tab w:val="left" w:pos="851"/>
        </w:tabs>
        <w:ind w:left="851" w:hanging="567"/>
        <w:jc w:val="both"/>
        <w:rPr>
          <w:sz w:val="24"/>
        </w:rPr>
      </w:pPr>
      <w:r w:rsidRPr="00F02BC8">
        <w:rPr>
          <w:sz w:val="24"/>
        </w:rPr>
        <w:t>17.3.</w:t>
      </w:r>
      <w:r w:rsidRPr="00F02BC8">
        <w:rPr>
          <w:sz w:val="24"/>
        </w:rPr>
        <w:tab/>
        <w:t>Złożenie oferty zostanie zarejestrowane (dzień, godzina).</w:t>
      </w:r>
    </w:p>
    <w:p w:rsidR="00DA1098" w:rsidRPr="00F02BC8" w:rsidRDefault="00DA1098" w:rsidP="00DA1098">
      <w:pPr>
        <w:tabs>
          <w:tab w:val="left" w:pos="851"/>
        </w:tabs>
        <w:ind w:left="851" w:hanging="567"/>
        <w:jc w:val="both"/>
        <w:rPr>
          <w:sz w:val="24"/>
        </w:rPr>
      </w:pPr>
      <w:r w:rsidRPr="00F02BC8">
        <w:rPr>
          <w:sz w:val="24"/>
        </w:rPr>
        <w:t>17.4.</w:t>
      </w:r>
      <w:r w:rsidRPr="00F02BC8">
        <w:rPr>
          <w:sz w:val="24"/>
        </w:rPr>
        <w:tab/>
        <w:t>Zamawiający nie ponosi odpowiedzialności za termin dostarczenia oferty wysyłanej przez wykonawcę drogą pocztową.</w:t>
      </w:r>
    </w:p>
    <w:p w:rsidR="00DA1098" w:rsidRPr="00F02BC8" w:rsidRDefault="00DA1098" w:rsidP="00DA1098">
      <w:pPr>
        <w:tabs>
          <w:tab w:val="left" w:pos="851"/>
        </w:tabs>
        <w:ind w:left="851" w:hanging="567"/>
        <w:jc w:val="both"/>
        <w:rPr>
          <w:sz w:val="24"/>
        </w:rPr>
      </w:pPr>
      <w:r w:rsidRPr="00F02BC8">
        <w:rPr>
          <w:sz w:val="24"/>
        </w:rPr>
        <w:t>17.5.</w:t>
      </w:r>
      <w:r w:rsidRPr="00F02BC8">
        <w:rPr>
          <w:sz w:val="24"/>
        </w:rPr>
        <w:tab/>
        <w:t xml:space="preserve">Oferta złożona po wyznaczonym terminie do składania ofert zostanie zwrócona zgodnie </w:t>
      </w:r>
      <w:r w:rsidRPr="00F02BC8">
        <w:rPr>
          <w:sz w:val="24"/>
        </w:rPr>
        <w:br/>
        <w:t>z zapisami art. 84 ust.2 UPZP.</w:t>
      </w:r>
    </w:p>
    <w:p w:rsidR="00DA1098" w:rsidRPr="00F02BC8" w:rsidRDefault="00DA1098" w:rsidP="00DA1098">
      <w:pPr>
        <w:tabs>
          <w:tab w:val="left" w:pos="851"/>
        </w:tabs>
        <w:ind w:left="851" w:hanging="567"/>
        <w:jc w:val="both"/>
        <w:rPr>
          <w:sz w:val="24"/>
        </w:rPr>
      </w:pPr>
      <w:r w:rsidRPr="00F02BC8">
        <w:rPr>
          <w:sz w:val="24"/>
        </w:rPr>
        <w:t>17.6.</w:t>
      </w:r>
      <w:r w:rsidRPr="00F02BC8">
        <w:rPr>
          <w:sz w:val="24"/>
        </w:rPr>
        <w:tab/>
        <w:t xml:space="preserve">Termin otwarcia ofert: w dniu </w:t>
      </w:r>
      <w:r w:rsidR="008006B1" w:rsidRPr="00F02BC8">
        <w:rPr>
          <w:b/>
          <w:bCs/>
          <w:i/>
          <w:color w:val="FF0000"/>
          <w:spacing w:val="20"/>
          <w:sz w:val="24"/>
          <w:szCs w:val="24"/>
          <w:highlight w:val="yellow"/>
        </w:rPr>
        <w:t>20.02</w:t>
      </w:r>
      <w:r w:rsidR="006B7ED9" w:rsidRPr="00F02BC8">
        <w:rPr>
          <w:b/>
          <w:bCs/>
          <w:i/>
          <w:color w:val="FF0000"/>
          <w:spacing w:val="20"/>
          <w:sz w:val="24"/>
          <w:szCs w:val="24"/>
          <w:highlight w:val="yellow"/>
        </w:rPr>
        <w:t xml:space="preserve">.2017 </w:t>
      </w:r>
      <w:proofErr w:type="gramStart"/>
      <w:r w:rsidR="006B7ED9" w:rsidRPr="00F02BC8">
        <w:rPr>
          <w:b/>
          <w:bCs/>
          <w:i/>
          <w:color w:val="FF0000"/>
          <w:spacing w:val="20"/>
          <w:sz w:val="24"/>
          <w:szCs w:val="24"/>
          <w:highlight w:val="yellow"/>
        </w:rPr>
        <w:t>r</w:t>
      </w:r>
      <w:proofErr w:type="gramEnd"/>
      <w:r w:rsidR="006B7ED9" w:rsidRPr="00F02BC8">
        <w:rPr>
          <w:b/>
          <w:bCs/>
          <w:i/>
          <w:color w:val="FF0000"/>
          <w:spacing w:val="20"/>
          <w:sz w:val="24"/>
          <w:szCs w:val="24"/>
          <w:highlight w:val="yellow"/>
        </w:rPr>
        <w:t xml:space="preserve">. godz. </w:t>
      </w:r>
      <w:r w:rsidR="0040782E" w:rsidRPr="00F02BC8">
        <w:rPr>
          <w:b/>
          <w:bCs/>
          <w:i/>
          <w:color w:val="FF0000"/>
          <w:spacing w:val="20"/>
          <w:sz w:val="24"/>
          <w:szCs w:val="24"/>
          <w:highlight w:val="yellow"/>
        </w:rPr>
        <w:t>11</w:t>
      </w:r>
      <w:r w:rsidR="006B7ED9" w:rsidRPr="00F02BC8">
        <w:rPr>
          <w:b/>
          <w:bCs/>
          <w:i/>
          <w:color w:val="FF0000"/>
          <w:spacing w:val="20"/>
          <w:sz w:val="24"/>
          <w:szCs w:val="24"/>
          <w:highlight w:val="yellow"/>
        </w:rPr>
        <w:t>:</w:t>
      </w:r>
      <w:r w:rsidR="0040782E" w:rsidRPr="00F02BC8">
        <w:rPr>
          <w:b/>
          <w:bCs/>
          <w:i/>
          <w:color w:val="FF0000"/>
          <w:spacing w:val="20"/>
          <w:sz w:val="24"/>
          <w:szCs w:val="24"/>
          <w:highlight w:val="yellow"/>
        </w:rPr>
        <w:t>3</w:t>
      </w:r>
      <w:r w:rsidR="006B7ED9" w:rsidRPr="00F02BC8">
        <w:rPr>
          <w:b/>
          <w:bCs/>
          <w:i/>
          <w:color w:val="FF0000"/>
          <w:spacing w:val="20"/>
          <w:sz w:val="24"/>
          <w:szCs w:val="24"/>
          <w:highlight w:val="yellow"/>
        </w:rPr>
        <w:t>0.</w:t>
      </w:r>
    </w:p>
    <w:p w:rsidR="00DA1098" w:rsidRPr="00F02BC8" w:rsidRDefault="00DA1098" w:rsidP="00DA1098">
      <w:pPr>
        <w:tabs>
          <w:tab w:val="left" w:pos="851"/>
        </w:tabs>
        <w:ind w:left="851" w:hanging="567"/>
        <w:jc w:val="both"/>
        <w:rPr>
          <w:sz w:val="24"/>
        </w:rPr>
      </w:pPr>
      <w:r w:rsidRPr="00F02BC8">
        <w:rPr>
          <w:sz w:val="24"/>
        </w:rPr>
        <w:lastRenderedPageBreak/>
        <w:t>17.7.</w:t>
      </w:r>
      <w:r w:rsidRPr="00F02BC8">
        <w:rPr>
          <w:sz w:val="24"/>
        </w:rPr>
        <w:tab/>
        <w:t xml:space="preserve">Miejsce otwarcia ofert: </w:t>
      </w:r>
      <w:r w:rsidRPr="00F02BC8">
        <w:rPr>
          <w:b/>
          <w:sz w:val="24"/>
        </w:rPr>
        <w:t xml:space="preserve">pokój Nr 19 </w:t>
      </w:r>
      <w:r w:rsidRPr="00F02BC8">
        <w:rPr>
          <w:sz w:val="24"/>
        </w:rPr>
        <w:t xml:space="preserve">(parter) w siedzibie Zamawiającego, określonej </w:t>
      </w:r>
      <w:r w:rsidR="00FA25CE" w:rsidRPr="00F02BC8">
        <w:rPr>
          <w:sz w:val="24"/>
        </w:rPr>
        <w:br/>
      </w:r>
      <w:r w:rsidRPr="00F02BC8">
        <w:rPr>
          <w:sz w:val="24"/>
        </w:rPr>
        <w:t>w pkt.1 SIWZ.</w:t>
      </w:r>
    </w:p>
    <w:p w:rsidR="00296C34" w:rsidRPr="00F02BC8" w:rsidRDefault="00296C34" w:rsidP="00FA25CE">
      <w:pPr>
        <w:pStyle w:val="Subhead2"/>
        <w:tabs>
          <w:tab w:val="left" w:pos="284"/>
        </w:tabs>
        <w:spacing w:before="240" w:after="120"/>
        <w:ind w:left="283" w:hanging="425"/>
        <w:jc w:val="both"/>
      </w:pPr>
      <w:r w:rsidRPr="00F02BC8">
        <w:t>18.</w:t>
      </w:r>
      <w:r w:rsidRPr="00F02BC8">
        <w:tab/>
        <w:t>Opis sposobu obliczenia ceny</w:t>
      </w:r>
      <w:r w:rsidR="006855B3" w:rsidRPr="00F02BC8">
        <w:t>:</w:t>
      </w:r>
    </w:p>
    <w:p w:rsidR="00296C34" w:rsidRPr="00F02BC8" w:rsidRDefault="00296C34" w:rsidP="00296C34">
      <w:pPr>
        <w:ind w:left="851" w:hanging="567"/>
        <w:jc w:val="both"/>
        <w:rPr>
          <w:sz w:val="24"/>
        </w:rPr>
      </w:pPr>
      <w:r w:rsidRPr="00F02BC8">
        <w:rPr>
          <w:sz w:val="24"/>
        </w:rPr>
        <w:t>18.1.</w:t>
      </w:r>
      <w:r w:rsidRPr="00F02BC8">
        <w:rPr>
          <w:sz w:val="24"/>
        </w:rPr>
        <w:tab/>
        <w:t>Cena Oferty zostanie podana przez wykonawcę</w:t>
      </w:r>
      <w:r w:rsidRPr="00F02BC8">
        <w:rPr>
          <w:spacing w:val="-4"/>
          <w:sz w:val="24"/>
        </w:rPr>
        <w:t xml:space="preserve"> w formularzu Oferty</w:t>
      </w:r>
      <w:r w:rsidRPr="00F02BC8">
        <w:rPr>
          <w:sz w:val="24"/>
        </w:rPr>
        <w:t xml:space="preserve">. </w:t>
      </w:r>
      <w:r w:rsidRPr="00F02BC8">
        <w:rPr>
          <w:sz w:val="24"/>
          <w:szCs w:val="24"/>
        </w:rPr>
        <w:t>Cena Oferty jest ceną brutto, czyli zawiera podatek VAT (nie dotyczy wykonawców zagranicznych, którzy nie są płatnikami podatku VAT w Polsce) oraz inne podatki i daniny</w:t>
      </w:r>
      <w:r w:rsidRPr="00F02BC8">
        <w:rPr>
          <w:sz w:val="24"/>
        </w:rPr>
        <w:t xml:space="preserve"> publiczne, </w:t>
      </w:r>
      <w:r w:rsidRPr="00F02BC8">
        <w:rPr>
          <w:b/>
          <w:sz w:val="24"/>
        </w:rPr>
        <w:t xml:space="preserve">wyrażoną </w:t>
      </w:r>
      <w:r w:rsidRPr="00F02BC8">
        <w:rPr>
          <w:b/>
          <w:sz w:val="24"/>
        </w:rPr>
        <w:br/>
        <w:t>w PLN</w:t>
      </w:r>
      <w:r w:rsidRPr="00F02BC8">
        <w:rPr>
          <w:sz w:val="24"/>
        </w:rPr>
        <w:t xml:space="preserve"> (nowych złotych polskich) </w:t>
      </w:r>
      <w:r w:rsidRPr="00F02BC8">
        <w:rPr>
          <w:b/>
          <w:sz w:val="24"/>
        </w:rPr>
        <w:t>z dokładnością do dwóch miejsc po przecinku</w:t>
      </w:r>
      <w:r w:rsidRPr="00F02BC8">
        <w:rPr>
          <w:sz w:val="24"/>
        </w:rPr>
        <w:t>.</w:t>
      </w:r>
    </w:p>
    <w:p w:rsidR="00296C34" w:rsidRPr="00F02BC8" w:rsidRDefault="00296C34" w:rsidP="00296C34">
      <w:pPr>
        <w:spacing w:before="60"/>
        <w:ind w:left="851" w:hanging="567"/>
        <w:jc w:val="both"/>
        <w:rPr>
          <w:sz w:val="24"/>
          <w:szCs w:val="24"/>
        </w:rPr>
      </w:pPr>
      <w:r w:rsidRPr="00F02BC8">
        <w:rPr>
          <w:sz w:val="24"/>
          <w:szCs w:val="24"/>
        </w:rPr>
        <w:t>18.2.</w:t>
      </w:r>
      <w:r w:rsidRPr="00F02BC8">
        <w:rPr>
          <w:sz w:val="24"/>
          <w:szCs w:val="24"/>
        </w:rPr>
        <w:tab/>
        <w:t xml:space="preserve">Jeżeli zostanie złożona oferta, której wybór prowadziłby do powstania u Zamawiającego obowiązku podatkowego zgodnie z przepisami o podatku od towarów i usług, </w:t>
      </w:r>
      <w:r w:rsidRPr="00F02BC8">
        <w:rPr>
          <w:sz w:val="24"/>
        </w:rPr>
        <w:t>[</w:t>
      </w:r>
      <w:proofErr w:type="gramStart"/>
      <w:r w:rsidRPr="00F02BC8">
        <w:rPr>
          <w:i/>
          <w:sz w:val="24"/>
        </w:rPr>
        <w:t>tzn. kiedy</w:t>
      </w:r>
      <w:proofErr w:type="gramEnd"/>
      <w:r w:rsidRPr="00F02BC8">
        <w:rPr>
          <w:i/>
          <w:sz w:val="24"/>
        </w:rPr>
        <w:t xml:space="preserve"> zgodnie z przepisami ustawy o podatku od towarów i usług to Zamawiający (nabywca) będzie zobowiązany do rozliczenia (odprowadzenia) podatku VAT</w:t>
      </w:r>
      <w:r w:rsidRPr="00F02BC8">
        <w:rPr>
          <w:sz w:val="24"/>
        </w:rPr>
        <w:t xml:space="preserve">], </w:t>
      </w:r>
      <w:r w:rsidRPr="00F02BC8">
        <w:rPr>
          <w:sz w:val="24"/>
          <w:szCs w:val="24"/>
        </w:rPr>
        <w:t>Zamawiający w celu oceny takiej oferty dolicza do przedstawionej w niej ceny podatek od towarów i usług, który miałby obowiązek rozliczyć zgodnie z tymi przepisami.</w:t>
      </w:r>
    </w:p>
    <w:p w:rsidR="00296C34" w:rsidRPr="00F02BC8" w:rsidRDefault="00296C34" w:rsidP="00296C34">
      <w:pPr>
        <w:spacing w:before="60"/>
        <w:ind w:left="851"/>
        <w:jc w:val="both"/>
        <w:rPr>
          <w:b/>
          <w:sz w:val="24"/>
          <w:szCs w:val="24"/>
        </w:rPr>
      </w:pPr>
      <w:r w:rsidRPr="00F02BC8">
        <w:rPr>
          <w:b/>
          <w:sz w:val="24"/>
          <w:szCs w:val="24"/>
        </w:rPr>
        <w:t xml:space="preserve">Zgodnie z art. 91 ust. 3a UPZP, Wykonawca, składając Ofertę, </w:t>
      </w:r>
      <w:r w:rsidRPr="00F02BC8">
        <w:rPr>
          <w:b/>
          <w:spacing w:val="-4"/>
          <w:sz w:val="24"/>
          <w:szCs w:val="24"/>
        </w:rPr>
        <w:t xml:space="preserve">zobowiązany jest </w:t>
      </w:r>
      <w:r w:rsidRPr="00F02BC8">
        <w:rPr>
          <w:b/>
          <w:spacing w:val="-4"/>
          <w:sz w:val="24"/>
          <w:szCs w:val="24"/>
        </w:rPr>
        <w:br/>
      </w:r>
      <w:r w:rsidRPr="00F02BC8">
        <w:rPr>
          <w:b/>
          <w:sz w:val="24"/>
          <w:szCs w:val="24"/>
        </w:rPr>
        <w:t>poinformować Zamawiającego w formularzu Oferty, czy wybór oferty będzie prowadzić do powstania u Zamawiającego obowiązku podatkowego.</w:t>
      </w:r>
    </w:p>
    <w:p w:rsidR="00296C34" w:rsidRPr="00F02BC8" w:rsidRDefault="00296C34" w:rsidP="00296C34">
      <w:pPr>
        <w:ind w:left="851"/>
        <w:jc w:val="both"/>
        <w:rPr>
          <w:sz w:val="24"/>
          <w:szCs w:val="24"/>
        </w:rPr>
      </w:pPr>
      <w:r w:rsidRPr="00F02BC8">
        <w:rPr>
          <w:sz w:val="24"/>
          <w:szCs w:val="24"/>
        </w:rPr>
        <w:t xml:space="preserve">W przypadku, gdy wybór oferty Wykonawcy będzie prowadził do powstania u Zamawiającego obowiązku podatkowego, Wykonawca zobowiązany jest wskazać nazwę (rodzaj) towaru lub usługi, których dostawa lub świadczenie będzie prowadzić do jego powstania, </w:t>
      </w:r>
      <w:r w:rsidRPr="00F02BC8">
        <w:rPr>
          <w:spacing w:val="-4"/>
          <w:sz w:val="24"/>
          <w:szCs w:val="24"/>
        </w:rPr>
        <w:t>a w przypadku towarów wymienionych w załączniku nr 11 do ustawy o podatku od towarów</w:t>
      </w:r>
      <w:r w:rsidR="00F02BC8">
        <w:rPr>
          <w:sz w:val="24"/>
          <w:szCs w:val="24"/>
        </w:rPr>
        <w:t xml:space="preserve"> </w:t>
      </w:r>
      <w:r w:rsidRPr="00F02BC8">
        <w:rPr>
          <w:sz w:val="24"/>
          <w:szCs w:val="24"/>
        </w:rPr>
        <w:t>i usług również jego symbol PKWiU, oraz wskazać ich wartość bez kwoty podatku VAT.</w:t>
      </w:r>
    </w:p>
    <w:p w:rsidR="00296C34" w:rsidRPr="00F02BC8" w:rsidRDefault="00296C34" w:rsidP="00296C34">
      <w:pPr>
        <w:ind w:left="851"/>
        <w:jc w:val="both"/>
        <w:rPr>
          <w:sz w:val="24"/>
          <w:szCs w:val="24"/>
          <w:u w:val="single"/>
        </w:rPr>
      </w:pPr>
      <w:r w:rsidRPr="00F02BC8">
        <w:rPr>
          <w:sz w:val="24"/>
          <w:szCs w:val="24"/>
          <w:u w:val="single"/>
        </w:rPr>
        <w:t>Art. 91 ust. 3a UPZP, będzie miał zastosowanie w następujących przypadkach:</w:t>
      </w:r>
    </w:p>
    <w:p w:rsidR="00296C34" w:rsidRPr="00F02BC8" w:rsidRDefault="00296C34" w:rsidP="00296C34">
      <w:pPr>
        <w:numPr>
          <w:ilvl w:val="0"/>
          <w:numId w:val="27"/>
        </w:numPr>
        <w:tabs>
          <w:tab w:val="left" w:pos="1134"/>
        </w:tabs>
        <w:ind w:left="851" w:firstLine="0"/>
        <w:jc w:val="both"/>
        <w:rPr>
          <w:spacing w:val="-6"/>
          <w:sz w:val="24"/>
          <w:szCs w:val="24"/>
        </w:rPr>
      </w:pPr>
      <w:proofErr w:type="spellStart"/>
      <w:proofErr w:type="gramStart"/>
      <w:r w:rsidRPr="00F02BC8">
        <w:rPr>
          <w:spacing w:val="-6"/>
          <w:sz w:val="24"/>
          <w:szCs w:val="24"/>
        </w:rPr>
        <w:t>wewnątrzwspólnotowego</w:t>
      </w:r>
      <w:proofErr w:type="spellEnd"/>
      <w:proofErr w:type="gramEnd"/>
      <w:r w:rsidRPr="00F02BC8">
        <w:rPr>
          <w:spacing w:val="-6"/>
          <w:sz w:val="24"/>
          <w:szCs w:val="24"/>
        </w:rPr>
        <w:t xml:space="preserve"> nabycia towarów, </w:t>
      </w:r>
    </w:p>
    <w:p w:rsidR="00296C34" w:rsidRPr="00F02BC8" w:rsidRDefault="00296C34" w:rsidP="00296C34">
      <w:pPr>
        <w:numPr>
          <w:ilvl w:val="0"/>
          <w:numId w:val="27"/>
        </w:numPr>
        <w:tabs>
          <w:tab w:val="left" w:pos="1134"/>
        </w:tabs>
        <w:ind w:left="1134" w:hanging="283"/>
        <w:jc w:val="both"/>
        <w:rPr>
          <w:sz w:val="24"/>
          <w:szCs w:val="24"/>
        </w:rPr>
      </w:pPr>
      <w:proofErr w:type="gramStart"/>
      <w:r w:rsidRPr="00F02BC8">
        <w:rPr>
          <w:spacing w:val="-2"/>
          <w:sz w:val="24"/>
          <w:szCs w:val="24"/>
        </w:rPr>
        <w:t>wystąpienia</w:t>
      </w:r>
      <w:proofErr w:type="gramEnd"/>
      <w:r w:rsidRPr="00F02BC8">
        <w:rPr>
          <w:spacing w:val="-2"/>
          <w:sz w:val="24"/>
          <w:szCs w:val="24"/>
        </w:rPr>
        <w:t xml:space="preserve"> mechanizmu odwróconego obciążenia– załącznik nr 11 do ustawy o podatku</w:t>
      </w:r>
      <w:r w:rsidRPr="00F02BC8">
        <w:rPr>
          <w:sz w:val="24"/>
          <w:szCs w:val="24"/>
        </w:rPr>
        <w:t xml:space="preserve"> od towarów i usług, </w:t>
      </w:r>
    </w:p>
    <w:p w:rsidR="00296C34" w:rsidRPr="00F02BC8" w:rsidRDefault="00296C34" w:rsidP="00296C34">
      <w:pPr>
        <w:numPr>
          <w:ilvl w:val="0"/>
          <w:numId w:val="27"/>
        </w:numPr>
        <w:tabs>
          <w:tab w:val="left" w:pos="1134"/>
        </w:tabs>
        <w:ind w:left="851" w:firstLine="0"/>
        <w:jc w:val="both"/>
        <w:rPr>
          <w:sz w:val="24"/>
          <w:szCs w:val="24"/>
        </w:rPr>
      </w:pPr>
      <w:proofErr w:type="gramStart"/>
      <w:r w:rsidRPr="00F02BC8">
        <w:rPr>
          <w:sz w:val="24"/>
          <w:szCs w:val="24"/>
        </w:rPr>
        <w:t>importu</w:t>
      </w:r>
      <w:proofErr w:type="gramEnd"/>
      <w:r w:rsidRPr="00F02BC8">
        <w:rPr>
          <w:sz w:val="24"/>
          <w:szCs w:val="24"/>
        </w:rPr>
        <w:t xml:space="preserve"> usług lub importu towarów.</w:t>
      </w:r>
    </w:p>
    <w:p w:rsidR="00296C34" w:rsidRPr="00F02BC8" w:rsidRDefault="00296C34" w:rsidP="00296C34">
      <w:pPr>
        <w:tabs>
          <w:tab w:val="left" w:pos="851"/>
        </w:tabs>
        <w:ind w:left="851" w:hanging="567"/>
        <w:jc w:val="both"/>
        <w:rPr>
          <w:sz w:val="24"/>
          <w:szCs w:val="24"/>
        </w:rPr>
      </w:pPr>
      <w:r w:rsidRPr="00F02BC8">
        <w:rPr>
          <w:sz w:val="24"/>
          <w:szCs w:val="24"/>
        </w:rPr>
        <w:t>18.3.</w:t>
      </w:r>
      <w:r w:rsidRPr="00F02BC8">
        <w:rPr>
          <w:sz w:val="24"/>
          <w:szCs w:val="24"/>
        </w:rPr>
        <w:tab/>
        <w:t>Cena Oferty</w:t>
      </w:r>
      <w:r w:rsidR="0066274F" w:rsidRPr="00F02BC8">
        <w:rPr>
          <w:sz w:val="24"/>
          <w:szCs w:val="24"/>
        </w:rPr>
        <w:t xml:space="preserve"> </w:t>
      </w:r>
      <w:r w:rsidR="009A62EC" w:rsidRPr="00F02BC8">
        <w:rPr>
          <w:sz w:val="24"/>
          <w:szCs w:val="24"/>
        </w:rPr>
        <w:t>zawart</w:t>
      </w:r>
      <w:r w:rsidR="00523CBB" w:rsidRPr="00F02BC8">
        <w:rPr>
          <w:sz w:val="24"/>
          <w:szCs w:val="24"/>
        </w:rPr>
        <w:t>a</w:t>
      </w:r>
      <w:r w:rsidR="009A62EC" w:rsidRPr="00F02BC8">
        <w:rPr>
          <w:sz w:val="24"/>
          <w:szCs w:val="24"/>
        </w:rPr>
        <w:t xml:space="preserve"> w formularzu </w:t>
      </w:r>
      <w:r w:rsidR="006B7ED9" w:rsidRPr="00F02BC8">
        <w:rPr>
          <w:sz w:val="24"/>
          <w:szCs w:val="24"/>
        </w:rPr>
        <w:t>ofertowym</w:t>
      </w:r>
      <w:r w:rsidR="009A62EC" w:rsidRPr="00F02BC8">
        <w:rPr>
          <w:sz w:val="24"/>
          <w:szCs w:val="24"/>
        </w:rPr>
        <w:t xml:space="preserve"> </w:t>
      </w:r>
      <w:r w:rsidR="00523CBB" w:rsidRPr="00F02BC8">
        <w:rPr>
          <w:sz w:val="24"/>
          <w:szCs w:val="24"/>
        </w:rPr>
        <w:t xml:space="preserve">dla danej części zamówienia </w:t>
      </w:r>
      <w:r w:rsidRPr="00F02BC8">
        <w:rPr>
          <w:sz w:val="24"/>
          <w:szCs w:val="24"/>
        </w:rPr>
        <w:t>winna uwzględniać wszelkie nakłady i koszty pozwalające osiągnąć cel oznaczony w umowie, której wzór stanowi integralną część SIWZ, a w szczególności:</w:t>
      </w:r>
    </w:p>
    <w:p w:rsidR="009F0EBC" w:rsidRPr="00F02BC8" w:rsidRDefault="00C223DF" w:rsidP="009F0EBC">
      <w:pPr>
        <w:ind w:left="851"/>
        <w:jc w:val="both"/>
        <w:rPr>
          <w:sz w:val="24"/>
          <w:szCs w:val="24"/>
        </w:rPr>
      </w:pPr>
      <w:r w:rsidRPr="00F02BC8">
        <w:rPr>
          <w:sz w:val="24"/>
          <w:szCs w:val="24"/>
        </w:rPr>
        <w:t>1</w:t>
      </w:r>
      <w:r w:rsidR="008006B1" w:rsidRPr="00F02BC8">
        <w:rPr>
          <w:sz w:val="24"/>
          <w:szCs w:val="24"/>
        </w:rPr>
        <w:t>)</w:t>
      </w:r>
      <w:r w:rsidR="008006B1" w:rsidRPr="00F02BC8">
        <w:rPr>
          <w:bCs/>
          <w:sz w:val="24"/>
          <w:szCs w:val="24"/>
        </w:rPr>
        <w:t xml:space="preserve"> </w:t>
      </w:r>
      <w:r w:rsidR="009F0EBC" w:rsidRPr="00F02BC8">
        <w:rPr>
          <w:bCs/>
          <w:sz w:val="24"/>
          <w:szCs w:val="24"/>
        </w:rPr>
        <w:t>ryczałtową formę wynagrodzenia za wykonanie zamówienia</w:t>
      </w:r>
      <w:r w:rsidR="009F0EBC" w:rsidRPr="00F02BC8">
        <w:rPr>
          <w:sz w:val="24"/>
          <w:szCs w:val="24"/>
        </w:rPr>
        <w:t>, a więc i jej ryzyko, w tym:</w:t>
      </w:r>
    </w:p>
    <w:p w:rsidR="009F0EBC" w:rsidRPr="00F02BC8" w:rsidRDefault="009F0EBC" w:rsidP="009F0EBC">
      <w:pPr>
        <w:numPr>
          <w:ilvl w:val="0"/>
          <w:numId w:val="27"/>
        </w:numPr>
        <w:tabs>
          <w:tab w:val="left" w:pos="1418"/>
        </w:tabs>
        <w:ind w:left="1418" w:hanging="284"/>
        <w:jc w:val="both"/>
        <w:rPr>
          <w:sz w:val="24"/>
          <w:szCs w:val="24"/>
        </w:rPr>
      </w:pPr>
      <w:proofErr w:type="gramStart"/>
      <w:r w:rsidRPr="00F02BC8">
        <w:rPr>
          <w:sz w:val="24"/>
          <w:szCs w:val="24"/>
        </w:rPr>
        <w:t>wartość</w:t>
      </w:r>
      <w:proofErr w:type="gramEnd"/>
      <w:r w:rsidRPr="00F02BC8">
        <w:rPr>
          <w:sz w:val="24"/>
          <w:szCs w:val="24"/>
        </w:rPr>
        <w:t xml:space="preserve"> zaoferowanego dla danej części pojazdu wraz z wymaganym osprzętem, wyposażeniem dodatkowym i niezbędnym kompletem dokumentów od producenta </w:t>
      </w:r>
      <w:r w:rsidR="00F02BC8">
        <w:rPr>
          <w:sz w:val="24"/>
          <w:szCs w:val="24"/>
        </w:rPr>
        <w:br/>
      </w:r>
      <w:r w:rsidRPr="00F02BC8">
        <w:rPr>
          <w:sz w:val="24"/>
          <w:szCs w:val="24"/>
        </w:rPr>
        <w:t xml:space="preserve">w języku polskim, </w:t>
      </w:r>
    </w:p>
    <w:p w:rsidR="009F0EBC" w:rsidRPr="00F02BC8" w:rsidRDefault="009F0EBC" w:rsidP="009F0EBC">
      <w:pPr>
        <w:numPr>
          <w:ilvl w:val="0"/>
          <w:numId w:val="27"/>
        </w:numPr>
        <w:tabs>
          <w:tab w:val="left" w:pos="1418"/>
        </w:tabs>
        <w:ind w:left="1418" w:hanging="284"/>
        <w:jc w:val="both"/>
        <w:rPr>
          <w:sz w:val="24"/>
          <w:szCs w:val="24"/>
        </w:rPr>
      </w:pPr>
      <w:proofErr w:type="gramStart"/>
      <w:r w:rsidRPr="00F02BC8">
        <w:rPr>
          <w:spacing w:val="-4"/>
          <w:sz w:val="24"/>
          <w:szCs w:val="24"/>
        </w:rPr>
        <w:t>wszelkie</w:t>
      </w:r>
      <w:proofErr w:type="gramEnd"/>
      <w:r w:rsidRPr="00F02BC8">
        <w:rPr>
          <w:spacing w:val="-4"/>
          <w:sz w:val="24"/>
          <w:szCs w:val="24"/>
        </w:rPr>
        <w:t xml:space="preserve"> koszty transportu na </w:t>
      </w:r>
      <w:r w:rsidR="0086391A" w:rsidRPr="00F02BC8">
        <w:rPr>
          <w:spacing w:val="-4"/>
          <w:sz w:val="24"/>
          <w:szCs w:val="24"/>
        </w:rPr>
        <w:t xml:space="preserve">miejsce wskazane przez </w:t>
      </w:r>
      <w:r w:rsidRPr="00F02BC8">
        <w:rPr>
          <w:spacing w:val="-4"/>
          <w:sz w:val="24"/>
          <w:szCs w:val="24"/>
        </w:rPr>
        <w:t>Zamawiającego mieszcząc</w:t>
      </w:r>
      <w:r w:rsidR="0086391A" w:rsidRPr="00F02BC8">
        <w:rPr>
          <w:spacing w:val="-4"/>
          <w:sz w:val="24"/>
          <w:szCs w:val="24"/>
        </w:rPr>
        <w:t>e</w:t>
      </w:r>
      <w:r w:rsidR="0086391A" w:rsidRPr="00F02BC8">
        <w:rPr>
          <w:sz w:val="24"/>
          <w:szCs w:val="24"/>
        </w:rPr>
        <w:t xml:space="preserve"> się </w:t>
      </w:r>
      <w:r w:rsidR="00F02BC8">
        <w:rPr>
          <w:sz w:val="24"/>
          <w:szCs w:val="24"/>
        </w:rPr>
        <w:br/>
      </w:r>
      <w:r w:rsidR="0086391A" w:rsidRPr="00F02BC8">
        <w:rPr>
          <w:sz w:val="24"/>
          <w:szCs w:val="24"/>
        </w:rPr>
        <w:t>w Bydgoszczy</w:t>
      </w:r>
      <w:r w:rsidRPr="00F02BC8">
        <w:rPr>
          <w:sz w:val="24"/>
          <w:szCs w:val="24"/>
        </w:rPr>
        <w:t>,</w:t>
      </w:r>
    </w:p>
    <w:p w:rsidR="009F0EBC" w:rsidRPr="00F02BC8" w:rsidRDefault="009F0EBC" w:rsidP="009F0EBC">
      <w:pPr>
        <w:numPr>
          <w:ilvl w:val="0"/>
          <w:numId w:val="27"/>
        </w:numPr>
        <w:tabs>
          <w:tab w:val="left" w:pos="1418"/>
        </w:tabs>
        <w:ind w:left="1418" w:hanging="284"/>
        <w:jc w:val="both"/>
        <w:rPr>
          <w:sz w:val="24"/>
          <w:szCs w:val="24"/>
        </w:rPr>
      </w:pPr>
      <w:proofErr w:type="gramStart"/>
      <w:r w:rsidRPr="00F02BC8">
        <w:rPr>
          <w:sz w:val="24"/>
          <w:szCs w:val="24"/>
        </w:rPr>
        <w:t>dokonanie</w:t>
      </w:r>
      <w:proofErr w:type="gramEnd"/>
      <w:r w:rsidRPr="00F02BC8">
        <w:rPr>
          <w:sz w:val="24"/>
          <w:szCs w:val="24"/>
        </w:rPr>
        <w:t xml:space="preserve"> rozruchu dostarczonego pojazdu, przeprowadzenia jazdy próbnej</w:t>
      </w:r>
    </w:p>
    <w:p w:rsidR="009F0EBC" w:rsidRPr="00F02BC8" w:rsidRDefault="009F0EBC" w:rsidP="009F0EBC">
      <w:pPr>
        <w:numPr>
          <w:ilvl w:val="0"/>
          <w:numId w:val="27"/>
        </w:numPr>
        <w:tabs>
          <w:tab w:val="left" w:pos="1418"/>
        </w:tabs>
        <w:ind w:left="1418" w:hanging="284"/>
        <w:jc w:val="both"/>
        <w:rPr>
          <w:sz w:val="24"/>
          <w:szCs w:val="24"/>
        </w:rPr>
      </w:pPr>
      <w:proofErr w:type="gramStart"/>
      <w:r w:rsidRPr="00F02BC8">
        <w:rPr>
          <w:spacing w:val="-2"/>
          <w:sz w:val="24"/>
          <w:szCs w:val="24"/>
        </w:rPr>
        <w:t>przeszkolenie</w:t>
      </w:r>
      <w:proofErr w:type="gramEnd"/>
      <w:r w:rsidRPr="00F02BC8">
        <w:rPr>
          <w:spacing w:val="-2"/>
          <w:sz w:val="24"/>
          <w:szCs w:val="24"/>
        </w:rPr>
        <w:t xml:space="preserve"> dwóch wskazanych przez Zamawiającego pracowników (operatorów) </w:t>
      </w:r>
      <w:r w:rsidRPr="00F02BC8">
        <w:rPr>
          <w:spacing w:val="-2"/>
          <w:sz w:val="24"/>
          <w:szCs w:val="24"/>
        </w:rPr>
        <w:br/>
        <w:t>w zakresie</w:t>
      </w:r>
      <w:r w:rsidRPr="00F02BC8">
        <w:rPr>
          <w:sz w:val="24"/>
          <w:szCs w:val="24"/>
        </w:rPr>
        <w:t xml:space="preserve"> obsługi, w </w:t>
      </w:r>
      <w:r w:rsidR="0086391A" w:rsidRPr="00F02BC8">
        <w:rPr>
          <w:sz w:val="24"/>
          <w:szCs w:val="24"/>
        </w:rPr>
        <w:t>miejscu wskazanym przez</w:t>
      </w:r>
      <w:r w:rsidRPr="00F02BC8">
        <w:rPr>
          <w:sz w:val="24"/>
          <w:szCs w:val="24"/>
        </w:rPr>
        <w:t xml:space="preserve"> Zamawiającego,</w:t>
      </w:r>
    </w:p>
    <w:p w:rsidR="009F0EBC" w:rsidRPr="00F02BC8" w:rsidRDefault="009F0EBC" w:rsidP="009F0EBC">
      <w:pPr>
        <w:numPr>
          <w:ilvl w:val="0"/>
          <w:numId w:val="27"/>
        </w:numPr>
        <w:tabs>
          <w:tab w:val="left" w:pos="1418"/>
        </w:tabs>
        <w:ind w:left="1418" w:hanging="284"/>
        <w:jc w:val="both"/>
        <w:rPr>
          <w:sz w:val="24"/>
          <w:szCs w:val="24"/>
        </w:rPr>
      </w:pPr>
      <w:proofErr w:type="gramStart"/>
      <w:r w:rsidRPr="00F02BC8">
        <w:rPr>
          <w:sz w:val="24"/>
          <w:szCs w:val="24"/>
        </w:rPr>
        <w:t>przeglądy</w:t>
      </w:r>
      <w:proofErr w:type="gramEnd"/>
      <w:r w:rsidRPr="00F02BC8">
        <w:rPr>
          <w:sz w:val="24"/>
          <w:szCs w:val="24"/>
        </w:rPr>
        <w:t xml:space="preserve"> okresowe wynikające wyłącznie z instrukcji obsługi i eksploatacji wraz z wymianą wszystkich niezbędnych i koniecznych płynów, części oraz materiałów eksploatacyjnych,</w:t>
      </w:r>
    </w:p>
    <w:p w:rsidR="008006B1" w:rsidRPr="00F02BC8" w:rsidRDefault="009F0EBC" w:rsidP="009F0EBC">
      <w:pPr>
        <w:numPr>
          <w:ilvl w:val="0"/>
          <w:numId w:val="27"/>
        </w:numPr>
        <w:tabs>
          <w:tab w:val="left" w:pos="1418"/>
        </w:tabs>
        <w:ind w:left="1418" w:hanging="284"/>
        <w:jc w:val="both"/>
        <w:rPr>
          <w:sz w:val="24"/>
          <w:szCs w:val="24"/>
        </w:rPr>
      </w:pPr>
      <w:r w:rsidRPr="00F02BC8">
        <w:rPr>
          <w:sz w:val="24"/>
          <w:szCs w:val="24"/>
        </w:rPr>
        <w:t>wszystkie obowiązujące w Polsce podatki, włącznie z podatkiem VAT oraz opłaty celne i inne opłaty związane z wykonaniem przedmiotu Umowy</w:t>
      </w:r>
      <w:proofErr w:type="gramStart"/>
      <w:r w:rsidR="008006B1" w:rsidRPr="00F02BC8">
        <w:rPr>
          <w:sz w:val="24"/>
          <w:szCs w:val="24"/>
        </w:rPr>
        <w:t>,</w:t>
      </w:r>
      <w:r w:rsidR="00523CBB" w:rsidRPr="00F02BC8">
        <w:rPr>
          <w:sz w:val="24"/>
          <w:szCs w:val="24"/>
        </w:rPr>
        <w:t>,</w:t>
      </w:r>
      <w:proofErr w:type="gramEnd"/>
    </w:p>
    <w:p w:rsidR="00523CBB" w:rsidRPr="00F02BC8" w:rsidRDefault="00523CBB" w:rsidP="009F0EBC">
      <w:pPr>
        <w:numPr>
          <w:ilvl w:val="0"/>
          <w:numId w:val="27"/>
        </w:numPr>
        <w:tabs>
          <w:tab w:val="left" w:pos="1418"/>
        </w:tabs>
        <w:ind w:left="1418" w:hanging="284"/>
        <w:jc w:val="both"/>
        <w:rPr>
          <w:sz w:val="24"/>
          <w:szCs w:val="24"/>
        </w:rPr>
      </w:pPr>
      <w:proofErr w:type="gramStart"/>
      <w:r w:rsidRPr="00F02BC8">
        <w:rPr>
          <w:sz w:val="24"/>
          <w:szCs w:val="24"/>
        </w:rPr>
        <w:t>okres</w:t>
      </w:r>
      <w:proofErr w:type="gramEnd"/>
      <w:r w:rsidRPr="00F02BC8">
        <w:rPr>
          <w:sz w:val="24"/>
          <w:szCs w:val="24"/>
        </w:rPr>
        <w:t xml:space="preserve"> udzielonej gwarancji,</w:t>
      </w:r>
    </w:p>
    <w:p w:rsidR="008006B1" w:rsidRPr="00F02BC8" w:rsidRDefault="008006B1" w:rsidP="008006B1">
      <w:pPr>
        <w:numPr>
          <w:ilvl w:val="0"/>
          <w:numId w:val="40"/>
        </w:numPr>
        <w:jc w:val="both"/>
        <w:rPr>
          <w:sz w:val="24"/>
          <w:szCs w:val="24"/>
        </w:rPr>
      </w:pPr>
      <w:proofErr w:type="gramStart"/>
      <w:r w:rsidRPr="00F02BC8">
        <w:rPr>
          <w:spacing w:val="-6"/>
          <w:sz w:val="24"/>
          <w:szCs w:val="24"/>
        </w:rPr>
        <w:t>wzrost</w:t>
      </w:r>
      <w:proofErr w:type="gramEnd"/>
      <w:r w:rsidRPr="00F02BC8">
        <w:rPr>
          <w:spacing w:val="-6"/>
          <w:sz w:val="24"/>
          <w:szCs w:val="24"/>
        </w:rPr>
        <w:t xml:space="preserve"> cen towarów i usług konsumpcyjnych do końca realizacji danej części zamówienia,</w:t>
      </w:r>
    </w:p>
    <w:p w:rsidR="00296C34" w:rsidRPr="00F02BC8" w:rsidRDefault="008006B1" w:rsidP="009F0EBC">
      <w:pPr>
        <w:numPr>
          <w:ilvl w:val="0"/>
          <w:numId w:val="40"/>
        </w:numPr>
        <w:jc w:val="both"/>
        <w:rPr>
          <w:sz w:val="24"/>
          <w:szCs w:val="24"/>
        </w:rPr>
      </w:pPr>
      <w:r w:rsidRPr="00F02BC8">
        <w:rPr>
          <w:spacing w:val="-4"/>
          <w:sz w:val="24"/>
          <w:szCs w:val="24"/>
        </w:rPr>
        <w:t>wykonanie zobowiązań wynikających z umowy</w:t>
      </w:r>
      <w:r w:rsidR="009F0EBC" w:rsidRPr="00F02BC8">
        <w:rPr>
          <w:spacing w:val="-4"/>
          <w:sz w:val="24"/>
          <w:szCs w:val="24"/>
        </w:rPr>
        <w:t xml:space="preserve"> dla danej części zamówienia</w:t>
      </w:r>
      <w:r w:rsidRPr="00F02BC8">
        <w:rPr>
          <w:sz w:val="24"/>
          <w:szCs w:val="24"/>
        </w:rPr>
        <w:t xml:space="preserve">, stanowiącej integralną część SIWZ, w tym udzielonych </w:t>
      </w:r>
      <w:proofErr w:type="gramStart"/>
      <w:r w:rsidR="006808E5" w:rsidRPr="00F02BC8">
        <w:rPr>
          <w:sz w:val="24"/>
          <w:szCs w:val="24"/>
        </w:rPr>
        <w:t>gwarancji jakości</w:t>
      </w:r>
      <w:proofErr w:type="gramEnd"/>
      <w:r w:rsidRPr="00F02BC8">
        <w:rPr>
          <w:sz w:val="24"/>
          <w:szCs w:val="24"/>
        </w:rPr>
        <w:t>.</w:t>
      </w:r>
      <w:r w:rsidR="00296C34" w:rsidRPr="00F02BC8">
        <w:rPr>
          <w:sz w:val="24"/>
          <w:szCs w:val="24"/>
        </w:rPr>
        <w:t>,</w:t>
      </w:r>
    </w:p>
    <w:p w:rsidR="00296C34" w:rsidRPr="00F02BC8" w:rsidRDefault="00296C34" w:rsidP="0080664D">
      <w:pPr>
        <w:tabs>
          <w:tab w:val="num" w:pos="1043"/>
        </w:tabs>
        <w:spacing w:before="120"/>
        <w:ind w:left="908" w:hanging="624"/>
        <w:jc w:val="both"/>
        <w:rPr>
          <w:sz w:val="24"/>
          <w:szCs w:val="24"/>
        </w:rPr>
      </w:pPr>
      <w:r w:rsidRPr="00F02BC8">
        <w:rPr>
          <w:sz w:val="24"/>
          <w:szCs w:val="24"/>
        </w:rPr>
        <w:t>18.4.</w:t>
      </w:r>
      <w:r w:rsidRPr="00F02BC8">
        <w:rPr>
          <w:sz w:val="24"/>
          <w:szCs w:val="24"/>
        </w:rPr>
        <w:tab/>
        <w:t>W celu prawidłowego wyliczenia ceny Oferty</w:t>
      </w:r>
      <w:r w:rsidR="009F0EBC" w:rsidRPr="00F02BC8">
        <w:rPr>
          <w:sz w:val="24"/>
          <w:szCs w:val="24"/>
        </w:rPr>
        <w:t xml:space="preserve"> dla danej części zamówienia</w:t>
      </w:r>
      <w:r w:rsidRPr="00F02BC8">
        <w:rPr>
          <w:sz w:val="24"/>
          <w:szCs w:val="24"/>
        </w:rPr>
        <w:t>, Zamawiający zleca Wykonawcy wykonać następujące czynności:</w:t>
      </w:r>
    </w:p>
    <w:p w:rsidR="00FA25CE" w:rsidRPr="00F02BC8" w:rsidRDefault="00FA25CE" w:rsidP="0080664D">
      <w:pPr>
        <w:spacing w:before="60"/>
        <w:ind w:left="1191" w:hanging="284"/>
        <w:jc w:val="both"/>
        <w:rPr>
          <w:sz w:val="24"/>
          <w:szCs w:val="24"/>
        </w:rPr>
      </w:pPr>
      <w:proofErr w:type="gramStart"/>
      <w:r w:rsidRPr="00F02BC8">
        <w:rPr>
          <w:sz w:val="24"/>
          <w:szCs w:val="24"/>
        </w:rPr>
        <w:lastRenderedPageBreak/>
        <w:t>1)</w:t>
      </w:r>
      <w:r w:rsidRPr="00F02BC8">
        <w:rPr>
          <w:sz w:val="24"/>
          <w:szCs w:val="24"/>
        </w:rPr>
        <w:tab/>
        <w:t>zapoznać</w:t>
      </w:r>
      <w:proofErr w:type="gramEnd"/>
      <w:r w:rsidRPr="00F02BC8">
        <w:rPr>
          <w:sz w:val="24"/>
          <w:szCs w:val="24"/>
        </w:rPr>
        <w:t xml:space="preserve"> się z przedmiotem zamówienia opisanym w SIWZ z załącznikami</w:t>
      </w:r>
      <w:r w:rsidR="006808E5" w:rsidRPr="00F02BC8">
        <w:rPr>
          <w:sz w:val="24"/>
          <w:szCs w:val="24"/>
        </w:rPr>
        <w:t>,</w:t>
      </w:r>
      <w:r w:rsidRPr="00F02BC8">
        <w:rPr>
          <w:sz w:val="24"/>
          <w:szCs w:val="24"/>
        </w:rPr>
        <w:t xml:space="preserve"> </w:t>
      </w:r>
      <w:r w:rsidR="006808E5" w:rsidRPr="00F02BC8">
        <w:rPr>
          <w:spacing w:val="-6"/>
          <w:sz w:val="24"/>
          <w:szCs w:val="24"/>
        </w:rPr>
        <w:t>w szczególności</w:t>
      </w:r>
      <w:r w:rsidR="006808E5" w:rsidRPr="00F02BC8">
        <w:rPr>
          <w:sz w:val="24"/>
          <w:szCs w:val="24"/>
        </w:rPr>
        <w:t xml:space="preserve"> </w:t>
      </w:r>
      <w:r w:rsidR="006808E5" w:rsidRPr="00F02BC8">
        <w:rPr>
          <w:spacing w:val="-6"/>
          <w:sz w:val="24"/>
          <w:szCs w:val="24"/>
        </w:rPr>
        <w:t>z Opisem oferowanego</w:t>
      </w:r>
      <w:r w:rsidR="00523CBB" w:rsidRPr="00F02BC8">
        <w:rPr>
          <w:spacing w:val="-6"/>
          <w:sz w:val="24"/>
          <w:szCs w:val="24"/>
        </w:rPr>
        <w:t xml:space="preserve"> pojazdu</w:t>
      </w:r>
      <w:r w:rsidR="006808E5" w:rsidRPr="00F02BC8">
        <w:rPr>
          <w:spacing w:val="-6"/>
          <w:sz w:val="24"/>
          <w:szCs w:val="24"/>
        </w:rPr>
        <w:t xml:space="preserve"> dla danej części </w:t>
      </w:r>
      <w:r w:rsidR="00523CBB" w:rsidRPr="00F02BC8">
        <w:rPr>
          <w:spacing w:val="-6"/>
          <w:sz w:val="24"/>
          <w:szCs w:val="24"/>
        </w:rPr>
        <w:t>zamówienia</w:t>
      </w:r>
      <w:r w:rsidR="006808E5" w:rsidRPr="00F02BC8">
        <w:rPr>
          <w:spacing w:val="-6"/>
          <w:sz w:val="24"/>
          <w:szCs w:val="24"/>
        </w:rPr>
        <w:t xml:space="preserve">, </w:t>
      </w:r>
      <w:r w:rsidR="006808E5" w:rsidRPr="00F02BC8">
        <w:rPr>
          <w:spacing w:val="-4"/>
          <w:sz w:val="24"/>
          <w:szCs w:val="24"/>
        </w:rPr>
        <w:t>wzorem</w:t>
      </w:r>
      <w:r w:rsidR="006808E5" w:rsidRPr="00F02BC8">
        <w:rPr>
          <w:sz w:val="24"/>
          <w:szCs w:val="24"/>
        </w:rPr>
        <w:t xml:space="preserve"> </w:t>
      </w:r>
      <w:r w:rsidR="006808E5" w:rsidRPr="00F02BC8">
        <w:rPr>
          <w:spacing w:val="-4"/>
          <w:sz w:val="24"/>
          <w:szCs w:val="24"/>
        </w:rPr>
        <w:t>Umowy dla danej części zamówienia oraz uzyskać wszystkie niezbędne informacje potrzebne dla sporządzenia oferty,</w:t>
      </w:r>
    </w:p>
    <w:p w:rsidR="006808E5" w:rsidRPr="00F02BC8" w:rsidRDefault="006808E5" w:rsidP="006808E5">
      <w:pPr>
        <w:ind w:left="1134" w:hanging="283"/>
        <w:jc w:val="both"/>
        <w:rPr>
          <w:sz w:val="24"/>
          <w:szCs w:val="24"/>
        </w:rPr>
      </w:pPr>
      <w:proofErr w:type="gramStart"/>
      <w:r w:rsidRPr="00F02BC8">
        <w:rPr>
          <w:sz w:val="24"/>
          <w:szCs w:val="24"/>
        </w:rPr>
        <w:t>2)</w:t>
      </w:r>
      <w:r w:rsidRPr="00F02BC8">
        <w:rPr>
          <w:sz w:val="24"/>
          <w:szCs w:val="24"/>
        </w:rPr>
        <w:tab/>
        <w:t>podać</w:t>
      </w:r>
      <w:proofErr w:type="gramEnd"/>
      <w:r w:rsidRPr="00F02BC8">
        <w:rPr>
          <w:sz w:val="24"/>
          <w:szCs w:val="24"/>
        </w:rPr>
        <w:t xml:space="preserve"> w formularzu ofertowym:</w:t>
      </w:r>
    </w:p>
    <w:p w:rsidR="006808E5" w:rsidRPr="00F02BC8" w:rsidRDefault="006808E5" w:rsidP="006808E5">
      <w:pPr>
        <w:ind w:left="1418" w:hanging="284"/>
        <w:jc w:val="both"/>
        <w:rPr>
          <w:spacing w:val="-4"/>
          <w:sz w:val="24"/>
          <w:szCs w:val="24"/>
        </w:rPr>
      </w:pPr>
      <w:r w:rsidRPr="00F02BC8">
        <w:rPr>
          <w:spacing w:val="-4"/>
          <w:sz w:val="24"/>
          <w:szCs w:val="24"/>
        </w:rPr>
        <w:t>a</w:t>
      </w:r>
      <w:proofErr w:type="gramStart"/>
      <w:r w:rsidRPr="00F02BC8">
        <w:rPr>
          <w:spacing w:val="-4"/>
          <w:sz w:val="24"/>
          <w:szCs w:val="24"/>
        </w:rPr>
        <w:t>)</w:t>
      </w:r>
      <w:r w:rsidRPr="00F02BC8">
        <w:rPr>
          <w:spacing w:val="-4"/>
          <w:sz w:val="24"/>
          <w:szCs w:val="24"/>
        </w:rPr>
        <w:tab/>
      </w:r>
      <w:r w:rsidRPr="00F02BC8">
        <w:rPr>
          <w:spacing w:val="-6"/>
          <w:sz w:val="24"/>
          <w:szCs w:val="24"/>
        </w:rPr>
        <w:t>cenę</w:t>
      </w:r>
      <w:proofErr w:type="gramEnd"/>
      <w:r w:rsidRPr="00F02BC8">
        <w:rPr>
          <w:spacing w:val="-6"/>
          <w:sz w:val="24"/>
          <w:szCs w:val="24"/>
        </w:rPr>
        <w:t xml:space="preserve"> netto (czyli </w:t>
      </w:r>
      <w:r w:rsidRPr="00F02BC8">
        <w:rPr>
          <w:spacing w:val="-6"/>
          <w:sz w:val="24"/>
        </w:rPr>
        <w:t xml:space="preserve">nie zawierającą podatku </w:t>
      </w:r>
      <w:r w:rsidRPr="00F02BC8">
        <w:rPr>
          <w:spacing w:val="-6"/>
          <w:sz w:val="24"/>
          <w:szCs w:val="24"/>
        </w:rPr>
        <w:t>VAT oraz innych podatków i danin</w:t>
      </w:r>
      <w:r w:rsidRPr="00F02BC8">
        <w:rPr>
          <w:spacing w:val="-6"/>
          <w:sz w:val="24"/>
        </w:rPr>
        <w:t xml:space="preserve"> publicznych)</w:t>
      </w:r>
      <w:r w:rsidRPr="00F02BC8">
        <w:rPr>
          <w:sz w:val="24"/>
        </w:rPr>
        <w:t xml:space="preserve"> wyrażoną w PLN (złotych polskich) z dokładnością do dwóch miejsc po przecinku, </w:t>
      </w:r>
    </w:p>
    <w:p w:rsidR="006808E5" w:rsidRPr="00F02BC8" w:rsidRDefault="006808E5" w:rsidP="006808E5">
      <w:pPr>
        <w:ind w:left="1418" w:hanging="284"/>
        <w:jc w:val="both"/>
        <w:rPr>
          <w:sz w:val="24"/>
        </w:rPr>
      </w:pPr>
      <w:r w:rsidRPr="00F02BC8">
        <w:rPr>
          <w:sz w:val="24"/>
        </w:rPr>
        <w:t>b</w:t>
      </w:r>
      <w:proofErr w:type="gramStart"/>
      <w:r w:rsidRPr="00F02BC8">
        <w:rPr>
          <w:sz w:val="24"/>
        </w:rPr>
        <w:t>)</w:t>
      </w:r>
      <w:r w:rsidRPr="00F02BC8">
        <w:rPr>
          <w:sz w:val="24"/>
        </w:rPr>
        <w:tab/>
        <w:t>od</w:t>
      </w:r>
      <w:proofErr w:type="gramEnd"/>
      <w:r w:rsidRPr="00F02BC8">
        <w:rPr>
          <w:sz w:val="24"/>
        </w:rPr>
        <w:t xml:space="preserve"> ceny netto wyliczyć wartość podatku VAT. Do obliczenia </w:t>
      </w:r>
      <w:r w:rsidRPr="00F02BC8">
        <w:rPr>
          <w:spacing w:val="-2"/>
          <w:sz w:val="24"/>
        </w:rPr>
        <w:t xml:space="preserve">wartości podatku należy </w:t>
      </w:r>
      <w:r w:rsidRPr="00F02BC8">
        <w:rPr>
          <w:spacing w:val="-4"/>
          <w:sz w:val="24"/>
        </w:rPr>
        <w:t>przyjąć obowiązującą stawkę podatku VAT dla dostawy sprzętu</w:t>
      </w:r>
      <w:r w:rsidRPr="00F02BC8">
        <w:rPr>
          <w:sz w:val="24"/>
        </w:rPr>
        <w:t>,</w:t>
      </w:r>
    </w:p>
    <w:p w:rsidR="006808E5" w:rsidRPr="00F02BC8" w:rsidRDefault="006808E5" w:rsidP="006808E5">
      <w:pPr>
        <w:ind w:left="1418" w:hanging="284"/>
        <w:jc w:val="both"/>
        <w:rPr>
          <w:sz w:val="24"/>
        </w:rPr>
      </w:pPr>
      <w:r w:rsidRPr="00F02BC8">
        <w:rPr>
          <w:sz w:val="24"/>
        </w:rPr>
        <w:t>c</w:t>
      </w:r>
      <w:proofErr w:type="gramStart"/>
      <w:r w:rsidRPr="00F02BC8">
        <w:rPr>
          <w:sz w:val="24"/>
        </w:rPr>
        <w:t>)</w:t>
      </w:r>
      <w:r w:rsidRPr="00F02BC8">
        <w:rPr>
          <w:sz w:val="24"/>
        </w:rPr>
        <w:tab/>
        <w:t>cenę</w:t>
      </w:r>
      <w:proofErr w:type="gramEnd"/>
      <w:r w:rsidRPr="00F02BC8">
        <w:rPr>
          <w:sz w:val="24"/>
        </w:rPr>
        <w:t xml:space="preserve"> brutto, która wynika z sumy ceny netto i podatku VAT. </w:t>
      </w:r>
    </w:p>
    <w:p w:rsidR="00F35815" w:rsidRPr="00F02BC8" w:rsidRDefault="006808E5" w:rsidP="006808E5">
      <w:pPr>
        <w:tabs>
          <w:tab w:val="num" w:pos="1134"/>
        </w:tabs>
        <w:spacing w:before="120" w:after="120"/>
        <w:ind w:left="851"/>
        <w:jc w:val="both"/>
        <w:rPr>
          <w:b/>
          <w:sz w:val="24"/>
          <w:szCs w:val="24"/>
        </w:rPr>
      </w:pPr>
      <w:r w:rsidRPr="00F02BC8">
        <w:rPr>
          <w:b/>
          <w:sz w:val="24"/>
          <w:szCs w:val="24"/>
        </w:rPr>
        <w:t xml:space="preserve">Wszystkie ceny wpisywane w formularzu Oferty należy podać z dokładnością </w:t>
      </w:r>
      <w:r w:rsidR="00F02BC8">
        <w:rPr>
          <w:b/>
          <w:sz w:val="24"/>
          <w:szCs w:val="24"/>
        </w:rPr>
        <w:br/>
      </w:r>
      <w:r w:rsidRPr="00F02BC8">
        <w:rPr>
          <w:b/>
          <w:sz w:val="24"/>
          <w:szCs w:val="24"/>
        </w:rPr>
        <w:t>do dwóch miejsc po przecinku</w:t>
      </w:r>
      <w:r w:rsidR="0080664D" w:rsidRPr="00F02BC8">
        <w:rPr>
          <w:b/>
          <w:sz w:val="24"/>
          <w:szCs w:val="24"/>
        </w:rPr>
        <w:t>.</w:t>
      </w:r>
    </w:p>
    <w:p w:rsidR="00296C34" w:rsidRPr="00F02BC8" w:rsidRDefault="00296C34" w:rsidP="00296C34">
      <w:pPr>
        <w:tabs>
          <w:tab w:val="left" w:pos="851"/>
        </w:tabs>
        <w:ind w:left="851" w:hanging="567"/>
        <w:jc w:val="both"/>
        <w:rPr>
          <w:sz w:val="24"/>
        </w:rPr>
      </w:pPr>
      <w:r w:rsidRPr="00F02BC8">
        <w:rPr>
          <w:sz w:val="24"/>
        </w:rPr>
        <w:t>18.5.</w:t>
      </w:r>
      <w:r w:rsidRPr="00F02BC8">
        <w:rPr>
          <w:sz w:val="24"/>
        </w:rPr>
        <w:tab/>
        <w:t>Zakłada się, że wykonawca w cenie Oferty uwzględnił, wszystkie dane udostępnione przez Zamawiającego oraz warunki lokalne rozpoznane we własnym zakresie.</w:t>
      </w:r>
    </w:p>
    <w:p w:rsidR="00283905" w:rsidRPr="00F02BC8" w:rsidRDefault="00283905" w:rsidP="00945841">
      <w:pPr>
        <w:pStyle w:val="Subhead2"/>
        <w:tabs>
          <w:tab w:val="left" w:pos="284"/>
        </w:tabs>
        <w:spacing w:before="240" w:after="120"/>
        <w:ind w:left="283" w:hanging="425"/>
        <w:jc w:val="both"/>
      </w:pPr>
      <w:r w:rsidRPr="00F02BC8">
        <w:t>19.</w:t>
      </w:r>
      <w:r w:rsidRPr="00F02BC8">
        <w:tab/>
        <w:t xml:space="preserve">Informacje dotyczące walut obcych, w jakich mogą być prowadzone rozliczenia między </w:t>
      </w:r>
      <w:r w:rsidRPr="00F02BC8">
        <w:rPr>
          <w:spacing w:val="-2"/>
          <w:szCs w:val="24"/>
        </w:rPr>
        <w:t>zamawiającym a wykonawcą, jeżeli zamawiający przewiduje rozliczenia w walutach obcych</w:t>
      </w:r>
      <w:r w:rsidR="006855B3" w:rsidRPr="00F02BC8">
        <w:rPr>
          <w:spacing w:val="-2"/>
          <w:szCs w:val="24"/>
        </w:rPr>
        <w:t>:</w:t>
      </w:r>
    </w:p>
    <w:p w:rsidR="00283905" w:rsidRPr="00F02BC8" w:rsidRDefault="00283905" w:rsidP="00283905">
      <w:pPr>
        <w:tabs>
          <w:tab w:val="left" w:pos="-2694"/>
        </w:tabs>
        <w:ind w:left="284"/>
        <w:jc w:val="both"/>
        <w:rPr>
          <w:sz w:val="24"/>
        </w:rPr>
      </w:pPr>
      <w:r w:rsidRPr="00F02BC8">
        <w:rPr>
          <w:spacing w:val="-2"/>
          <w:sz w:val="24"/>
          <w:szCs w:val="24"/>
        </w:rPr>
        <w:t>Zamawiający</w:t>
      </w:r>
      <w:r w:rsidRPr="00F02BC8">
        <w:rPr>
          <w:b/>
          <w:spacing w:val="-2"/>
          <w:sz w:val="24"/>
          <w:szCs w:val="24"/>
        </w:rPr>
        <w:t xml:space="preserve"> nie przewiduje </w:t>
      </w:r>
      <w:r w:rsidRPr="00F02BC8">
        <w:rPr>
          <w:spacing w:val="-2"/>
          <w:sz w:val="24"/>
          <w:szCs w:val="24"/>
        </w:rPr>
        <w:t>rozliczania w walutach obcych</w:t>
      </w:r>
      <w:r w:rsidRPr="00F02BC8">
        <w:rPr>
          <w:rFonts w:eastAsia="Batang"/>
          <w:spacing w:val="-2"/>
          <w:sz w:val="24"/>
          <w:szCs w:val="24"/>
        </w:rPr>
        <w:t xml:space="preserve">. </w:t>
      </w:r>
      <w:r w:rsidRPr="00F02BC8">
        <w:rPr>
          <w:spacing w:val="-2"/>
          <w:sz w:val="24"/>
          <w:szCs w:val="24"/>
        </w:rPr>
        <w:t>Rozliczenia między Zamawiającym</w:t>
      </w:r>
      <w:r w:rsidRPr="00F02BC8">
        <w:rPr>
          <w:sz w:val="24"/>
        </w:rPr>
        <w:t xml:space="preserve"> </w:t>
      </w:r>
      <w:r w:rsidRPr="00F02BC8">
        <w:rPr>
          <w:sz w:val="24"/>
        </w:rPr>
        <w:br/>
        <w:t>a wykonawcą, prowadzone będą w PLN.</w:t>
      </w:r>
    </w:p>
    <w:p w:rsidR="005246E0" w:rsidRPr="00F02BC8" w:rsidRDefault="005246E0" w:rsidP="005246E0">
      <w:pPr>
        <w:pStyle w:val="Subhead2"/>
        <w:tabs>
          <w:tab w:val="left" w:pos="284"/>
        </w:tabs>
        <w:spacing w:before="240" w:after="120"/>
        <w:ind w:left="283" w:hanging="425"/>
        <w:jc w:val="both"/>
      </w:pPr>
      <w:r w:rsidRPr="00F02BC8">
        <w:t>20.</w:t>
      </w:r>
      <w:r w:rsidRPr="00F02BC8">
        <w:tab/>
      </w:r>
      <w:r w:rsidRPr="00F02BC8">
        <w:rPr>
          <w:szCs w:val="24"/>
        </w:rPr>
        <w:t xml:space="preserve">Opis kryteriów, którymi Zamawiający będzie się kierował przy wyborze oferty, wraz </w:t>
      </w:r>
      <w:r w:rsidRPr="00F02BC8">
        <w:rPr>
          <w:szCs w:val="24"/>
        </w:rPr>
        <w:br/>
        <w:t>z podaniem</w:t>
      </w:r>
      <w:r w:rsidRPr="00F02BC8">
        <w:t xml:space="preserve"> </w:t>
      </w:r>
      <w:r w:rsidR="0086391A" w:rsidRPr="00F02BC8">
        <w:t>wag</w:t>
      </w:r>
      <w:r w:rsidRPr="00F02BC8">
        <w:t xml:space="preserve"> tych kryteriów i sposobu oceny ofert</w:t>
      </w:r>
      <w:r w:rsidR="0086391A" w:rsidRPr="00F02BC8">
        <w:t>:</w:t>
      </w:r>
    </w:p>
    <w:p w:rsidR="005246E0" w:rsidRPr="00F02BC8" w:rsidRDefault="005246E0" w:rsidP="005246E0">
      <w:pPr>
        <w:tabs>
          <w:tab w:val="left" w:pos="993"/>
        </w:tabs>
        <w:spacing w:before="60" w:after="120"/>
        <w:ind w:left="993" w:hanging="709"/>
        <w:jc w:val="both"/>
        <w:rPr>
          <w:bCs/>
          <w:sz w:val="24"/>
          <w:szCs w:val="24"/>
        </w:rPr>
      </w:pPr>
      <w:r w:rsidRPr="00F02BC8">
        <w:rPr>
          <w:bCs/>
          <w:sz w:val="24"/>
          <w:szCs w:val="24"/>
        </w:rPr>
        <w:t>20.1.</w:t>
      </w:r>
      <w:r w:rsidRPr="00F02BC8">
        <w:rPr>
          <w:bCs/>
          <w:sz w:val="24"/>
          <w:szCs w:val="24"/>
        </w:rPr>
        <w:tab/>
        <w:t xml:space="preserve">Kryteria oceny ofert i ich znaczenie: </w:t>
      </w:r>
    </w:p>
    <w:p w:rsidR="005246E0" w:rsidRPr="00F02BC8" w:rsidRDefault="005246E0" w:rsidP="005246E0">
      <w:pPr>
        <w:tabs>
          <w:tab w:val="left" w:pos="993"/>
        </w:tabs>
        <w:spacing w:after="20"/>
        <w:ind w:left="993"/>
        <w:jc w:val="both"/>
        <w:rPr>
          <w:bCs/>
          <w:sz w:val="24"/>
          <w:szCs w:val="24"/>
        </w:rPr>
      </w:pPr>
      <w:r w:rsidRPr="00F02BC8">
        <w:rPr>
          <w:bCs/>
          <w:spacing w:val="-2"/>
          <w:sz w:val="24"/>
          <w:szCs w:val="24"/>
        </w:rPr>
        <w:t>Przy wyborze najkorzystniejszej oferty</w:t>
      </w:r>
      <w:r w:rsidR="0086391A" w:rsidRPr="00F02BC8">
        <w:rPr>
          <w:bCs/>
          <w:spacing w:val="-2"/>
          <w:sz w:val="24"/>
          <w:szCs w:val="24"/>
        </w:rPr>
        <w:t xml:space="preserve"> oddzielnie dla każdej części zamówienia</w:t>
      </w:r>
      <w:r w:rsidR="003D29DB" w:rsidRPr="00F02BC8">
        <w:rPr>
          <w:bCs/>
          <w:spacing w:val="-2"/>
          <w:sz w:val="24"/>
          <w:szCs w:val="24"/>
        </w:rPr>
        <w:t>,</w:t>
      </w:r>
      <w:r w:rsidRPr="00F02BC8">
        <w:rPr>
          <w:bCs/>
          <w:spacing w:val="-2"/>
          <w:sz w:val="24"/>
          <w:szCs w:val="24"/>
        </w:rPr>
        <w:t xml:space="preserve"> Zamawiający stosować będzie następujące</w:t>
      </w:r>
      <w:r w:rsidR="0086391A" w:rsidRPr="00F02BC8">
        <w:rPr>
          <w:bCs/>
          <w:spacing w:val="-2"/>
          <w:sz w:val="24"/>
          <w:szCs w:val="24"/>
        </w:rPr>
        <w:t xml:space="preserve"> </w:t>
      </w:r>
      <w:r w:rsidRPr="00F02BC8">
        <w:rPr>
          <w:bCs/>
          <w:spacing w:val="-2"/>
          <w:sz w:val="24"/>
          <w:szCs w:val="24"/>
        </w:rPr>
        <w:t>kryteria</w:t>
      </w:r>
      <w:r w:rsidRPr="00F02BC8">
        <w:rPr>
          <w:bCs/>
          <w:sz w:val="24"/>
          <w:szCs w:val="24"/>
        </w:rPr>
        <w:t xml:space="preserve"> oceny ofert:</w:t>
      </w:r>
    </w:p>
    <w:p w:rsidR="0086391A" w:rsidRPr="00F02BC8" w:rsidRDefault="0086391A" w:rsidP="0086391A">
      <w:pPr>
        <w:tabs>
          <w:tab w:val="left" w:pos="1276"/>
        </w:tabs>
        <w:spacing w:after="20"/>
        <w:ind w:left="1276" w:hanging="283"/>
        <w:jc w:val="both"/>
        <w:rPr>
          <w:bCs/>
          <w:sz w:val="24"/>
          <w:szCs w:val="24"/>
        </w:rPr>
      </w:pPr>
      <w:r w:rsidRPr="00F02BC8">
        <w:rPr>
          <w:bCs/>
          <w:sz w:val="24"/>
          <w:szCs w:val="24"/>
        </w:rPr>
        <w:t>1.</w:t>
      </w:r>
      <w:r w:rsidRPr="00F02BC8">
        <w:rPr>
          <w:bCs/>
          <w:sz w:val="24"/>
          <w:szCs w:val="24"/>
        </w:rPr>
        <w:tab/>
        <w:t xml:space="preserve">Kryterium </w:t>
      </w:r>
      <w:r w:rsidRPr="00F02BC8">
        <w:rPr>
          <w:b/>
          <w:sz w:val="24"/>
          <w:szCs w:val="24"/>
        </w:rPr>
        <w:t>cena</w:t>
      </w:r>
      <w:r w:rsidRPr="00F02BC8">
        <w:rPr>
          <w:bCs/>
          <w:sz w:val="24"/>
          <w:szCs w:val="24"/>
        </w:rPr>
        <w:t xml:space="preserve"> (oznaczenie C) </w:t>
      </w:r>
      <w:r w:rsidR="005145AF" w:rsidRPr="00F02BC8">
        <w:rPr>
          <w:bCs/>
          <w:sz w:val="24"/>
          <w:szCs w:val="24"/>
        </w:rPr>
        <w:t>-</w:t>
      </w:r>
      <w:r w:rsidRPr="00F02BC8">
        <w:rPr>
          <w:bCs/>
          <w:sz w:val="24"/>
          <w:szCs w:val="24"/>
        </w:rPr>
        <w:t xml:space="preserve"> waga 60% (</w:t>
      </w:r>
      <w:proofErr w:type="spellStart"/>
      <w:r w:rsidRPr="00F02BC8">
        <w:rPr>
          <w:bCs/>
          <w:sz w:val="24"/>
          <w:szCs w:val="24"/>
        </w:rPr>
        <w:t>pkt</w:t>
      </w:r>
      <w:proofErr w:type="spellEnd"/>
      <w:r w:rsidRPr="00F02BC8">
        <w:rPr>
          <w:bCs/>
          <w:sz w:val="24"/>
          <w:szCs w:val="24"/>
        </w:rPr>
        <w:t>),</w:t>
      </w:r>
    </w:p>
    <w:p w:rsidR="0086391A" w:rsidRPr="00F02BC8" w:rsidRDefault="0086391A" w:rsidP="0086391A">
      <w:pPr>
        <w:tabs>
          <w:tab w:val="left" w:pos="1276"/>
        </w:tabs>
        <w:spacing w:after="20"/>
        <w:ind w:left="1276" w:right="-142" w:hanging="283"/>
        <w:jc w:val="both"/>
        <w:rPr>
          <w:bCs/>
          <w:sz w:val="24"/>
          <w:szCs w:val="24"/>
        </w:rPr>
      </w:pPr>
      <w:r w:rsidRPr="00F02BC8">
        <w:rPr>
          <w:bCs/>
          <w:sz w:val="24"/>
          <w:szCs w:val="24"/>
        </w:rPr>
        <w:t>2.</w:t>
      </w:r>
      <w:r w:rsidRPr="00F02BC8">
        <w:rPr>
          <w:bCs/>
          <w:sz w:val="24"/>
          <w:szCs w:val="24"/>
        </w:rPr>
        <w:tab/>
        <w:t xml:space="preserve">Kryterium </w:t>
      </w:r>
      <w:r w:rsidRPr="00F02BC8">
        <w:rPr>
          <w:b/>
          <w:sz w:val="24"/>
          <w:szCs w:val="24"/>
        </w:rPr>
        <w:t xml:space="preserve">termin </w:t>
      </w:r>
      <w:r w:rsidR="005A0124">
        <w:rPr>
          <w:b/>
          <w:sz w:val="24"/>
          <w:szCs w:val="24"/>
        </w:rPr>
        <w:t>dostawy</w:t>
      </w:r>
      <w:r w:rsidR="005145AF" w:rsidRPr="00F02BC8">
        <w:rPr>
          <w:bCs/>
          <w:sz w:val="24"/>
          <w:szCs w:val="24"/>
        </w:rPr>
        <w:t>-</w:t>
      </w:r>
      <w:r w:rsidRPr="00F02BC8">
        <w:rPr>
          <w:bCs/>
          <w:sz w:val="24"/>
          <w:szCs w:val="24"/>
        </w:rPr>
        <w:t xml:space="preserve"> (oznaczenie T) waga - 20% (</w:t>
      </w:r>
      <w:proofErr w:type="spellStart"/>
      <w:r w:rsidRPr="00F02BC8">
        <w:rPr>
          <w:bCs/>
          <w:sz w:val="24"/>
          <w:szCs w:val="24"/>
        </w:rPr>
        <w:t>pkt</w:t>
      </w:r>
      <w:proofErr w:type="spellEnd"/>
      <w:r w:rsidRPr="00F02BC8">
        <w:rPr>
          <w:bCs/>
          <w:sz w:val="24"/>
          <w:szCs w:val="24"/>
        </w:rPr>
        <w:t>),</w:t>
      </w:r>
    </w:p>
    <w:p w:rsidR="0086391A" w:rsidRPr="00F02BC8" w:rsidRDefault="0086391A" w:rsidP="0086391A">
      <w:pPr>
        <w:tabs>
          <w:tab w:val="left" w:pos="1276"/>
        </w:tabs>
        <w:spacing w:after="20"/>
        <w:ind w:left="1276" w:right="-142" w:hanging="283"/>
        <w:jc w:val="both"/>
        <w:rPr>
          <w:bCs/>
          <w:sz w:val="24"/>
          <w:szCs w:val="24"/>
        </w:rPr>
      </w:pPr>
      <w:r w:rsidRPr="00F02BC8">
        <w:rPr>
          <w:bCs/>
          <w:sz w:val="24"/>
          <w:szCs w:val="24"/>
        </w:rPr>
        <w:t xml:space="preserve">3. Kryterium </w:t>
      </w:r>
      <w:r w:rsidR="00B413C1" w:rsidRPr="00F02BC8">
        <w:rPr>
          <w:b/>
          <w:bCs/>
          <w:sz w:val="24"/>
          <w:szCs w:val="24"/>
        </w:rPr>
        <w:t>okres</w:t>
      </w:r>
      <w:r w:rsidR="005145AF" w:rsidRPr="00F02BC8">
        <w:rPr>
          <w:bCs/>
          <w:sz w:val="24"/>
          <w:szCs w:val="24"/>
        </w:rPr>
        <w:t xml:space="preserve"> </w:t>
      </w:r>
      <w:r w:rsidR="005145AF" w:rsidRPr="00F02BC8">
        <w:rPr>
          <w:b/>
          <w:bCs/>
          <w:sz w:val="24"/>
          <w:szCs w:val="24"/>
        </w:rPr>
        <w:t>udzielonej</w:t>
      </w:r>
      <w:r w:rsidR="005145AF" w:rsidRPr="00F02BC8">
        <w:rPr>
          <w:bCs/>
          <w:sz w:val="24"/>
          <w:szCs w:val="24"/>
        </w:rPr>
        <w:t xml:space="preserve"> </w:t>
      </w:r>
      <w:r w:rsidRPr="00F02BC8">
        <w:rPr>
          <w:b/>
          <w:bCs/>
          <w:sz w:val="24"/>
          <w:szCs w:val="24"/>
        </w:rPr>
        <w:t>gwarancj</w:t>
      </w:r>
      <w:r w:rsidR="005145AF" w:rsidRPr="00F02BC8">
        <w:rPr>
          <w:b/>
          <w:bCs/>
          <w:sz w:val="24"/>
          <w:szCs w:val="24"/>
        </w:rPr>
        <w:t xml:space="preserve">i </w:t>
      </w:r>
      <w:r w:rsidRPr="00F02BC8">
        <w:rPr>
          <w:bCs/>
          <w:sz w:val="24"/>
          <w:szCs w:val="24"/>
        </w:rPr>
        <w:t>- (oznaczenie G) – 20% (</w:t>
      </w:r>
      <w:proofErr w:type="spellStart"/>
      <w:r w:rsidRPr="00F02BC8">
        <w:rPr>
          <w:bCs/>
          <w:sz w:val="24"/>
          <w:szCs w:val="24"/>
        </w:rPr>
        <w:t>pkt</w:t>
      </w:r>
      <w:proofErr w:type="spellEnd"/>
      <w:r w:rsidRPr="00F02BC8">
        <w:rPr>
          <w:bCs/>
          <w:sz w:val="24"/>
          <w:szCs w:val="24"/>
        </w:rPr>
        <w:t>).</w:t>
      </w:r>
    </w:p>
    <w:p w:rsidR="005246E0" w:rsidRPr="00F02BC8" w:rsidRDefault="005246E0" w:rsidP="005246E0">
      <w:pPr>
        <w:tabs>
          <w:tab w:val="left" w:pos="993"/>
        </w:tabs>
        <w:spacing w:after="60"/>
        <w:ind w:left="993" w:hanging="709"/>
        <w:jc w:val="both"/>
        <w:rPr>
          <w:bCs/>
          <w:sz w:val="24"/>
          <w:szCs w:val="24"/>
        </w:rPr>
      </w:pPr>
      <w:r w:rsidRPr="00F02BC8">
        <w:rPr>
          <w:bCs/>
          <w:sz w:val="24"/>
          <w:szCs w:val="24"/>
        </w:rPr>
        <w:t>20.2.</w:t>
      </w:r>
      <w:r w:rsidRPr="00F02BC8">
        <w:rPr>
          <w:bCs/>
          <w:sz w:val="24"/>
          <w:szCs w:val="24"/>
        </w:rPr>
        <w:tab/>
        <w:t xml:space="preserve">Sposób oceny ofert: </w:t>
      </w:r>
    </w:p>
    <w:p w:rsidR="00B413C1" w:rsidRPr="00F02BC8" w:rsidRDefault="005246E0" w:rsidP="00B413C1">
      <w:pPr>
        <w:tabs>
          <w:tab w:val="left" w:pos="1276"/>
        </w:tabs>
        <w:spacing w:after="60"/>
        <w:ind w:left="1276" w:hanging="283"/>
        <w:jc w:val="both"/>
        <w:rPr>
          <w:bCs/>
          <w:sz w:val="24"/>
          <w:szCs w:val="24"/>
        </w:rPr>
      </w:pPr>
      <w:r w:rsidRPr="00F02BC8">
        <w:rPr>
          <w:bCs/>
          <w:sz w:val="24"/>
          <w:szCs w:val="24"/>
        </w:rPr>
        <w:t>1.</w:t>
      </w:r>
      <w:r w:rsidRPr="00F02BC8">
        <w:rPr>
          <w:bCs/>
          <w:sz w:val="24"/>
          <w:szCs w:val="24"/>
        </w:rPr>
        <w:tab/>
      </w:r>
      <w:r w:rsidR="00B413C1" w:rsidRPr="00F02BC8">
        <w:rPr>
          <w:bCs/>
          <w:sz w:val="24"/>
          <w:szCs w:val="24"/>
        </w:rPr>
        <w:t>D</w:t>
      </w:r>
      <w:r w:rsidR="00B413C1" w:rsidRPr="00F02BC8">
        <w:rPr>
          <w:bCs/>
          <w:sz w:val="24"/>
        </w:rPr>
        <w:t xml:space="preserve">la </w:t>
      </w:r>
      <w:r w:rsidR="000721DE" w:rsidRPr="00F02BC8">
        <w:rPr>
          <w:bCs/>
          <w:sz w:val="24"/>
        </w:rPr>
        <w:t xml:space="preserve">każdej części zamówienia oddzielnie, </w:t>
      </w:r>
      <w:r w:rsidR="00B413C1" w:rsidRPr="00F02BC8">
        <w:rPr>
          <w:sz w:val="24"/>
          <w:szCs w:val="24"/>
        </w:rPr>
        <w:t xml:space="preserve">Zamawiający, zgodnie z art. 24 aa UPZP, najpierw dokona oceny ofert, a następnie zbada czy wykonawca, którego oferta została </w:t>
      </w:r>
      <w:proofErr w:type="gramStart"/>
      <w:r w:rsidR="00B413C1" w:rsidRPr="00F02BC8">
        <w:rPr>
          <w:sz w:val="24"/>
          <w:szCs w:val="24"/>
        </w:rPr>
        <w:t>oceniona jako</w:t>
      </w:r>
      <w:proofErr w:type="gramEnd"/>
      <w:r w:rsidR="00B413C1" w:rsidRPr="00F02BC8">
        <w:rPr>
          <w:sz w:val="24"/>
          <w:szCs w:val="24"/>
        </w:rPr>
        <w:t xml:space="preserve"> najkorzystniejsza nie podlega wykluczeniu oraz spełnia warunki udziału w postępowaniu.</w:t>
      </w:r>
    </w:p>
    <w:p w:rsidR="00B413C1" w:rsidRPr="00F02BC8" w:rsidRDefault="00B413C1" w:rsidP="00B413C1">
      <w:pPr>
        <w:tabs>
          <w:tab w:val="left" w:pos="1276"/>
        </w:tabs>
        <w:spacing w:after="60"/>
        <w:ind w:left="1276" w:hanging="284"/>
        <w:jc w:val="both"/>
        <w:rPr>
          <w:bCs/>
          <w:sz w:val="24"/>
        </w:rPr>
      </w:pPr>
      <w:r w:rsidRPr="00F02BC8">
        <w:rPr>
          <w:bCs/>
          <w:sz w:val="24"/>
        </w:rPr>
        <w:t>2.</w:t>
      </w:r>
      <w:r w:rsidRPr="00F02BC8">
        <w:rPr>
          <w:bCs/>
          <w:sz w:val="24"/>
        </w:rPr>
        <w:tab/>
        <w:t>Ocenie według kryteriów, o których mowa w pkt.20.1 SIWZ, poddane zostaną jedynie ofert</w:t>
      </w:r>
      <w:r w:rsidR="000721DE" w:rsidRPr="00F02BC8">
        <w:rPr>
          <w:bCs/>
          <w:sz w:val="24"/>
        </w:rPr>
        <w:t>y nieodrzucone – dla każdej części zamówienia oddzielnie</w:t>
      </w:r>
    </w:p>
    <w:p w:rsidR="00B413C1" w:rsidRPr="00F02BC8" w:rsidRDefault="00B413C1" w:rsidP="00B413C1">
      <w:pPr>
        <w:tabs>
          <w:tab w:val="left" w:pos="1276"/>
        </w:tabs>
        <w:spacing w:after="60"/>
        <w:ind w:left="1276" w:hanging="284"/>
        <w:jc w:val="both"/>
        <w:rPr>
          <w:bCs/>
          <w:sz w:val="24"/>
        </w:rPr>
      </w:pPr>
      <w:r w:rsidRPr="00F02BC8">
        <w:rPr>
          <w:bCs/>
          <w:sz w:val="24"/>
        </w:rPr>
        <w:t>3.</w:t>
      </w:r>
      <w:r w:rsidRPr="00F02BC8">
        <w:rPr>
          <w:bCs/>
          <w:sz w:val="24"/>
        </w:rPr>
        <w:tab/>
      </w:r>
      <w:r w:rsidRPr="00F02BC8">
        <w:rPr>
          <w:bCs/>
          <w:spacing w:val="-4"/>
          <w:sz w:val="24"/>
        </w:rPr>
        <w:t xml:space="preserve">Zamawiający dokona oceny ofert </w:t>
      </w:r>
      <w:r w:rsidRPr="00F02BC8">
        <w:rPr>
          <w:bCs/>
          <w:sz w:val="24"/>
        </w:rPr>
        <w:t xml:space="preserve">w oparciu o kryteria oceny ofert, przyznając każdej </w:t>
      </w:r>
      <w:r w:rsidRPr="00F02BC8">
        <w:rPr>
          <w:bCs/>
          <w:sz w:val="24"/>
        </w:rPr>
        <w:br/>
        <w:t xml:space="preserve">z nich ilość punktów obliczoną następująco: </w:t>
      </w:r>
    </w:p>
    <w:p w:rsidR="005246E0" w:rsidRPr="00F02BC8" w:rsidRDefault="005246E0" w:rsidP="005246E0">
      <w:pPr>
        <w:tabs>
          <w:tab w:val="left" w:pos="1560"/>
        </w:tabs>
        <w:spacing w:after="60"/>
        <w:ind w:left="1560" w:hanging="284"/>
        <w:jc w:val="both"/>
        <w:rPr>
          <w:bCs/>
          <w:sz w:val="24"/>
          <w:szCs w:val="24"/>
        </w:rPr>
      </w:pPr>
      <w:proofErr w:type="gramStart"/>
      <w:r w:rsidRPr="00F02BC8">
        <w:rPr>
          <w:bCs/>
          <w:sz w:val="24"/>
          <w:szCs w:val="24"/>
        </w:rPr>
        <w:t>1)</w:t>
      </w:r>
      <w:r w:rsidRPr="00F02BC8">
        <w:rPr>
          <w:bCs/>
          <w:sz w:val="24"/>
          <w:szCs w:val="24"/>
        </w:rPr>
        <w:tab/>
        <w:t>opis</w:t>
      </w:r>
      <w:proofErr w:type="gramEnd"/>
      <w:r w:rsidRPr="00F02BC8">
        <w:rPr>
          <w:bCs/>
          <w:sz w:val="24"/>
          <w:szCs w:val="24"/>
        </w:rPr>
        <w:t xml:space="preserve"> kryterium </w:t>
      </w:r>
      <w:r w:rsidRPr="00F02BC8">
        <w:rPr>
          <w:b/>
          <w:sz w:val="24"/>
          <w:szCs w:val="24"/>
        </w:rPr>
        <w:t>cena:</w:t>
      </w:r>
      <w:r w:rsidRPr="00F02BC8">
        <w:rPr>
          <w:bCs/>
          <w:sz w:val="24"/>
          <w:szCs w:val="24"/>
        </w:rPr>
        <w:t xml:space="preserve"> </w:t>
      </w:r>
    </w:p>
    <w:p w:rsidR="005145AF" w:rsidRPr="00F02BC8" w:rsidRDefault="005145AF" w:rsidP="005246E0">
      <w:pPr>
        <w:tabs>
          <w:tab w:val="left" w:pos="1560"/>
        </w:tabs>
        <w:spacing w:before="120" w:after="20"/>
        <w:ind w:left="1559"/>
        <w:jc w:val="both"/>
        <w:rPr>
          <w:bCs/>
          <w:spacing w:val="-2"/>
          <w:sz w:val="24"/>
          <w:szCs w:val="24"/>
          <w:u w:val="single"/>
        </w:rPr>
      </w:pPr>
      <w:r w:rsidRPr="00F02BC8">
        <w:rPr>
          <w:bCs/>
          <w:spacing w:val="-2"/>
          <w:sz w:val="24"/>
          <w:szCs w:val="24"/>
          <w:u w:val="single"/>
        </w:rPr>
        <w:t xml:space="preserve">Kryterium dla Części I </w:t>
      </w:r>
      <w:proofErr w:type="spellStart"/>
      <w:r w:rsidRPr="00F02BC8">
        <w:rPr>
          <w:bCs/>
          <w:spacing w:val="-2"/>
          <w:sz w:val="24"/>
          <w:szCs w:val="24"/>
          <w:u w:val="single"/>
        </w:rPr>
        <w:t>i</w:t>
      </w:r>
      <w:proofErr w:type="spellEnd"/>
      <w:r w:rsidRPr="00F02BC8">
        <w:rPr>
          <w:bCs/>
          <w:spacing w:val="-2"/>
          <w:sz w:val="24"/>
          <w:szCs w:val="24"/>
          <w:u w:val="single"/>
        </w:rPr>
        <w:t xml:space="preserve"> Części II zamówienia:</w:t>
      </w:r>
    </w:p>
    <w:p w:rsidR="000721DE" w:rsidRPr="00F02BC8" w:rsidRDefault="000721DE" w:rsidP="005246E0">
      <w:pPr>
        <w:tabs>
          <w:tab w:val="left" w:pos="1560"/>
        </w:tabs>
        <w:spacing w:before="120" w:after="20"/>
        <w:ind w:left="1559"/>
        <w:jc w:val="both"/>
        <w:rPr>
          <w:bCs/>
          <w:sz w:val="24"/>
          <w:szCs w:val="24"/>
        </w:rPr>
      </w:pPr>
      <w:r w:rsidRPr="00F02BC8">
        <w:rPr>
          <w:bCs/>
          <w:spacing w:val="-2"/>
          <w:sz w:val="24"/>
          <w:szCs w:val="24"/>
        </w:rPr>
        <w:t>Kryterium rozpatrywane będzie na podstawie ryczałtowej ceny oferty brutto za realizację</w:t>
      </w:r>
      <w:r w:rsidRPr="00F02BC8">
        <w:rPr>
          <w:bCs/>
          <w:sz w:val="24"/>
          <w:szCs w:val="24"/>
        </w:rPr>
        <w:t xml:space="preserve"> dane części zamówienia, zaoferowanej przez wykonawcę w formularza ofertowym.</w:t>
      </w:r>
    </w:p>
    <w:p w:rsidR="000721DE" w:rsidRPr="00F02BC8" w:rsidRDefault="000721DE" w:rsidP="000721DE">
      <w:pPr>
        <w:tabs>
          <w:tab w:val="left" w:pos="1560"/>
        </w:tabs>
        <w:spacing w:after="120"/>
        <w:ind w:left="1559"/>
        <w:jc w:val="both"/>
        <w:rPr>
          <w:bCs/>
          <w:spacing w:val="-4"/>
          <w:sz w:val="24"/>
          <w:szCs w:val="24"/>
        </w:rPr>
      </w:pPr>
      <w:r w:rsidRPr="00F02BC8">
        <w:rPr>
          <w:bCs/>
          <w:spacing w:val="-2"/>
          <w:sz w:val="24"/>
          <w:szCs w:val="24"/>
        </w:rPr>
        <w:t xml:space="preserve">W tym kryterium najtańsza oceniana cena brutto może uzyskać maksymalnie </w:t>
      </w:r>
      <w:r w:rsidRPr="00F02BC8">
        <w:rPr>
          <w:b/>
          <w:bCs/>
          <w:spacing w:val="-2"/>
          <w:sz w:val="24"/>
          <w:szCs w:val="24"/>
        </w:rPr>
        <w:t>60 pkt</w:t>
      </w:r>
      <w:r w:rsidRPr="00F02BC8">
        <w:rPr>
          <w:bCs/>
          <w:spacing w:val="-2"/>
          <w:sz w:val="24"/>
          <w:szCs w:val="24"/>
        </w:rPr>
        <w:t>.</w:t>
      </w:r>
      <w:r w:rsidRPr="00F02BC8">
        <w:rPr>
          <w:bCs/>
          <w:spacing w:val="-4"/>
          <w:sz w:val="24"/>
          <w:szCs w:val="24"/>
        </w:rPr>
        <w:t xml:space="preserve"> </w:t>
      </w:r>
    </w:p>
    <w:p w:rsidR="000721DE" w:rsidRPr="00F02BC8" w:rsidRDefault="000721DE" w:rsidP="000721DE">
      <w:pPr>
        <w:tabs>
          <w:tab w:val="left" w:pos="1560"/>
        </w:tabs>
        <w:spacing w:after="120"/>
        <w:ind w:left="1559"/>
        <w:jc w:val="both"/>
        <w:rPr>
          <w:bCs/>
          <w:sz w:val="24"/>
          <w:szCs w:val="24"/>
        </w:rPr>
      </w:pPr>
      <w:r w:rsidRPr="00F02BC8">
        <w:rPr>
          <w:bCs/>
          <w:spacing w:val="-4"/>
          <w:sz w:val="24"/>
          <w:szCs w:val="24"/>
        </w:rPr>
        <w:t xml:space="preserve">Liczba </w:t>
      </w:r>
      <w:proofErr w:type="gramStart"/>
      <w:r w:rsidRPr="00F02BC8">
        <w:rPr>
          <w:bCs/>
          <w:spacing w:val="-4"/>
          <w:sz w:val="24"/>
          <w:szCs w:val="24"/>
        </w:rPr>
        <w:t>punktów  kryterium</w:t>
      </w:r>
      <w:proofErr w:type="gramEnd"/>
      <w:r w:rsidRPr="00F02BC8">
        <w:rPr>
          <w:bCs/>
          <w:spacing w:val="-4"/>
          <w:sz w:val="24"/>
          <w:szCs w:val="24"/>
        </w:rPr>
        <w:t xml:space="preserve"> „cena” zostanie obliczona w następujący sposób</w:t>
      </w:r>
      <w:r w:rsidRPr="00F02BC8">
        <w:rPr>
          <w:bCs/>
          <w:sz w:val="24"/>
          <w:szCs w:val="24"/>
        </w:rPr>
        <w:t>:</w:t>
      </w:r>
    </w:p>
    <w:tbl>
      <w:tblPr>
        <w:tblW w:w="0" w:type="auto"/>
        <w:tblInd w:w="1631" w:type="dxa"/>
        <w:tblLayout w:type="fixed"/>
        <w:tblCellMar>
          <w:left w:w="71" w:type="dxa"/>
          <w:right w:w="71" w:type="dxa"/>
        </w:tblCellMar>
        <w:tblLook w:val="0000"/>
      </w:tblPr>
      <w:tblGrid>
        <w:gridCol w:w="708"/>
        <w:gridCol w:w="988"/>
        <w:gridCol w:w="425"/>
        <w:gridCol w:w="1134"/>
      </w:tblGrid>
      <w:tr w:rsidR="000721DE" w:rsidRPr="00F02BC8" w:rsidTr="00125A86">
        <w:trPr>
          <w:trHeight w:val="559"/>
        </w:trPr>
        <w:tc>
          <w:tcPr>
            <w:tcW w:w="708" w:type="dxa"/>
            <w:vAlign w:val="center"/>
          </w:tcPr>
          <w:p w:rsidR="000721DE" w:rsidRPr="00F02BC8" w:rsidRDefault="000721DE" w:rsidP="00125A86">
            <w:pPr>
              <w:numPr>
                <w:ilvl w:val="12"/>
                <w:numId w:val="0"/>
              </w:numPr>
              <w:rPr>
                <w:b/>
                <w:sz w:val="24"/>
                <w:szCs w:val="24"/>
              </w:rPr>
            </w:pPr>
            <w:r w:rsidRPr="00F02BC8">
              <w:rPr>
                <w:b/>
                <w:sz w:val="24"/>
                <w:szCs w:val="24"/>
              </w:rPr>
              <w:t>C =</w:t>
            </w:r>
          </w:p>
        </w:tc>
        <w:tc>
          <w:tcPr>
            <w:tcW w:w="988" w:type="dxa"/>
            <w:vAlign w:val="center"/>
          </w:tcPr>
          <w:p w:rsidR="000721DE" w:rsidRPr="00F02BC8" w:rsidRDefault="000721DE" w:rsidP="00125A86">
            <w:pPr>
              <w:pStyle w:val="Tekstpodstawowy3"/>
              <w:pBdr>
                <w:top w:val="none" w:sz="0" w:space="0" w:color="auto"/>
                <w:left w:val="none" w:sz="0" w:space="0" w:color="auto"/>
                <w:bottom w:val="none" w:sz="0" w:space="0" w:color="auto"/>
                <w:right w:val="none" w:sz="0" w:space="0" w:color="auto"/>
              </w:pBdr>
              <w:ind w:right="0"/>
              <w:rPr>
                <w:b/>
                <w:sz w:val="24"/>
                <w:szCs w:val="24"/>
                <w:u w:val="single"/>
              </w:rPr>
            </w:pPr>
            <w:proofErr w:type="gramStart"/>
            <w:r w:rsidRPr="00F02BC8">
              <w:rPr>
                <w:b/>
                <w:sz w:val="24"/>
                <w:szCs w:val="24"/>
                <w:u w:val="single"/>
              </w:rPr>
              <w:t>C</w:t>
            </w:r>
            <w:r w:rsidRPr="00F02BC8">
              <w:rPr>
                <w:b/>
                <w:sz w:val="24"/>
                <w:szCs w:val="24"/>
                <w:u w:val="single"/>
                <w:vertAlign w:val="subscript"/>
              </w:rPr>
              <w:t xml:space="preserve">o </w:t>
            </w:r>
            <w:r w:rsidRPr="00F02BC8">
              <w:rPr>
                <w:b/>
                <w:sz w:val="24"/>
                <w:szCs w:val="24"/>
                <w:u w:val="single"/>
              </w:rPr>
              <w:t xml:space="preserve"> </w:t>
            </w:r>
            <w:proofErr w:type="gramEnd"/>
          </w:p>
          <w:p w:rsidR="000721DE" w:rsidRPr="00F02BC8" w:rsidRDefault="000721DE" w:rsidP="00125A86">
            <w:pPr>
              <w:numPr>
                <w:ilvl w:val="12"/>
                <w:numId w:val="0"/>
              </w:numPr>
              <w:jc w:val="center"/>
              <w:rPr>
                <w:b/>
                <w:sz w:val="24"/>
                <w:szCs w:val="24"/>
              </w:rPr>
            </w:pPr>
            <w:proofErr w:type="spellStart"/>
            <w:proofErr w:type="gramStart"/>
            <w:r w:rsidRPr="00F02BC8">
              <w:rPr>
                <w:b/>
                <w:sz w:val="24"/>
                <w:szCs w:val="24"/>
              </w:rPr>
              <w:t>C</w:t>
            </w:r>
            <w:r w:rsidRPr="00F02BC8">
              <w:rPr>
                <w:b/>
                <w:sz w:val="24"/>
                <w:szCs w:val="24"/>
                <w:vertAlign w:val="subscript"/>
              </w:rPr>
              <w:t>max</w:t>
            </w:r>
            <w:proofErr w:type="spellEnd"/>
            <w:r w:rsidRPr="00F02BC8">
              <w:rPr>
                <w:b/>
                <w:sz w:val="24"/>
                <w:szCs w:val="24"/>
              </w:rPr>
              <w:t xml:space="preserve"> </w:t>
            </w:r>
            <w:proofErr w:type="gramEnd"/>
          </w:p>
        </w:tc>
        <w:tc>
          <w:tcPr>
            <w:tcW w:w="425" w:type="dxa"/>
            <w:vAlign w:val="center"/>
          </w:tcPr>
          <w:p w:rsidR="000721DE" w:rsidRPr="00F02BC8" w:rsidRDefault="000721DE" w:rsidP="00125A86">
            <w:pPr>
              <w:numPr>
                <w:ilvl w:val="12"/>
                <w:numId w:val="0"/>
              </w:numPr>
              <w:rPr>
                <w:b/>
                <w:sz w:val="24"/>
                <w:szCs w:val="24"/>
                <w:u w:val="single"/>
              </w:rPr>
            </w:pPr>
            <w:proofErr w:type="gramStart"/>
            <w:r w:rsidRPr="00F02BC8">
              <w:rPr>
                <w:b/>
                <w:sz w:val="24"/>
                <w:szCs w:val="24"/>
              </w:rPr>
              <w:t>x</w:t>
            </w:r>
            <w:proofErr w:type="gramEnd"/>
          </w:p>
        </w:tc>
        <w:tc>
          <w:tcPr>
            <w:tcW w:w="1134" w:type="dxa"/>
            <w:vAlign w:val="center"/>
          </w:tcPr>
          <w:p w:rsidR="000721DE" w:rsidRPr="00F02BC8" w:rsidRDefault="000721DE" w:rsidP="00125A86">
            <w:pPr>
              <w:numPr>
                <w:ilvl w:val="12"/>
                <w:numId w:val="0"/>
              </w:numPr>
              <w:rPr>
                <w:b/>
                <w:bCs/>
                <w:sz w:val="24"/>
                <w:szCs w:val="24"/>
              </w:rPr>
            </w:pPr>
            <w:r w:rsidRPr="00F02BC8">
              <w:rPr>
                <w:b/>
                <w:bCs/>
                <w:sz w:val="24"/>
                <w:szCs w:val="24"/>
              </w:rPr>
              <w:t xml:space="preserve">60 </w:t>
            </w:r>
            <w:proofErr w:type="spellStart"/>
            <w:r w:rsidRPr="00F02BC8">
              <w:rPr>
                <w:b/>
                <w:bCs/>
                <w:sz w:val="24"/>
                <w:szCs w:val="24"/>
              </w:rPr>
              <w:t>pkt</w:t>
            </w:r>
            <w:proofErr w:type="spellEnd"/>
          </w:p>
        </w:tc>
      </w:tr>
    </w:tbl>
    <w:p w:rsidR="000721DE" w:rsidRPr="00F02BC8" w:rsidRDefault="000721DE" w:rsidP="000721DE">
      <w:pPr>
        <w:ind w:left="1560"/>
        <w:contextualSpacing/>
        <w:jc w:val="both"/>
        <w:rPr>
          <w:bCs/>
          <w:sz w:val="24"/>
          <w:szCs w:val="24"/>
        </w:rPr>
      </w:pPr>
      <w:proofErr w:type="gramStart"/>
      <w:r w:rsidRPr="00F02BC8">
        <w:rPr>
          <w:bCs/>
          <w:sz w:val="24"/>
          <w:szCs w:val="24"/>
        </w:rPr>
        <w:t>Gdzie :</w:t>
      </w:r>
      <w:proofErr w:type="gramEnd"/>
    </w:p>
    <w:p w:rsidR="000721DE" w:rsidRPr="00F02BC8" w:rsidRDefault="000721DE" w:rsidP="000721DE">
      <w:pPr>
        <w:ind w:left="1560"/>
        <w:contextualSpacing/>
        <w:jc w:val="both"/>
        <w:rPr>
          <w:bCs/>
          <w:sz w:val="24"/>
          <w:szCs w:val="24"/>
        </w:rPr>
      </w:pPr>
      <w:r w:rsidRPr="00F02BC8">
        <w:rPr>
          <w:bCs/>
          <w:sz w:val="24"/>
          <w:szCs w:val="24"/>
        </w:rPr>
        <w:lastRenderedPageBreak/>
        <w:t>C</w:t>
      </w:r>
      <w:r w:rsidRPr="00F02BC8">
        <w:rPr>
          <w:bCs/>
          <w:sz w:val="24"/>
          <w:szCs w:val="24"/>
          <w:vertAlign w:val="subscript"/>
        </w:rPr>
        <w:t>o</w:t>
      </w:r>
      <w:r w:rsidRPr="00F02BC8">
        <w:rPr>
          <w:bCs/>
          <w:sz w:val="24"/>
          <w:szCs w:val="24"/>
        </w:rPr>
        <w:t xml:space="preserve"> – najniższa cena spośród nieodrzuconych </w:t>
      </w:r>
      <w:proofErr w:type="gramStart"/>
      <w:r w:rsidRPr="00F02BC8">
        <w:rPr>
          <w:bCs/>
          <w:sz w:val="24"/>
          <w:szCs w:val="24"/>
        </w:rPr>
        <w:t>ofert</w:t>
      </w:r>
      <w:proofErr w:type="gramEnd"/>
    </w:p>
    <w:p w:rsidR="000721DE" w:rsidRPr="00F02BC8" w:rsidRDefault="000721DE" w:rsidP="000721DE">
      <w:pPr>
        <w:ind w:left="1560"/>
        <w:contextualSpacing/>
        <w:jc w:val="both"/>
        <w:rPr>
          <w:bCs/>
          <w:sz w:val="24"/>
          <w:szCs w:val="24"/>
        </w:rPr>
      </w:pPr>
      <w:proofErr w:type="spellStart"/>
      <w:r w:rsidRPr="00F02BC8">
        <w:rPr>
          <w:bCs/>
          <w:sz w:val="24"/>
          <w:szCs w:val="24"/>
        </w:rPr>
        <w:t>C</w:t>
      </w:r>
      <w:r w:rsidRPr="00F02BC8">
        <w:rPr>
          <w:bCs/>
          <w:sz w:val="24"/>
          <w:szCs w:val="24"/>
          <w:vertAlign w:val="subscript"/>
        </w:rPr>
        <w:t>max</w:t>
      </w:r>
      <w:proofErr w:type="spellEnd"/>
      <w:r w:rsidRPr="00F02BC8">
        <w:rPr>
          <w:bCs/>
          <w:sz w:val="24"/>
          <w:szCs w:val="24"/>
        </w:rPr>
        <w:t xml:space="preserve"> – cena ocenianej </w:t>
      </w:r>
      <w:proofErr w:type="gramStart"/>
      <w:r w:rsidRPr="00F02BC8">
        <w:rPr>
          <w:bCs/>
          <w:sz w:val="24"/>
          <w:szCs w:val="24"/>
        </w:rPr>
        <w:t>oferty</w:t>
      </w:r>
      <w:proofErr w:type="gramEnd"/>
    </w:p>
    <w:p w:rsidR="000721DE" w:rsidRPr="00F02BC8" w:rsidRDefault="000721DE" w:rsidP="000721DE">
      <w:pPr>
        <w:tabs>
          <w:tab w:val="left" w:pos="-3261"/>
        </w:tabs>
        <w:spacing w:before="60"/>
        <w:ind w:left="1559"/>
        <w:jc w:val="both"/>
        <w:rPr>
          <w:bCs/>
          <w:sz w:val="24"/>
          <w:szCs w:val="24"/>
        </w:rPr>
      </w:pPr>
      <w:r w:rsidRPr="00F02BC8">
        <w:rPr>
          <w:bCs/>
          <w:sz w:val="24"/>
          <w:szCs w:val="24"/>
        </w:rPr>
        <w:t>Przyznane punkty zostaną zaokrąglone do dwóch miejsc po przecinku.</w:t>
      </w:r>
    </w:p>
    <w:p w:rsidR="005246E0" w:rsidRPr="00F02BC8" w:rsidRDefault="005246E0" w:rsidP="005246E0">
      <w:pPr>
        <w:tabs>
          <w:tab w:val="left" w:pos="1560"/>
        </w:tabs>
        <w:spacing w:before="60"/>
        <w:ind w:left="1560" w:hanging="284"/>
        <w:jc w:val="both"/>
        <w:rPr>
          <w:bCs/>
          <w:sz w:val="12"/>
          <w:szCs w:val="12"/>
          <w:highlight w:val="yellow"/>
        </w:rPr>
      </w:pPr>
    </w:p>
    <w:p w:rsidR="005246E0" w:rsidRPr="00F02BC8" w:rsidRDefault="005246E0" w:rsidP="005246E0">
      <w:pPr>
        <w:tabs>
          <w:tab w:val="left" w:pos="1560"/>
        </w:tabs>
        <w:spacing w:after="60"/>
        <w:ind w:left="1560" w:hanging="284"/>
        <w:jc w:val="both"/>
        <w:rPr>
          <w:bCs/>
          <w:sz w:val="24"/>
          <w:szCs w:val="24"/>
        </w:rPr>
      </w:pPr>
      <w:proofErr w:type="gramStart"/>
      <w:r w:rsidRPr="00F02BC8">
        <w:rPr>
          <w:bCs/>
          <w:sz w:val="24"/>
        </w:rPr>
        <w:t>2)</w:t>
      </w:r>
      <w:r w:rsidRPr="00F02BC8">
        <w:rPr>
          <w:bCs/>
          <w:sz w:val="24"/>
        </w:rPr>
        <w:tab/>
        <w:t>opis</w:t>
      </w:r>
      <w:proofErr w:type="gramEnd"/>
      <w:r w:rsidRPr="00F02BC8">
        <w:rPr>
          <w:bCs/>
          <w:sz w:val="24"/>
        </w:rPr>
        <w:t xml:space="preserve"> k</w:t>
      </w:r>
      <w:r w:rsidRPr="00F02BC8">
        <w:rPr>
          <w:bCs/>
          <w:sz w:val="24"/>
          <w:szCs w:val="24"/>
        </w:rPr>
        <w:t xml:space="preserve">ryterium </w:t>
      </w:r>
      <w:r w:rsidR="001B7527" w:rsidRPr="00F02BC8">
        <w:rPr>
          <w:b/>
          <w:sz w:val="24"/>
        </w:rPr>
        <w:t>termin dostawy</w:t>
      </w:r>
      <w:r w:rsidRPr="00F02BC8">
        <w:rPr>
          <w:b/>
          <w:sz w:val="24"/>
          <w:szCs w:val="24"/>
        </w:rPr>
        <w:t>:</w:t>
      </w:r>
      <w:r w:rsidRPr="00F02BC8">
        <w:rPr>
          <w:bCs/>
          <w:sz w:val="24"/>
          <w:szCs w:val="24"/>
        </w:rPr>
        <w:t xml:space="preserve"> </w:t>
      </w:r>
    </w:p>
    <w:p w:rsidR="005145AF" w:rsidRPr="00F02BC8" w:rsidRDefault="005145AF" w:rsidP="005246E0">
      <w:pPr>
        <w:tabs>
          <w:tab w:val="left" w:pos="1560"/>
        </w:tabs>
        <w:spacing w:after="20"/>
        <w:ind w:left="1560"/>
        <w:jc w:val="both"/>
        <w:rPr>
          <w:bCs/>
          <w:sz w:val="24"/>
          <w:szCs w:val="24"/>
          <w:u w:val="single"/>
        </w:rPr>
      </w:pPr>
      <w:r w:rsidRPr="00F02BC8">
        <w:rPr>
          <w:bCs/>
          <w:sz w:val="24"/>
          <w:szCs w:val="24"/>
          <w:u w:val="single"/>
        </w:rPr>
        <w:t xml:space="preserve">Kryterium </w:t>
      </w:r>
      <w:r w:rsidR="00675083" w:rsidRPr="00F02BC8">
        <w:rPr>
          <w:bCs/>
          <w:sz w:val="24"/>
          <w:szCs w:val="24"/>
          <w:u w:val="single"/>
        </w:rPr>
        <w:t xml:space="preserve">terminu dostawy </w:t>
      </w:r>
      <w:r w:rsidRPr="00F02BC8">
        <w:rPr>
          <w:bCs/>
          <w:sz w:val="24"/>
          <w:szCs w:val="24"/>
          <w:u w:val="single"/>
        </w:rPr>
        <w:t>dla Części I zamówienia:</w:t>
      </w:r>
    </w:p>
    <w:p w:rsidR="005145AF" w:rsidRPr="00F02BC8" w:rsidRDefault="005246E0" w:rsidP="005246E0">
      <w:pPr>
        <w:tabs>
          <w:tab w:val="left" w:pos="1560"/>
        </w:tabs>
        <w:spacing w:after="20"/>
        <w:ind w:left="1560"/>
        <w:jc w:val="both"/>
        <w:rPr>
          <w:bCs/>
          <w:spacing w:val="-4"/>
          <w:sz w:val="24"/>
          <w:szCs w:val="24"/>
        </w:rPr>
      </w:pPr>
      <w:r w:rsidRPr="00F02BC8">
        <w:rPr>
          <w:bCs/>
          <w:sz w:val="24"/>
          <w:szCs w:val="24"/>
        </w:rPr>
        <w:t xml:space="preserve">Kryterium rozpatrywane będzie na podstawie </w:t>
      </w:r>
      <w:r w:rsidRPr="00F02BC8">
        <w:rPr>
          <w:bCs/>
          <w:spacing w:val="-6"/>
          <w:sz w:val="24"/>
          <w:szCs w:val="24"/>
        </w:rPr>
        <w:t>zadeklarowanego przez wykonawcę</w:t>
      </w:r>
      <w:r w:rsidRPr="00F02BC8">
        <w:rPr>
          <w:bCs/>
          <w:sz w:val="24"/>
          <w:szCs w:val="24"/>
        </w:rPr>
        <w:t xml:space="preserve"> </w:t>
      </w:r>
      <w:r w:rsidR="00675083" w:rsidRPr="00F02BC8">
        <w:rPr>
          <w:bCs/>
          <w:spacing w:val="-4"/>
          <w:sz w:val="24"/>
          <w:szCs w:val="24"/>
        </w:rPr>
        <w:t>w formularzu ofertowym</w:t>
      </w:r>
      <w:r w:rsidR="00675083" w:rsidRPr="00F02BC8">
        <w:rPr>
          <w:bCs/>
          <w:sz w:val="24"/>
          <w:szCs w:val="24"/>
        </w:rPr>
        <w:t xml:space="preserve"> </w:t>
      </w:r>
      <w:r w:rsidR="005145AF" w:rsidRPr="00F02BC8">
        <w:rPr>
          <w:bCs/>
          <w:spacing w:val="-4"/>
          <w:sz w:val="24"/>
          <w:szCs w:val="24"/>
        </w:rPr>
        <w:t>terminu dostawy</w:t>
      </w:r>
      <w:r w:rsidR="00675083" w:rsidRPr="00F02BC8">
        <w:rPr>
          <w:bCs/>
          <w:spacing w:val="-4"/>
          <w:sz w:val="24"/>
          <w:szCs w:val="24"/>
        </w:rPr>
        <w:t xml:space="preserve"> pojazdu</w:t>
      </w:r>
      <w:r w:rsidR="005145AF" w:rsidRPr="00F02BC8">
        <w:rPr>
          <w:bCs/>
          <w:spacing w:val="-4"/>
          <w:sz w:val="24"/>
          <w:szCs w:val="24"/>
        </w:rPr>
        <w:t>, liczonego od dnia zawarcia umowy.</w:t>
      </w:r>
    </w:p>
    <w:p w:rsidR="005246E0" w:rsidRPr="00F02BC8" w:rsidRDefault="00675083" w:rsidP="005246E0">
      <w:pPr>
        <w:tabs>
          <w:tab w:val="left" w:pos="1560"/>
        </w:tabs>
        <w:spacing w:after="20"/>
        <w:ind w:left="1560"/>
        <w:jc w:val="both"/>
        <w:rPr>
          <w:b/>
          <w:spacing w:val="-4"/>
          <w:sz w:val="24"/>
          <w:szCs w:val="24"/>
        </w:rPr>
      </w:pPr>
      <w:r w:rsidRPr="00F02BC8">
        <w:rPr>
          <w:b/>
          <w:bCs/>
          <w:spacing w:val="-2"/>
          <w:sz w:val="24"/>
          <w:szCs w:val="24"/>
        </w:rPr>
        <w:t>Wykonawca zobowiązany jest zaoferować</w:t>
      </w:r>
      <w:r w:rsidRPr="00F02BC8">
        <w:rPr>
          <w:b/>
          <w:spacing w:val="-4"/>
          <w:sz w:val="24"/>
          <w:szCs w:val="24"/>
        </w:rPr>
        <w:t xml:space="preserve"> jeden terminów dostawy: 40 dni lub 60 dni lub 90 dni.</w:t>
      </w:r>
    </w:p>
    <w:p w:rsidR="005246E0" w:rsidRPr="00F02BC8" w:rsidRDefault="005246E0" w:rsidP="005246E0">
      <w:pPr>
        <w:spacing w:after="20"/>
        <w:ind w:left="1560"/>
        <w:jc w:val="both"/>
        <w:rPr>
          <w:color w:val="000000"/>
          <w:sz w:val="24"/>
          <w:szCs w:val="24"/>
        </w:rPr>
      </w:pPr>
      <w:r w:rsidRPr="00F02BC8">
        <w:rPr>
          <w:bCs/>
          <w:color w:val="000000"/>
          <w:sz w:val="24"/>
          <w:szCs w:val="24"/>
        </w:rPr>
        <w:t xml:space="preserve">W tym kryterium można uzyskać maksymalnie </w:t>
      </w:r>
      <w:r w:rsidR="00BD1403" w:rsidRPr="00F02BC8">
        <w:rPr>
          <w:bCs/>
          <w:color w:val="000000"/>
          <w:sz w:val="24"/>
          <w:szCs w:val="24"/>
        </w:rPr>
        <w:t>20</w:t>
      </w:r>
      <w:r w:rsidRPr="00F02BC8">
        <w:rPr>
          <w:bCs/>
          <w:color w:val="000000"/>
          <w:sz w:val="24"/>
          <w:szCs w:val="24"/>
        </w:rPr>
        <w:t xml:space="preserve"> punktów.</w:t>
      </w:r>
    </w:p>
    <w:p w:rsidR="005246E0" w:rsidRPr="00F02BC8" w:rsidRDefault="005246E0" w:rsidP="005246E0">
      <w:pPr>
        <w:tabs>
          <w:tab w:val="left" w:pos="-3261"/>
        </w:tabs>
        <w:ind w:left="1559"/>
        <w:jc w:val="both"/>
        <w:rPr>
          <w:bCs/>
          <w:sz w:val="24"/>
          <w:szCs w:val="24"/>
          <w:u w:val="single"/>
        </w:rPr>
      </w:pPr>
      <w:r w:rsidRPr="00F02BC8">
        <w:rPr>
          <w:bCs/>
          <w:sz w:val="24"/>
          <w:szCs w:val="24"/>
          <w:u w:val="single"/>
        </w:rPr>
        <w:t>Ilość punktów (T) w tym kryterium zostanie przyznana następująco:</w:t>
      </w:r>
    </w:p>
    <w:p w:rsidR="005246E0" w:rsidRPr="00F02BC8" w:rsidRDefault="00675083" w:rsidP="005246E0">
      <w:pPr>
        <w:spacing w:after="20"/>
        <w:ind w:left="1560"/>
        <w:jc w:val="both"/>
        <w:rPr>
          <w:b/>
          <w:bCs/>
          <w:sz w:val="24"/>
          <w:szCs w:val="24"/>
        </w:rPr>
      </w:pPr>
      <w:r w:rsidRPr="00F02BC8">
        <w:rPr>
          <w:b/>
          <w:bCs/>
          <w:sz w:val="24"/>
          <w:szCs w:val="24"/>
        </w:rPr>
        <w:t>- w terminie 40 dni</w:t>
      </w:r>
      <w:r w:rsidR="005246E0" w:rsidRPr="00F02BC8">
        <w:rPr>
          <w:b/>
          <w:bCs/>
          <w:sz w:val="24"/>
          <w:szCs w:val="24"/>
        </w:rPr>
        <w:t xml:space="preserve"> – </w:t>
      </w:r>
      <w:r w:rsidR="00BD1403" w:rsidRPr="00F02BC8">
        <w:rPr>
          <w:b/>
          <w:bCs/>
          <w:sz w:val="24"/>
          <w:szCs w:val="24"/>
        </w:rPr>
        <w:t>20</w:t>
      </w:r>
      <w:r w:rsidR="005246E0" w:rsidRPr="00F02BC8">
        <w:rPr>
          <w:b/>
          <w:bCs/>
          <w:sz w:val="24"/>
          <w:szCs w:val="24"/>
        </w:rPr>
        <w:t xml:space="preserve"> </w:t>
      </w:r>
      <w:proofErr w:type="spellStart"/>
      <w:r w:rsidR="005246E0" w:rsidRPr="00F02BC8">
        <w:rPr>
          <w:b/>
          <w:bCs/>
          <w:sz w:val="24"/>
          <w:szCs w:val="24"/>
        </w:rPr>
        <w:t>pkt</w:t>
      </w:r>
      <w:proofErr w:type="spellEnd"/>
      <w:r w:rsidR="005246E0" w:rsidRPr="00F02BC8">
        <w:rPr>
          <w:b/>
          <w:bCs/>
          <w:sz w:val="24"/>
          <w:szCs w:val="24"/>
        </w:rPr>
        <w:t>,</w:t>
      </w:r>
    </w:p>
    <w:p w:rsidR="00675083" w:rsidRPr="00F02BC8" w:rsidRDefault="00675083" w:rsidP="00675083">
      <w:pPr>
        <w:spacing w:after="20"/>
        <w:ind w:left="1560"/>
        <w:jc w:val="both"/>
        <w:rPr>
          <w:b/>
          <w:bCs/>
          <w:sz w:val="24"/>
          <w:szCs w:val="24"/>
        </w:rPr>
      </w:pPr>
      <w:r w:rsidRPr="00F02BC8">
        <w:rPr>
          <w:b/>
          <w:bCs/>
          <w:sz w:val="24"/>
          <w:szCs w:val="24"/>
        </w:rPr>
        <w:t xml:space="preserve">- w terminie 60 dni – 10 </w:t>
      </w:r>
      <w:proofErr w:type="spellStart"/>
      <w:r w:rsidRPr="00F02BC8">
        <w:rPr>
          <w:b/>
          <w:bCs/>
          <w:sz w:val="24"/>
          <w:szCs w:val="24"/>
        </w:rPr>
        <w:t>pkt</w:t>
      </w:r>
      <w:proofErr w:type="spellEnd"/>
      <w:r w:rsidRPr="00F02BC8">
        <w:rPr>
          <w:b/>
          <w:bCs/>
          <w:sz w:val="24"/>
          <w:szCs w:val="24"/>
        </w:rPr>
        <w:t>,</w:t>
      </w:r>
    </w:p>
    <w:p w:rsidR="00675083" w:rsidRPr="00F02BC8" w:rsidRDefault="00675083" w:rsidP="00675083">
      <w:pPr>
        <w:spacing w:after="20"/>
        <w:ind w:left="1560"/>
        <w:jc w:val="both"/>
        <w:rPr>
          <w:b/>
          <w:bCs/>
          <w:sz w:val="24"/>
          <w:szCs w:val="24"/>
        </w:rPr>
      </w:pPr>
      <w:r w:rsidRPr="00F02BC8">
        <w:rPr>
          <w:b/>
          <w:bCs/>
          <w:sz w:val="24"/>
          <w:szCs w:val="24"/>
        </w:rPr>
        <w:t>- w terminie 90 dni – 0 pkt.</w:t>
      </w:r>
    </w:p>
    <w:p w:rsidR="005145AF" w:rsidRPr="00F02BC8" w:rsidRDefault="005145AF" w:rsidP="00675083">
      <w:pPr>
        <w:spacing w:before="120" w:after="20"/>
        <w:ind w:left="1559"/>
        <w:jc w:val="both"/>
        <w:rPr>
          <w:bCs/>
          <w:sz w:val="24"/>
          <w:szCs w:val="24"/>
          <w:u w:val="single"/>
        </w:rPr>
      </w:pPr>
      <w:r w:rsidRPr="00F02BC8">
        <w:rPr>
          <w:bCs/>
          <w:sz w:val="24"/>
          <w:szCs w:val="24"/>
          <w:u w:val="single"/>
        </w:rPr>
        <w:t xml:space="preserve">Kryterium </w:t>
      </w:r>
      <w:r w:rsidR="00675083" w:rsidRPr="00F02BC8">
        <w:rPr>
          <w:bCs/>
          <w:sz w:val="24"/>
          <w:szCs w:val="24"/>
          <w:u w:val="single"/>
        </w:rPr>
        <w:t xml:space="preserve">terminu dostawy </w:t>
      </w:r>
      <w:r w:rsidRPr="00F02BC8">
        <w:rPr>
          <w:bCs/>
          <w:sz w:val="24"/>
          <w:szCs w:val="24"/>
          <w:u w:val="single"/>
        </w:rPr>
        <w:t>dla Części II zamówienia:</w:t>
      </w:r>
    </w:p>
    <w:p w:rsidR="00675083" w:rsidRPr="00F02BC8" w:rsidRDefault="00675083" w:rsidP="00675083">
      <w:pPr>
        <w:tabs>
          <w:tab w:val="left" w:pos="1560"/>
        </w:tabs>
        <w:spacing w:after="20"/>
        <w:ind w:left="1560"/>
        <w:jc w:val="both"/>
        <w:rPr>
          <w:bCs/>
          <w:spacing w:val="-4"/>
          <w:sz w:val="24"/>
          <w:szCs w:val="24"/>
        </w:rPr>
      </w:pPr>
      <w:r w:rsidRPr="00F02BC8">
        <w:rPr>
          <w:bCs/>
          <w:sz w:val="24"/>
          <w:szCs w:val="24"/>
        </w:rPr>
        <w:t xml:space="preserve">Kryterium rozpatrywane będzie na podstawie </w:t>
      </w:r>
      <w:r w:rsidRPr="00F02BC8">
        <w:rPr>
          <w:bCs/>
          <w:spacing w:val="-6"/>
          <w:sz w:val="24"/>
          <w:szCs w:val="24"/>
        </w:rPr>
        <w:t>zadeklarowanego przez wykonawcę</w:t>
      </w:r>
      <w:r w:rsidRPr="00F02BC8">
        <w:rPr>
          <w:bCs/>
          <w:sz w:val="24"/>
          <w:szCs w:val="24"/>
        </w:rPr>
        <w:t xml:space="preserve"> </w:t>
      </w:r>
      <w:r w:rsidR="00F02BC8">
        <w:rPr>
          <w:bCs/>
          <w:sz w:val="24"/>
          <w:szCs w:val="24"/>
        </w:rPr>
        <w:br/>
      </w:r>
      <w:r w:rsidRPr="00F02BC8">
        <w:rPr>
          <w:bCs/>
          <w:spacing w:val="-4"/>
          <w:sz w:val="24"/>
          <w:szCs w:val="24"/>
        </w:rPr>
        <w:t>w formularzu ofertowym</w:t>
      </w:r>
      <w:r w:rsidRPr="00F02BC8">
        <w:rPr>
          <w:bCs/>
          <w:sz w:val="24"/>
          <w:szCs w:val="24"/>
        </w:rPr>
        <w:t xml:space="preserve"> </w:t>
      </w:r>
      <w:r w:rsidRPr="00F02BC8">
        <w:rPr>
          <w:bCs/>
          <w:spacing w:val="-4"/>
          <w:sz w:val="24"/>
          <w:szCs w:val="24"/>
        </w:rPr>
        <w:t>terminu dostawy pojazdu, liczonego od dnia zawarcia umowy.</w:t>
      </w:r>
    </w:p>
    <w:p w:rsidR="00675083" w:rsidRPr="00F02BC8" w:rsidRDefault="00675083" w:rsidP="00675083">
      <w:pPr>
        <w:tabs>
          <w:tab w:val="left" w:pos="1560"/>
        </w:tabs>
        <w:spacing w:after="20"/>
        <w:ind w:left="1560"/>
        <w:jc w:val="both"/>
        <w:rPr>
          <w:b/>
          <w:spacing w:val="-4"/>
          <w:sz w:val="24"/>
          <w:szCs w:val="24"/>
        </w:rPr>
      </w:pPr>
      <w:r w:rsidRPr="00F02BC8">
        <w:rPr>
          <w:b/>
          <w:bCs/>
          <w:spacing w:val="-2"/>
          <w:sz w:val="24"/>
          <w:szCs w:val="24"/>
        </w:rPr>
        <w:t>Wykonawca zobowiązany jest zaoferować</w:t>
      </w:r>
      <w:r w:rsidRPr="00F02BC8">
        <w:rPr>
          <w:b/>
          <w:spacing w:val="-4"/>
          <w:sz w:val="24"/>
          <w:szCs w:val="24"/>
        </w:rPr>
        <w:t xml:space="preserve"> jeden terminów dostawy: 30 dni lub 45 dni lub 60 dni.</w:t>
      </w:r>
    </w:p>
    <w:p w:rsidR="00675083" w:rsidRPr="00F02BC8" w:rsidRDefault="00675083" w:rsidP="00675083">
      <w:pPr>
        <w:spacing w:after="20"/>
        <w:ind w:left="1560"/>
        <w:jc w:val="both"/>
        <w:rPr>
          <w:color w:val="000000"/>
          <w:sz w:val="24"/>
          <w:szCs w:val="24"/>
        </w:rPr>
      </w:pPr>
      <w:r w:rsidRPr="00F02BC8">
        <w:rPr>
          <w:bCs/>
          <w:color w:val="000000"/>
          <w:sz w:val="24"/>
          <w:szCs w:val="24"/>
        </w:rPr>
        <w:t>W tym kryterium można uzyskać maksymalnie 20 punktów.</w:t>
      </w:r>
    </w:p>
    <w:p w:rsidR="00675083" w:rsidRPr="00F02BC8" w:rsidRDefault="00675083" w:rsidP="00675083">
      <w:pPr>
        <w:tabs>
          <w:tab w:val="left" w:pos="-3261"/>
        </w:tabs>
        <w:ind w:left="1559"/>
        <w:jc w:val="both"/>
        <w:rPr>
          <w:bCs/>
          <w:sz w:val="24"/>
          <w:szCs w:val="24"/>
          <w:u w:val="single"/>
        </w:rPr>
      </w:pPr>
      <w:r w:rsidRPr="00F02BC8">
        <w:rPr>
          <w:bCs/>
          <w:sz w:val="24"/>
          <w:szCs w:val="24"/>
          <w:u w:val="single"/>
        </w:rPr>
        <w:t>Ilość punktów (T) w tym kryterium zostanie przyznana następująco:</w:t>
      </w:r>
    </w:p>
    <w:p w:rsidR="00675083" w:rsidRPr="00F02BC8" w:rsidRDefault="00675083" w:rsidP="00675083">
      <w:pPr>
        <w:spacing w:after="20"/>
        <w:ind w:left="1560"/>
        <w:jc w:val="both"/>
        <w:rPr>
          <w:b/>
          <w:bCs/>
          <w:sz w:val="24"/>
          <w:szCs w:val="24"/>
        </w:rPr>
      </w:pPr>
      <w:r w:rsidRPr="00F02BC8">
        <w:rPr>
          <w:b/>
          <w:bCs/>
          <w:sz w:val="24"/>
          <w:szCs w:val="24"/>
        </w:rPr>
        <w:t xml:space="preserve">- w terminie 30 dni – 20 </w:t>
      </w:r>
      <w:proofErr w:type="spellStart"/>
      <w:r w:rsidRPr="00F02BC8">
        <w:rPr>
          <w:b/>
          <w:bCs/>
          <w:sz w:val="24"/>
          <w:szCs w:val="24"/>
        </w:rPr>
        <w:t>pkt</w:t>
      </w:r>
      <w:proofErr w:type="spellEnd"/>
      <w:r w:rsidRPr="00F02BC8">
        <w:rPr>
          <w:b/>
          <w:bCs/>
          <w:sz w:val="24"/>
          <w:szCs w:val="24"/>
        </w:rPr>
        <w:t>,</w:t>
      </w:r>
    </w:p>
    <w:p w:rsidR="00675083" w:rsidRPr="00F02BC8" w:rsidRDefault="00675083" w:rsidP="00675083">
      <w:pPr>
        <w:spacing w:after="20"/>
        <w:ind w:left="1560"/>
        <w:jc w:val="both"/>
        <w:rPr>
          <w:b/>
          <w:bCs/>
          <w:sz w:val="24"/>
          <w:szCs w:val="24"/>
        </w:rPr>
      </w:pPr>
      <w:r w:rsidRPr="00F02BC8">
        <w:rPr>
          <w:b/>
          <w:bCs/>
          <w:sz w:val="24"/>
          <w:szCs w:val="24"/>
        </w:rPr>
        <w:t xml:space="preserve">- w terminie 45 dni – 10 </w:t>
      </w:r>
      <w:proofErr w:type="spellStart"/>
      <w:r w:rsidRPr="00F02BC8">
        <w:rPr>
          <w:b/>
          <w:bCs/>
          <w:sz w:val="24"/>
          <w:szCs w:val="24"/>
        </w:rPr>
        <w:t>pkt</w:t>
      </w:r>
      <w:proofErr w:type="spellEnd"/>
      <w:r w:rsidRPr="00F02BC8">
        <w:rPr>
          <w:b/>
          <w:bCs/>
          <w:sz w:val="24"/>
          <w:szCs w:val="24"/>
        </w:rPr>
        <w:t>,</w:t>
      </w:r>
    </w:p>
    <w:p w:rsidR="00675083" w:rsidRPr="00F02BC8" w:rsidRDefault="00675083" w:rsidP="00675083">
      <w:pPr>
        <w:spacing w:after="20"/>
        <w:ind w:left="1560"/>
        <w:jc w:val="both"/>
        <w:rPr>
          <w:b/>
          <w:bCs/>
          <w:sz w:val="24"/>
          <w:szCs w:val="24"/>
        </w:rPr>
      </w:pPr>
      <w:r w:rsidRPr="00F02BC8">
        <w:rPr>
          <w:b/>
          <w:bCs/>
          <w:sz w:val="24"/>
          <w:szCs w:val="24"/>
        </w:rPr>
        <w:t>- w terminie 60 dni –0 pkt.</w:t>
      </w:r>
    </w:p>
    <w:p w:rsidR="005246E0" w:rsidRPr="00F02BC8" w:rsidRDefault="005246E0" w:rsidP="005246E0">
      <w:pPr>
        <w:tabs>
          <w:tab w:val="left" w:pos="-4820"/>
        </w:tabs>
        <w:ind w:left="1560"/>
        <w:jc w:val="both"/>
        <w:rPr>
          <w:bCs/>
          <w:i/>
          <w:sz w:val="12"/>
          <w:szCs w:val="12"/>
        </w:rPr>
      </w:pPr>
    </w:p>
    <w:p w:rsidR="005246E0" w:rsidRPr="00F02BC8" w:rsidRDefault="005246E0" w:rsidP="005246E0">
      <w:pPr>
        <w:tabs>
          <w:tab w:val="left" w:pos="1560"/>
        </w:tabs>
        <w:spacing w:after="60"/>
        <w:ind w:left="1560" w:hanging="284"/>
        <w:jc w:val="both"/>
        <w:rPr>
          <w:bCs/>
          <w:sz w:val="24"/>
          <w:szCs w:val="24"/>
        </w:rPr>
      </w:pPr>
      <w:proofErr w:type="gramStart"/>
      <w:r w:rsidRPr="00F02BC8">
        <w:rPr>
          <w:bCs/>
          <w:sz w:val="24"/>
        </w:rPr>
        <w:t>3)</w:t>
      </w:r>
      <w:r w:rsidRPr="00F02BC8">
        <w:rPr>
          <w:bCs/>
          <w:sz w:val="24"/>
        </w:rPr>
        <w:tab/>
      </w:r>
      <w:r w:rsidRPr="00F02BC8">
        <w:rPr>
          <w:bCs/>
          <w:sz w:val="24"/>
          <w:szCs w:val="24"/>
        </w:rPr>
        <w:t>opis</w:t>
      </w:r>
      <w:proofErr w:type="gramEnd"/>
      <w:r w:rsidRPr="00F02BC8">
        <w:rPr>
          <w:bCs/>
          <w:sz w:val="24"/>
          <w:szCs w:val="24"/>
        </w:rPr>
        <w:t xml:space="preserve"> kryterium </w:t>
      </w:r>
      <w:r w:rsidRPr="00F02BC8">
        <w:rPr>
          <w:b/>
          <w:bCs/>
          <w:sz w:val="24"/>
          <w:szCs w:val="24"/>
        </w:rPr>
        <w:t>ok</w:t>
      </w:r>
      <w:r w:rsidR="00B64A5F" w:rsidRPr="00F02BC8">
        <w:rPr>
          <w:b/>
          <w:bCs/>
          <w:sz w:val="24"/>
          <w:szCs w:val="24"/>
        </w:rPr>
        <w:t xml:space="preserve">res </w:t>
      </w:r>
      <w:r w:rsidR="005A0124">
        <w:rPr>
          <w:b/>
          <w:bCs/>
          <w:sz w:val="24"/>
          <w:szCs w:val="24"/>
        </w:rPr>
        <w:t xml:space="preserve">udzielonej </w:t>
      </w:r>
      <w:r w:rsidR="005145AF" w:rsidRPr="00F02BC8">
        <w:rPr>
          <w:b/>
          <w:bCs/>
          <w:sz w:val="24"/>
          <w:szCs w:val="24"/>
        </w:rPr>
        <w:t>gwarancji</w:t>
      </w:r>
      <w:r w:rsidRPr="00F02BC8">
        <w:rPr>
          <w:bCs/>
          <w:sz w:val="24"/>
          <w:szCs w:val="24"/>
        </w:rPr>
        <w:t>:</w:t>
      </w:r>
    </w:p>
    <w:p w:rsidR="00675083" w:rsidRPr="00F02BC8" w:rsidRDefault="00675083" w:rsidP="00675083">
      <w:pPr>
        <w:tabs>
          <w:tab w:val="left" w:pos="1560"/>
        </w:tabs>
        <w:spacing w:before="120" w:after="20"/>
        <w:ind w:left="1559"/>
        <w:jc w:val="both"/>
        <w:rPr>
          <w:bCs/>
          <w:spacing w:val="-2"/>
          <w:sz w:val="24"/>
          <w:szCs w:val="24"/>
          <w:u w:val="single"/>
        </w:rPr>
      </w:pPr>
      <w:r w:rsidRPr="00F02BC8">
        <w:rPr>
          <w:bCs/>
          <w:spacing w:val="-2"/>
          <w:sz w:val="24"/>
          <w:szCs w:val="24"/>
          <w:u w:val="single"/>
        </w:rPr>
        <w:t xml:space="preserve">Kryterium dla Części I </w:t>
      </w:r>
      <w:proofErr w:type="spellStart"/>
      <w:r w:rsidRPr="00F02BC8">
        <w:rPr>
          <w:bCs/>
          <w:spacing w:val="-2"/>
          <w:sz w:val="24"/>
          <w:szCs w:val="24"/>
          <w:u w:val="single"/>
        </w:rPr>
        <w:t>i</w:t>
      </w:r>
      <w:proofErr w:type="spellEnd"/>
      <w:r w:rsidRPr="00F02BC8">
        <w:rPr>
          <w:bCs/>
          <w:spacing w:val="-2"/>
          <w:sz w:val="24"/>
          <w:szCs w:val="24"/>
          <w:u w:val="single"/>
        </w:rPr>
        <w:t xml:space="preserve"> Części II zamówienia:</w:t>
      </w:r>
    </w:p>
    <w:p w:rsidR="00675083" w:rsidRPr="00F02BC8" w:rsidRDefault="005246E0" w:rsidP="00675083">
      <w:pPr>
        <w:tabs>
          <w:tab w:val="left" w:pos="1560"/>
        </w:tabs>
        <w:spacing w:after="20"/>
        <w:ind w:left="1560"/>
        <w:jc w:val="both"/>
        <w:rPr>
          <w:bCs/>
          <w:spacing w:val="-2"/>
          <w:sz w:val="24"/>
          <w:szCs w:val="24"/>
        </w:rPr>
      </w:pPr>
      <w:r w:rsidRPr="00F02BC8">
        <w:rPr>
          <w:bCs/>
          <w:spacing w:val="-2"/>
          <w:sz w:val="24"/>
          <w:szCs w:val="24"/>
        </w:rPr>
        <w:t xml:space="preserve">Kryterium rozpatrywane będzie </w:t>
      </w:r>
      <w:r w:rsidRPr="00F02BC8">
        <w:rPr>
          <w:bCs/>
          <w:spacing w:val="-4"/>
          <w:sz w:val="24"/>
          <w:szCs w:val="24"/>
        </w:rPr>
        <w:t xml:space="preserve">na podstawie </w:t>
      </w:r>
      <w:r w:rsidR="00B64A5F" w:rsidRPr="00F02BC8">
        <w:rPr>
          <w:bCs/>
          <w:spacing w:val="-4"/>
          <w:sz w:val="24"/>
          <w:szCs w:val="24"/>
        </w:rPr>
        <w:t xml:space="preserve">udzielonego przez wykonawcę formularzu ofertowym </w:t>
      </w:r>
      <w:r w:rsidR="004E4685" w:rsidRPr="00F02BC8">
        <w:rPr>
          <w:bCs/>
          <w:spacing w:val="-4"/>
          <w:sz w:val="24"/>
          <w:szCs w:val="24"/>
        </w:rPr>
        <w:t xml:space="preserve">okresu </w:t>
      </w:r>
      <w:proofErr w:type="gramStart"/>
      <w:r w:rsidR="004E4685" w:rsidRPr="00F02BC8">
        <w:rPr>
          <w:bCs/>
          <w:spacing w:val="-4"/>
          <w:sz w:val="24"/>
          <w:szCs w:val="24"/>
        </w:rPr>
        <w:t xml:space="preserve">gwarancji </w:t>
      </w:r>
      <w:r w:rsidRPr="00F02BC8">
        <w:rPr>
          <w:bCs/>
          <w:spacing w:val="-4"/>
          <w:sz w:val="24"/>
          <w:szCs w:val="24"/>
        </w:rPr>
        <w:t>jakości</w:t>
      </w:r>
      <w:proofErr w:type="gramEnd"/>
      <w:r w:rsidRPr="00F02BC8">
        <w:rPr>
          <w:bCs/>
          <w:spacing w:val="-4"/>
          <w:sz w:val="24"/>
          <w:szCs w:val="24"/>
        </w:rPr>
        <w:t xml:space="preserve"> </w:t>
      </w:r>
      <w:r w:rsidR="00675083" w:rsidRPr="00F02BC8">
        <w:rPr>
          <w:bCs/>
          <w:spacing w:val="-2"/>
          <w:sz w:val="24"/>
          <w:szCs w:val="24"/>
        </w:rPr>
        <w:t>na dostarczony</w:t>
      </w:r>
      <w:r w:rsidR="00B64A5F" w:rsidRPr="00F02BC8">
        <w:rPr>
          <w:bCs/>
          <w:spacing w:val="-2"/>
          <w:sz w:val="24"/>
          <w:szCs w:val="24"/>
        </w:rPr>
        <w:t xml:space="preserve"> </w:t>
      </w:r>
      <w:r w:rsidR="00E0204D" w:rsidRPr="00F02BC8">
        <w:rPr>
          <w:bCs/>
          <w:sz w:val="24"/>
          <w:szCs w:val="24"/>
        </w:rPr>
        <w:t xml:space="preserve">lat, </w:t>
      </w:r>
      <w:r w:rsidR="00E0204D" w:rsidRPr="00F02BC8">
        <w:rPr>
          <w:spacing w:val="-6"/>
          <w:sz w:val="24"/>
          <w:szCs w:val="24"/>
        </w:rPr>
        <w:t xml:space="preserve">zgodnie </w:t>
      </w:r>
      <w:r w:rsidR="00F02BC8">
        <w:rPr>
          <w:spacing w:val="-6"/>
          <w:sz w:val="24"/>
          <w:szCs w:val="24"/>
        </w:rPr>
        <w:br/>
      </w:r>
      <w:r w:rsidR="00E0204D" w:rsidRPr="00F02BC8">
        <w:rPr>
          <w:spacing w:val="-6"/>
          <w:sz w:val="24"/>
          <w:szCs w:val="24"/>
        </w:rPr>
        <w:t xml:space="preserve">z postanowieniami </w:t>
      </w:r>
      <w:r w:rsidR="00E0204D" w:rsidRPr="00F02BC8">
        <w:rPr>
          <w:bCs/>
          <w:spacing w:val="-2"/>
          <w:sz w:val="24"/>
          <w:szCs w:val="24"/>
        </w:rPr>
        <w:t>wzoru Umowy dla danej części zamówienia</w:t>
      </w:r>
      <w:r w:rsidR="000D7731" w:rsidRPr="00F02BC8">
        <w:rPr>
          <w:bCs/>
          <w:spacing w:val="-4"/>
          <w:sz w:val="24"/>
          <w:szCs w:val="24"/>
        </w:rPr>
        <w:t>.</w:t>
      </w:r>
    </w:p>
    <w:p w:rsidR="00675083" w:rsidRPr="00F02BC8" w:rsidRDefault="00675083" w:rsidP="00675083">
      <w:pPr>
        <w:tabs>
          <w:tab w:val="left" w:pos="1560"/>
        </w:tabs>
        <w:spacing w:after="20"/>
        <w:ind w:left="1560"/>
        <w:jc w:val="both"/>
        <w:rPr>
          <w:bCs/>
          <w:sz w:val="24"/>
          <w:szCs w:val="24"/>
        </w:rPr>
      </w:pPr>
      <w:r w:rsidRPr="00F02BC8">
        <w:rPr>
          <w:bCs/>
          <w:sz w:val="24"/>
          <w:szCs w:val="24"/>
        </w:rPr>
        <w:t xml:space="preserve">Wykonawca zobowiązany jest zadeklarować </w:t>
      </w:r>
      <w:r w:rsidRPr="00F02BC8">
        <w:rPr>
          <w:b/>
          <w:bCs/>
          <w:sz w:val="24"/>
          <w:szCs w:val="24"/>
        </w:rPr>
        <w:t xml:space="preserve">okres </w:t>
      </w:r>
      <w:proofErr w:type="gramStart"/>
      <w:r w:rsidRPr="00F02BC8">
        <w:rPr>
          <w:b/>
          <w:bCs/>
          <w:sz w:val="24"/>
          <w:szCs w:val="24"/>
        </w:rPr>
        <w:t>gwarancji jakości</w:t>
      </w:r>
      <w:proofErr w:type="gramEnd"/>
      <w:r w:rsidRPr="00F02BC8">
        <w:rPr>
          <w:bCs/>
          <w:sz w:val="24"/>
          <w:szCs w:val="24"/>
        </w:rPr>
        <w:t xml:space="preserve"> </w:t>
      </w:r>
      <w:r w:rsidRPr="00F02BC8">
        <w:rPr>
          <w:b/>
          <w:bCs/>
          <w:sz w:val="24"/>
          <w:szCs w:val="24"/>
        </w:rPr>
        <w:t xml:space="preserve">w pełnych latach, w przedziale czasowym: od 2 lat do </w:t>
      </w:r>
      <w:r w:rsidR="007F1BA8" w:rsidRPr="00F02BC8">
        <w:rPr>
          <w:b/>
          <w:bCs/>
          <w:sz w:val="24"/>
          <w:szCs w:val="24"/>
        </w:rPr>
        <w:t>3</w:t>
      </w:r>
      <w:r w:rsidRPr="00F02BC8">
        <w:rPr>
          <w:b/>
          <w:bCs/>
          <w:sz w:val="24"/>
          <w:szCs w:val="24"/>
        </w:rPr>
        <w:t xml:space="preserve"> lat</w:t>
      </w:r>
      <w:r w:rsidRPr="00F02BC8">
        <w:rPr>
          <w:bCs/>
          <w:sz w:val="24"/>
          <w:szCs w:val="24"/>
        </w:rPr>
        <w:t>.</w:t>
      </w:r>
    </w:p>
    <w:p w:rsidR="00675083" w:rsidRPr="00F02BC8" w:rsidRDefault="00675083" w:rsidP="00675083">
      <w:pPr>
        <w:tabs>
          <w:tab w:val="left" w:pos="1560"/>
        </w:tabs>
        <w:spacing w:after="20"/>
        <w:ind w:left="1560"/>
        <w:jc w:val="both"/>
        <w:rPr>
          <w:bCs/>
          <w:sz w:val="24"/>
          <w:szCs w:val="24"/>
          <w:u w:val="single"/>
        </w:rPr>
      </w:pPr>
      <w:r w:rsidRPr="00F02BC8">
        <w:rPr>
          <w:bCs/>
          <w:sz w:val="24"/>
          <w:szCs w:val="24"/>
          <w:u w:val="single"/>
        </w:rPr>
        <w:t>Ilość punktów (G) w tym kryterium zostanie przyznana następująco:</w:t>
      </w:r>
    </w:p>
    <w:p w:rsidR="00675083" w:rsidRPr="00F02BC8" w:rsidRDefault="00675083" w:rsidP="00675083">
      <w:pPr>
        <w:spacing w:after="20"/>
        <w:ind w:left="1560"/>
        <w:jc w:val="both"/>
        <w:rPr>
          <w:b/>
          <w:bCs/>
          <w:sz w:val="24"/>
          <w:szCs w:val="24"/>
        </w:rPr>
      </w:pPr>
      <w:r w:rsidRPr="00F02BC8">
        <w:rPr>
          <w:sz w:val="24"/>
        </w:rPr>
        <w:t xml:space="preserve">- </w:t>
      </w:r>
      <w:r w:rsidRPr="00F02BC8">
        <w:rPr>
          <w:b/>
          <w:sz w:val="24"/>
        </w:rPr>
        <w:t>2 lat</w:t>
      </w:r>
      <w:r w:rsidR="007F1BA8" w:rsidRPr="00F02BC8">
        <w:rPr>
          <w:b/>
          <w:sz w:val="24"/>
        </w:rPr>
        <w:t xml:space="preserve">a </w:t>
      </w:r>
      <w:r w:rsidRPr="00F02BC8">
        <w:rPr>
          <w:b/>
          <w:bCs/>
          <w:sz w:val="24"/>
          <w:szCs w:val="24"/>
        </w:rPr>
        <w:t>– 0% = 0 pkt.,</w:t>
      </w:r>
    </w:p>
    <w:p w:rsidR="00675083" w:rsidRPr="00F02BC8" w:rsidRDefault="00675083" w:rsidP="00675083">
      <w:pPr>
        <w:spacing w:after="20"/>
        <w:ind w:left="1560"/>
        <w:jc w:val="both"/>
        <w:rPr>
          <w:b/>
          <w:bCs/>
          <w:sz w:val="24"/>
          <w:szCs w:val="24"/>
        </w:rPr>
      </w:pPr>
      <w:r w:rsidRPr="00F02BC8">
        <w:rPr>
          <w:sz w:val="24"/>
        </w:rPr>
        <w:t xml:space="preserve">- </w:t>
      </w:r>
      <w:r w:rsidRPr="00F02BC8">
        <w:rPr>
          <w:b/>
          <w:sz w:val="24"/>
        </w:rPr>
        <w:t>3 lat</w:t>
      </w:r>
      <w:r w:rsidR="007F1BA8" w:rsidRPr="00F02BC8">
        <w:rPr>
          <w:b/>
          <w:sz w:val="24"/>
        </w:rPr>
        <w:t xml:space="preserve">a </w:t>
      </w:r>
      <w:r w:rsidRPr="00F02BC8">
        <w:rPr>
          <w:b/>
          <w:bCs/>
          <w:sz w:val="24"/>
          <w:szCs w:val="24"/>
        </w:rPr>
        <w:t xml:space="preserve">– </w:t>
      </w:r>
      <w:r w:rsidR="007F1BA8" w:rsidRPr="00F02BC8">
        <w:rPr>
          <w:b/>
          <w:bCs/>
          <w:sz w:val="24"/>
          <w:szCs w:val="24"/>
        </w:rPr>
        <w:t>20</w:t>
      </w:r>
      <w:r w:rsidRPr="00F02BC8">
        <w:rPr>
          <w:b/>
          <w:bCs/>
          <w:sz w:val="24"/>
          <w:szCs w:val="24"/>
        </w:rPr>
        <w:t xml:space="preserve">% = </w:t>
      </w:r>
      <w:r w:rsidR="007F1BA8" w:rsidRPr="00F02BC8">
        <w:rPr>
          <w:b/>
          <w:bCs/>
          <w:sz w:val="24"/>
          <w:szCs w:val="24"/>
        </w:rPr>
        <w:t>20 pkt.</w:t>
      </w:r>
    </w:p>
    <w:p w:rsidR="007F1BA8" w:rsidRPr="00F02BC8" w:rsidRDefault="007F1BA8" w:rsidP="007F1BA8">
      <w:pPr>
        <w:spacing w:after="20"/>
        <w:ind w:left="1560"/>
        <w:jc w:val="both"/>
        <w:rPr>
          <w:color w:val="000000"/>
          <w:sz w:val="24"/>
          <w:szCs w:val="24"/>
        </w:rPr>
      </w:pPr>
      <w:r w:rsidRPr="00F02BC8">
        <w:rPr>
          <w:bCs/>
          <w:color w:val="000000"/>
          <w:sz w:val="24"/>
          <w:szCs w:val="24"/>
        </w:rPr>
        <w:t>W tym kryterium można uzyskać maksymalnie 20 punktów.</w:t>
      </w:r>
    </w:p>
    <w:p w:rsidR="00675083" w:rsidRPr="00F02BC8" w:rsidRDefault="00675083" w:rsidP="005246E0">
      <w:pPr>
        <w:tabs>
          <w:tab w:val="left" w:pos="-3261"/>
        </w:tabs>
        <w:ind w:left="1559"/>
        <w:jc w:val="both"/>
        <w:rPr>
          <w:bCs/>
          <w:spacing w:val="-4"/>
          <w:sz w:val="24"/>
          <w:szCs w:val="24"/>
          <w:highlight w:val="yellow"/>
        </w:rPr>
      </w:pPr>
    </w:p>
    <w:p w:rsidR="007F1BA8" w:rsidRPr="00F02BC8" w:rsidRDefault="005246E0" w:rsidP="00BD1403">
      <w:pPr>
        <w:tabs>
          <w:tab w:val="left" w:pos="1560"/>
        </w:tabs>
        <w:spacing w:after="60"/>
        <w:ind w:left="1560" w:hanging="284"/>
        <w:jc w:val="both"/>
        <w:rPr>
          <w:bCs/>
          <w:sz w:val="24"/>
          <w:szCs w:val="24"/>
        </w:rPr>
      </w:pPr>
      <w:proofErr w:type="gramStart"/>
      <w:r w:rsidRPr="00F02BC8">
        <w:rPr>
          <w:bCs/>
          <w:sz w:val="24"/>
        </w:rPr>
        <w:t>4)</w:t>
      </w:r>
      <w:r w:rsidRPr="00F02BC8">
        <w:rPr>
          <w:bCs/>
          <w:sz w:val="24"/>
        </w:rPr>
        <w:tab/>
        <w:t>za</w:t>
      </w:r>
      <w:proofErr w:type="gramEnd"/>
      <w:r w:rsidRPr="00F02BC8">
        <w:rPr>
          <w:bCs/>
          <w:sz w:val="24"/>
        </w:rPr>
        <w:t xml:space="preserve"> najkorzystniejszą </w:t>
      </w:r>
      <w:r w:rsidR="007F1BA8" w:rsidRPr="00F02BC8">
        <w:rPr>
          <w:bCs/>
          <w:sz w:val="24"/>
        </w:rPr>
        <w:t xml:space="preserve">w danej części zamówienia </w:t>
      </w:r>
      <w:r w:rsidRPr="00F02BC8">
        <w:rPr>
          <w:bCs/>
          <w:sz w:val="24"/>
        </w:rPr>
        <w:t>zostanie uznana oferta, która uzyska łącznie największą liczbę punktów, wyliczoną zgodnie z wzorem:</w:t>
      </w:r>
      <w:r w:rsidRPr="00F02BC8">
        <w:rPr>
          <w:bCs/>
          <w:sz w:val="24"/>
          <w:szCs w:val="24"/>
        </w:rPr>
        <w:t xml:space="preserve"> </w:t>
      </w:r>
    </w:p>
    <w:p w:rsidR="005246E0" w:rsidRPr="00F02BC8" w:rsidRDefault="007F1BA8" w:rsidP="00BD1403">
      <w:pPr>
        <w:tabs>
          <w:tab w:val="left" w:pos="1560"/>
        </w:tabs>
        <w:spacing w:after="60"/>
        <w:ind w:left="1560" w:hanging="284"/>
        <w:jc w:val="both"/>
        <w:rPr>
          <w:bCs/>
          <w:sz w:val="24"/>
          <w:szCs w:val="24"/>
        </w:rPr>
      </w:pPr>
      <w:r w:rsidRPr="00F02BC8">
        <w:rPr>
          <w:bCs/>
          <w:sz w:val="24"/>
          <w:szCs w:val="24"/>
        </w:rPr>
        <w:tab/>
      </w:r>
      <w:r w:rsidR="005246E0" w:rsidRPr="00F02BC8">
        <w:rPr>
          <w:b/>
          <w:bCs/>
          <w:sz w:val="24"/>
        </w:rPr>
        <w:t xml:space="preserve">P = C + T + G, </w:t>
      </w:r>
      <w:r w:rsidR="005246E0" w:rsidRPr="00F02BC8">
        <w:rPr>
          <w:bCs/>
          <w:sz w:val="24"/>
        </w:rPr>
        <w:t>gdzie:</w:t>
      </w:r>
    </w:p>
    <w:p w:rsidR="005246E0" w:rsidRPr="00F02BC8" w:rsidRDefault="005246E0" w:rsidP="005246E0">
      <w:pPr>
        <w:spacing w:after="20"/>
        <w:ind w:left="1985" w:hanging="425"/>
        <w:jc w:val="both"/>
        <w:rPr>
          <w:bCs/>
          <w:sz w:val="24"/>
          <w:szCs w:val="24"/>
        </w:rPr>
      </w:pPr>
      <w:r w:rsidRPr="00F02BC8">
        <w:rPr>
          <w:bCs/>
          <w:sz w:val="24"/>
          <w:szCs w:val="24"/>
        </w:rPr>
        <w:t>P –</w:t>
      </w:r>
      <w:r w:rsidRPr="00F02BC8">
        <w:rPr>
          <w:bCs/>
          <w:sz w:val="24"/>
          <w:szCs w:val="24"/>
        </w:rPr>
        <w:tab/>
        <w:t>łączna liczba punktów oferty ocenianej,</w:t>
      </w:r>
    </w:p>
    <w:p w:rsidR="005246E0" w:rsidRPr="00F02BC8" w:rsidRDefault="005246E0" w:rsidP="005246E0">
      <w:pPr>
        <w:spacing w:after="20"/>
        <w:ind w:left="1985" w:hanging="425"/>
        <w:jc w:val="both"/>
        <w:rPr>
          <w:bCs/>
          <w:sz w:val="24"/>
          <w:szCs w:val="24"/>
        </w:rPr>
      </w:pPr>
      <w:r w:rsidRPr="00F02BC8">
        <w:rPr>
          <w:bCs/>
          <w:sz w:val="24"/>
          <w:szCs w:val="24"/>
        </w:rPr>
        <w:t>C –</w:t>
      </w:r>
      <w:r w:rsidRPr="00F02BC8">
        <w:rPr>
          <w:bCs/>
          <w:sz w:val="24"/>
          <w:szCs w:val="24"/>
        </w:rPr>
        <w:tab/>
        <w:t xml:space="preserve">liczba punktów uzyskanych w kryterium </w:t>
      </w:r>
      <w:r w:rsidRPr="00F02BC8">
        <w:rPr>
          <w:b/>
          <w:bCs/>
          <w:sz w:val="24"/>
          <w:szCs w:val="24"/>
        </w:rPr>
        <w:t>cena,</w:t>
      </w:r>
    </w:p>
    <w:p w:rsidR="005246E0" w:rsidRPr="00F02BC8" w:rsidRDefault="005246E0" w:rsidP="005246E0">
      <w:pPr>
        <w:tabs>
          <w:tab w:val="left" w:pos="1560"/>
        </w:tabs>
        <w:spacing w:after="20"/>
        <w:ind w:left="1985" w:hanging="425"/>
        <w:jc w:val="both"/>
        <w:rPr>
          <w:bCs/>
          <w:i/>
          <w:sz w:val="24"/>
          <w:szCs w:val="24"/>
        </w:rPr>
      </w:pPr>
      <w:r w:rsidRPr="00F02BC8">
        <w:rPr>
          <w:bCs/>
          <w:sz w:val="24"/>
          <w:szCs w:val="24"/>
        </w:rPr>
        <w:t>T –</w:t>
      </w:r>
      <w:r w:rsidRPr="00F02BC8">
        <w:rPr>
          <w:bCs/>
          <w:sz w:val="24"/>
          <w:szCs w:val="24"/>
        </w:rPr>
        <w:tab/>
        <w:t xml:space="preserve">liczba punktów uzyskanych w kryterium </w:t>
      </w:r>
      <w:r w:rsidR="007F1BA8" w:rsidRPr="00F02BC8">
        <w:rPr>
          <w:b/>
          <w:bCs/>
          <w:sz w:val="24"/>
          <w:szCs w:val="24"/>
        </w:rPr>
        <w:t>termin dostawy</w:t>
      </w:r>
      <w:r w:rsidRPr="00F02BC8">
        <w:rPr>
          <w:bCs/>
          <w:i/>
          <w:sz w:val="24"/>
          <w:szCs w:val="24"/>
        </w:rPr>
        <w:t>,</w:t>
      </w:r>
    </w:p>
    <w:p w:rsidR="005246E0" w:rsidRPr="00F02BC8" w:rsidRDefault="005246E0" w:rsidP="005246E0">
      <w:pPr>
        <w:tabs>
          <w:tab w:val="left" w:pos="-3261"/>
        </w:tabs>
        <w:spacing w:after="20"/>
        <w:ind w:left="1985" w:hanging="425"/>
        <w:rPr>
          <w:b/>
          <w:bCs/>
          <w:sz w:val="24"/>
          <w:szCs w:val="24"/>
        </w:rPr>
      </w:pPr>
      <w:r w:rsidRPr="00F02BC8">
        <w:rPr>
          <w:bCs/>
          <w:sz w:val="24"/>
          <w:szCs w:val="24"/>
        </w:rPr>
        <w:t>G –</w:t>
      </w:r>
      <w:r w:rsidRPr="00F02BC8">
        <w:rPr>
          <w:bCs/>
          <w:sz w:val="24"/>
          <w:szCs w:val="24"/>
        </w:rPr>
        <w:tab/>
        <w:t xml:space="preserve">liczba punktów uzyskanych w kryterium </w:t>
      </w:r>
      <w:r w:rsidR="007F1BA8" w:rsidRPr="00F02BC8">
        <w:rPr>
          <w:b/>
          <w:bCs/>
          <w:sz w:val="24"/>
          <w:szCs w:val="24"/>
        </w:rPr>
        <w:t>okres gwarancji.</w:t>
      </w:r>
    </w:p>
    <w:p w:rsidR="005246E0" w:rsidRPr="00F02BC8" w:rsidRDefault="005246E0" w:rsidP="005246E0">
      <w:pPr>
        <w:tabs>
          <w:tab w:val="left" w:pos="1560"/>
        </w:tabs>
        <w:spacing w:after="20"/>
        <w:ind w:left="1560"/>
        <w:jc w:val="both"/>
        <w:rPr>
          <w:bCs/>
          <w:sz w:val="12"/>
          <w:szCs w:val="12"/>
        </w:rPr>
      </w:pPr>
    </w:p>
    <w:p w:rsidR="005246E0" w:rsidRPr="00F02BC8" w:rsidRDefault="005246E0" w:rsidP="005246E0">
      <w:pPr>
        <w:tabs>
          <w:tab w:val="left" w:pos="1560"/>
        </w:tabs>
        <w:ind w:left="1560" w:hanging="284"/>
        <w:jc w:val="both"/>
        <w:rPr>
          <w:sz w:val="24"/>
        </w:rPr>
      </w:pPr>
      <w:proofErr w:type="gramStart"/>
      <w:r w:rsidRPr="00F02BC8">
        <w:rPr>
          <w:bCs/>
          <w:sz w:val="24"/>
        </w:rPr>
        <w:t>5)</w:t>
      </w:r>
      <w:r w:rsidRPr="00F02BC8">
        <w:rPr>
          <w:bCs/>
          <w:sz w:val="24"/>
        </w:rPr>
        <w:tab/>
        <w:t>j</w:t>
      </w:r>
      <w:r w:rsidRPr="00F02BC8">
        <w:rPr>
          <w:sz w:val="24"/>
        </w:rPr>
        <w:t>eżeli</w:t>
      </w:r>
      <w:proofErr w:type="gramEnd"/>
      <w:r w:rsidRPr="00F02BC8">
        <w:rPr>
          <w:sz w:val="24"/>
        </w:rPr>
        <w:t xml:space="preserve"> Zamawiający nie będzie mógł wybrać oferty najkorzystniejszej </w:t>
      </w:r>
      <w:r w:rsidR="006855B3" w:rsidRPr="00F02BC8">
        <w:rPr>
          <w:sz w:val="24"/>
        </w:rPr>
        <w:t xml:space="preserve">w danej części zamówienia </w:t>
      </w:r>
      <w:r w:rsidRPr="00F02BC8">
        <w:rPr>
          <w:sz w:val="24"/>
        </w:rPr>
        <w:t xml:space="preserve">z uwagi na to, że dwie lub więcej ofert przedstawia taki sam bilans ceny i innych kryteriów oceny ofert, Zamawiający spośród tych ofert wybierze ofertę z niższą ceną, a jeżeli zostały złożone oferty o takiej samej cenie, </w:t>
      </w:r>
      <w:r w:rsidRPr="00F02BC8">
        <w:rPr>
          <w:sz w:val="24"/>
        </w:rPr>
        <w:lastRenderedPageBreak/>
        <w:t xml:space="preserve">Zamawiający wzywa </w:t>
      </w:r>
      <w:r w:rsidRPr="00F02BC8">
        <w:rPr>
          <w:spacing w:val="-2"/>
          <w:sz w:val="24"/>
        </w:rPr>
        <w:t>wykonawców, którzy złożyli te oferty, do złożenia w terminie określonym przez Zamawiającego</w:t>
      </w:r>
      <w:r w:rsidRPr="00F02BC8">
        <w:rPr>
          <w:sz w:val="24"/>
        </w:rPr>
        <w:t xml:space="preserve"> ofert dodatkowych.</w:t>
      </w:r>
    </w:p>
    <w:p w:rsidR="005246E0" w:rsidRPr="00F02BC8" w:rsidRDefault="005246E0" w:rsidP="005246E0">
      <w:pPr>
        <w:tabs>
          <w:tab w:val="left" w:pos="1560"/>
        </w:tabs>
        <w:spacing w:before="120"/>
        <w:ind w:left="1560"/>
        <w:jc w:val="both"/>
        <w:rPr>
          <w:sz w:val="24"/>
        </w:rPr>
      </w:pPr>
      <w:r w:rsidRPr="00F02BC8">
        <w:rPr>
          <w:sz w:val="24"/>
        </w:rPr>
        <w:t xml:space="preserve">Wykonawcy, składający oferty dodatkowe, nie mogą zaoferować cen wyższych niż zaoferowane w złożonych ofertach. </w:t>
      </w:r>
    </w:p>
    <w:p w:rsidR="005246E0" w:rsidRPr="00F02BC8" w:rsidRDefault="005246E0" w:rsidP="005246E0">
      <w:pPr>
        <w:tabs>
          <w:tab w:val="left" w:pos="993"/>
        </w:tabs>
        <w:spacing w:after="20"/>
        <w:ind w:left="993" w:hanging="709"/>
        <w:jc w:val="both"/>
        <w:rPr>
          <w:bCs/>
          <w:sz w:val="12"/>
          <w:szCs w:val="12"/>
        </w:rPr>
      </w:pPr>
    </w:p>
    <w:p w:rsidR="005246E0" w:rsidRPr="00F02BC8" w:rsidRDefault="005246E0" w:rsidP="005246E0">
      <w:pPr>
        <w:tabs>
          <w:tab w:val="left" w:pos="993"/>
        </w:tabs>
        <w:ind w:left="993" w:hanging="709"/>
        <w:jc w:val="both"/>
        <w:rPr>
          <w:bCs/>
          <w:sz w:val="24"/>
          <w:szCs w:val="24"/>
        </w:rPr>
      </w:pPr>
      <w:r w:rsidRPr="00F02BC8">
        <w:rPr>
          <w:bCs/>
          <w:sz w:val="24"/>
          <w:szCs w:val="24"/>
        </w:rPr>
        <w:t>20.3.</w:t>
      </w:r>
      <w:r w:rsidRPr="00F02BC8">
        <w:rPr>
          <w:bCs/>
          <w:sz w:val="24"/>
          <w:szCs w:val="24"/>
        </w:rPr>
        <w:tab/>
        <w:t>Zamawiający udzieli zamówienia</w:t>
      </w:r>
      <w:r w:rsidR="00B07F4F" w:rsidRPr="00F02BC8">
        <w:rPr>
          <w:bCs/>
          <w:sz w:val="24"/>
          <w:szCs w:val="24"/>
        </w:rPr>
        <w:t xml:space="preserve"> </w:t>
      </w:r>
      <w:r w:rsidR="006855B3" w:rsidRPr="00F02BC8">
        <w:rPr>
          <w:bCs/>
          <w:sz w:val="24"/>
          <w:szCs w:val="24"/>
        </w:rPr>
        <w:t>na dana cześć</w:t>
      </w:r>
      <w:r w:rsidR="00B07F4F" w:rsidRPr="00F02BC8">
        <w:rPr>
          <w:bCs/>
          <w:sz w:val="24"/>
          <w:szCs w:val="24"/>
        </w:rPr>
        <w:t xml:space="preserve"> </w:t>
      </w:r>
      <w:r w:rsidRPr="00F02BC8">
        <w:rPr>
          <w:bCs/>
          <w:sz w:val="24"/>
          <w:szCs w:val="24"/>
        </w:rPr>
        <w:t xml:space="preserve">wykonawcy, którego oferta odpowiada wszystkim wymaganiom UPZP oraz SIWZ i została </w:t>
      </w:r>
      <w:proofErr w:type="gramStart"/>
      <w:r w:rsidRPr="00F02BC8">
        <w:rPr>
          <w:bCs/>
          <w:sz w:val="24"/>
          <w:szCs w:val="24"/>
        </w:rPr>
        <w:t>uznana jako</w:t>
      </w:r>
      <w:proofErr w:type="gramEnd"/>
      <w:r w:rsidRPr="00F02BC8">
        <w:rPr>
          <w:bCs/>
          <w:sz w:val="24"/>
          <w:szCs w:val="24"/>
        </w:rPr>
        <w:t xml:space="preserve"> najkorzystniejsza spośród ofert nieodrzuconych, w oparciu o podane kryteria oceny ofert.</w:t>
      </w:r>
    </w:p>
    <w:p w:rsidR="00283905" w:rsidRPr="00F02BC8" w:rsidRDefault="00283905" w:rsidP="00EC0DD4">
      <w:pPr>
        <w:pStyle w:val="Subhead2"/>
        <w:tabs>
          <w:tab w:val="left" w:pos="284"/>
        </w:tabs>
        <w:spacing w:before="180" w:after="60"/>
        <w:ind w:left="283" w:hanging="425"/>
        <w:jc w:val="both"/>
      </w:pPr>
      <w:r w:rsidRPr="00F02BC8">
        <w:t>21.</w:t>
      </w:r>
      <w:r w:rsidRPr="00F02BC8">
        <w:tab/>
        <w:t>Informacje dotyczące aukcji elektronicznej</w:t>
      </w:r>
      <w:r w:rsidR="006855B3" w:rsidRPr="00F02BC8">
        <w:t>:</w:t>
      </w:r>
    </w:p>
    <w:p w:rsidR="00283905" w:rsidRPr="00F02BC8" w:rsidRDefault="00283905" w:rsidP="00283905">
      <w:pPr>
        <w:tabs>
          <w:tab w:val="left" w:pos="-2694"/>
        </w:tabs>
        <w:spacing w:before="20"/>
        <w:ind w:left="284"/>
        <w:jc w:val="both"/>
        <w:rPr>
          <w:sz w:val="24"/>
        </w:rPr>
      </w:pPr>
      <w:r w:rsidRPr="00F02BC8">
        <w:rPr>
          <w:sz w:val="24"/>
        </w:rPr>
        <w:t>Zamawiający</w:t>
      </w:r>
      <w:r w:rsidRPr="00F02BC8">
        <w:rPr>
          <w:b/>
          <w:sz w:val="24"/>
        </w:rPr>
        <w:t xml:space="preserve"> nie przewiduje </w:t>
      </w:r>
      <w:r w:rsidRPr="00F02BC8">
        <w:rPr>
          <w:sz w:val="24"/>
        </w:rPr>
        <w:t>wyboru najkorzystniejszej oferty z zastosowaniem aukcji elektronicznej określonej w art. 91a ust. 1 UPZP</w:t>
      </w:r>
      <w:r w:rsidRPr="00F02BC8">
        <w:rPr>
          <w:rFonts w:eastAsia="Batang"/>
          <w:sz w:val="24"/>
        </w:rPr>
        <w:t xml:space="preserve">. </w:t>
      </w:r>
    </w:p>
    <w:p w:rsidR="00283905" w:rsidRPr="00F02BC8" w:rsidRDefault="00283905" w:rsidP="00EC0DD4">
      <w:pPr>
        <w:pStyle w:val="Subhead2"/>
        <w:tabs>
          <w:tab w:val="left" w:pos="284"/>
        </w:tabs>
        <w:spacing w:before="180" w:after="60"/>
        <w:ind w:left="283" w:hanging="425"/>
        <w:jc w:val="both"/>
      </w:pPr>
      <w:r w:rsidRPr="00F02BC8">
        <w:t>22.</w:t>
      </w:r>
      <w:r w:rsidRPr="00F02BC8">
        <w:tab/>
        <w:t>Informacje o formalnościach, jakie powinny zostać dopełnione po wyborze oferty częściowej w celu zawarcia umowy w sprawie zamówienia publicznego</w:t>
      </w:r>
      <w:r w:rsidR="006855B3" w:rsidRPr="00F02BC8">
        <w:t>:</w:t>
      </w:r>
    </w:p>
    <w:p w:rsidR="00FF070E" w:rsidRPr="00F02BC8" w:rsidRDefault="00FF070E" w:rsidP="00FF070E">
      <w:pPr>
        <w:tabs>
          <w:tab w:val="left" w:pos="851"/>
        </w:tabs>
        <w:ind w:left="851" w:hanging="567"/>
        <w:jc w:val="both"/>
        <w:rPr>
          <w:bCs/>
          <w:sz w:val="24"/>
          <w:szCs w:val="24"/>
        </w:rPr>
      </w:pPr>
      <w:r w:rsidRPr="00F02BC8">
        <w:rPr>
          <w:bCs/>
          <w:sz w:val="24"/>
          <w:szCs w:val="24"/>
        </w:rPr>
        <w:t>22.1.</w:t>
      </w:r>
      <w:r w:rsidRPr="00F02BC8">
        <w:rPr>
          <w:bCs/>
          <w:sz w:val="24"/>
          <w:szCs w:val="24"/>
        </w:rPr>
        <w:tab/>
        <w:t xml:space="preserve">Niezwłocznie po wyborze </w:t>
      </w:r>
      <w:r w:rsidRPr="00F02BC8">
        <w:rPr>
          <w:sz w:val="24"/>
          <w:szCs w:val="24"/>
        </w:rPr>
        <w:t xml:space="preserve">najkorzystniejszej </w:t>
      </w:r>
      <w:r w:rsidRPr="00F02BC8">
        <w:rPr>
          <w:bCs/>
          <w:sz w:val="24"/>
          <w:szCs w:val="24"/>
        </w:rPr>
        <w:t>oferty, Zamawiający wykonuje czynności zgodnie z zapisami art. 92 UPZP.</w:t>
      </w:r>
    </w:p>
    <w:p w:rsidR="00FF070E" w:rsidRPr="00F02BC8" w:rsidRDefault="00FF070E" w:rsidP="00FF070E">
      <w:pPr>
        <w:autoSpaceDE w:val="0"/>
        <w:autoSpaceDN w:val="0"/>
        <w:adjustRightInd w:val="0"/>
        <w:ind w:left="851" w:hanging="567"/>
        <w:jc w:val="both"/>
        <w:rPr>
          <w:sz w:val="24"/>
          <w:szCs w:val="24"/>
        </w:rPr>
      </w:pPr>
      <w:r w:rsidRPr="00F02BC8">
        <w:rPr>
          <w:sz w:val="24"/>
          <w:szCs w:val="24"/>
        </w:rPr>
        <w:t>22.2.</w:t>
      </w:r>
      <w:r w:rsidRPr="00F02BC8">
        <w:rPr>
          <w:sz w:val="24"/>
          <w:szCs w:val="24"/>
        </w:rPr>
        <w:tab/>
      </w:r>
      <w:r w:rsidRPr="00F02BC8">
        <w:rPr>
          <w:spacing w:val="-2"/>
          <w:sz w:val="24"/>
          <w:szCs w:val="24"/>
        </w:rPr>
        <w:t>Zamawiający zawiera umowę w sprawie zamówienia publicznego, z zastrzeżeniem art. 180 ust 2</w:t>
      </w:r>
      <w:r w:rsidRPr="00F02BC8">
        <w:rPr>
          <w:sz w:val="24"/>
          <w:szCs w:val="24"/>
        </w:rPr>
        <w:t xml:space="preserve"> UPZP, w terminie </w:t>
      </w:r>
      <w:r w:rsidRPr="00F02BC8">
        <w:rPr>
          <w:bCs/>
          <w:sz w:val="24"/>
          <w:szCs w:val="24"/>
        </w:rPr>
        <w:t xml:space="preserve">nie krótszym niż 5 dni od dnia przesłania zawiadomienia </w:t>
      </w:r>
      <w:r w:rsidRPr="00F02BC8">
        <w:rPr>
          <w:bCs/>
          <w:sz w:val="24"/>
          <w:szCs w:val="24"/>
        </w:rPr>
        <w:br/>
        <w:t xml:space="preserve">o wyborze najkorzystniejszej oferty, jeżeli zawiadomienie to zostało przesłane przy użyciu środków komunikacji elektronicznej, albo 10 </w:t>
      </w:r>
      <w:proofErr w:type="gramStart"/>
      <w:r w:rsidRPr="00F02BC8">
        <w:rPr>
          <w:bCs/>
          <w:sz w:val="24"/>
          <w:szCs w:val="24"/>
        </w:rPr>
        <w:t>dni – jeżeli</w:t>
      </w:r>
      <w:proofErr w:type="gramEnd"/>
      <w:r w:rsidRPr="00F02BC8">
        <w:rPr>
          <w:bCs/>
          <w:sz w:val="24"/>
          <w:szCs w:val="24"/>
        </w:rPr>
        <w:t xml:space="preserve"> zostało przesłane w inny sposób. </w:t>
      </w:r>
      <w:r w:rsidRPr="00F02BC8">
        <w:rPr>
          <w:sz w:val="24"/>
          <w:szCs w:val="24"/>
        </w:rPr>
        <w:t>Zamawiający może zawrzeć umowę w sprawie zamówienia publicznego przed upływem ww. terminów, jeżeli w postępowaniu o udzielenie zamówienia złożono tylko jedną ofertę.</w:t>
      </w:r>
    </w:p>
    <w:p w:rsidR="00FF070E" w:rsidRPr="00F02BC8" w:rsidRDefault="00FF070E" w:rsidP="00FF070E">
      <w:pPr>
        <w:tabs>
          <w:tab w:val="left" w:pos="851"/>
        </w:tabs>
        <w:ind w:left="851" w:hanging="568"/>
        <w:jc w:val="both"/>
        <w:rPr>
          <w:spacing w:val="-8"/>
          <w:sz w:val="24"/>
          <w:szCs w:val="24"/>
        </w:rPr>
      </w:pPr>
      <w:r w:rsidRPr="00F02BC8">
        <w:rPr>
          <w:bCs/>
          <w:sz w:val="24"/>
          <w:szCs w:val="24"/>
        </w:rPr>
        <w:t>22.3.</w:t>
      </w:r>
      <w:r w:rsidRPr="00F02BC8">
        <w:rPr>
          <w:bCs/>
          <w:sz w:val="24"/>
          <w:szCs w:val="24"/>
        </w:rPr>
        <w:tab/>
      </w:r>
      <w:r w:rsidRPr="00F02BC8">
        <w:rPr>
          <w:bCs/>
          <w:spacing w:val="-6"/>
          <w:sz w:val="24"/>
          <w:szCs w:val="24"/>
        </w:rPr>
        <w:t>Wybrany wykonawca po otrzymaniu zawiadomienia o wyborze jego oferty i uprawomocnieniu</w:t>
      </w:r>
      <w:r w:rsidRPr="00F02BC8">
        <w:rPr>
          <w:bCs/>
          <w:sz w:val="24"/>
          <w:szCs w:val="24"/>
        </w:rPr>
        <w:t xml:space="preserve"> się</w:t>
      </w:r>
      <w:r w:rsidRPr="00F02BC8">
        <w:rPr>
          <w:sz w:val="24"/>
          <w:szCs w:val="24"/>
        </w:rPr>
        <w:t xml:space="preserve"> wyniku postępowania o udzielenie zamówienia publicznego, zobowiązany jest </w:t>
      </w:r>
      <w:r w:rsidRPr="00F02BC8">
        <w:rPr>
          <w:spacing w:val="-4"/>
          <w:sz w:val="24"/>
          <w:szCs w:val="24"/>
        </w:rPr>
        <w:t>stawić się w siedzibie Zamawiającego celem podpisania Umowy. Podpisanie Umowy nastąpi</w:t>
      </w:r>
      <w:r w:rsidRPr="00F02BC8">
        <w:rPr>
          <w:sz w:val="24"/>
          <w:szCs w:val="24"/>
        </w:rPr>
        <w:t xml:space="preserve"> </w:t>
      </w:r>
      <w:r w:rsidRPr="00F02BC8">
        <w:rPr>
          <w:spacing w:val="-4"/>
          <w:sz w:val="24"/>
          <w:szCs w:val="24"/>
        </w:rPr>
        <w:t>nie później niż w trzecim dniu roboczym od dnia uprawomocnienia się wyniku postępowania.</w:t>
      </w:r>
      <w:r w:rsidRPr="00F02BC8">
        <w:rPr>
          <w:sz w:val="24"/>
          <w:szCs w:val="24"/>
        </w:rPr>
        <w:t xml:space="preserve"> </w:t>
      </w:r>
      <w:r w:rsidRPr="00F02BC8">
        <w:rPr>
          <w:spacing w:val="-7"/>
          <w:sz w:val="24"/>
          <w:szCs w:val="24"/>
        </w:rPr>
        <w:t>Czas ten wykonawca przeznacza na uregulowanie formalności związanych z zawarciem Umowy.</w:t>
      </w:r>
    </w:p>
    <w:p w:rsidR="00FF070E" w:rsidRPr="00F02BC8" w:rsidRDefault="00FF070E" w:rsidP="00FF070E">
      <w:pPr>
        <w:tabs>
          <w:tab w:val="left" w:pos="851"/>
        </w:tabs>
        <w:ind w:left="851" w:hanging="568"/>
        <w:jc w:val="both"/>
        <w:rPr>
          <w:sz w:val="24"/>
          <w:szCs w:val="24"/>
        </w:rPr>
      </w:pPr>
      <w:r w:rsidRPr="00F02BC8">
        <w:rPr>
          <w:bCs/>
          <w:sz w:val="24"/>
          <w:szCs w:val="24"/>
        </w:rPr>
        <w:t>22.5.</w:t>
      </w:r>
      <w:r w:rsidRPr="00F02BC8">
        <w:rPr>
          <w:bCs/>
          <w:sz w:val="24"/>
          <w:szCs w:val="24"/>
        </w:rPr>
        <w:tab/>
      </w:r>
      <w:r w:rsidRPr="00F02BC8">
        <w:rPr>
          <w:sz w:val="24"/>
          <w:szCs w:val="24"/>
        </w:rPr>
        <w:t>Je</w:t>
      </w:r>
      <w:r w:rsidRPr="00F02BC8">
        <w:rPr>
          <w:rFonts w:eastAsia="TimesNewRoman"/>
          <w:sz w:val="24"/>
          <w:szCs w:val="24"/>
        </w:rPr>
        <w:t>ż</w:t>
      </w:r>
      <w:r w:rsidRPr="00F02BC8">
        <w:rPr>
          <w:sz w:val="24"/>
          <w:szCs w:val="24"/>
        </w:rPr>
        <w:t>eli jako najkorzystniejsza oferta zostanie wybrana oferta zło</w:t>
      </w:r>
      <w:r w:rsidRPr="00F02BC8">
        <w:rPr>
          <w:rFonts w:eastAsia="TimesNewRoman"/>
          <w:sz w:val="24"/>
          <w:szCs w:val="24"/>
        </w:rPr>
        <w:t>ż</w:t>
      </w:r>
      <w:r w:rsidRPr="00F02BC8">
        <w:rPr>
          <w:sz w:val="24"/>
          <w:szCs w:val="24"/>
        </w:rPr>
        <w:t>ona przez:</w:t>
      </w:r>
    </w:p>
    <w:p w:rsidR="00FF070E" w:rsidRPr="00F02BC8" w:rsidRDefault="00FF070E" w:rsidP="00FF070E">
      <w:pPr>
        <w:autoSpaceDE w:val="0"/>
        <w:autoSpaceDN w:val="0"/>
        <w:adjustRightInd w:val="0"/>
        <w:ind w:left="1134" w:hanging="283"/>
        <w:jc w:val="both"/>
        <w:rPr>
          <w:spacing w:val="-6"/>
          <w:sz w:val="24"/>
          <w:szCs w:val="24"/>
        </w:rPr>
      </w:pPr>
      <w:r w:rsidRPr="00F02BC8">
        <w:rPr>
          <w:sz w:val="24"/>
          <w:szCs w:val="24"/>
        </w:rPr>
        <w:t>a</w:t>
      </w:r>
      <w:proofErr w:type="gramStart"/>
      <w:r w:rsidRPr="00F02BC8">
        <w:rPr>
          <w:sz w:val="24"/>
          <w:szCs w:val="24"/>
        </w:rPr>
        <w:t>)</w:t>
      </w:r>
      <w:r w:rsidRPr="00F02BC8">
        <w:rPr>
          <w:sz w:val="24"/>
          <w:szCs w:val="24"/>
        </w:rPr>
        <w:tab/>
      </w:r>
      <w:r w:rsidRPr="00F02BC8">
        <w:rPr>
          <w:bCs/>
          <w:sz w:val="24"/>
          <w:szCs w:val="24"/>
        </w:rPr>
        <w:t>wykonawców</w:t>
      </w:r>
      <w:proofErr w:type="gramEnd"/>
      <w:r w:rsidRPr="00F02BC8">
        <w:rPr>
          <w:bCs/>
          <w:sz w:val="24"/>
          <w:szCs w:val="24"/>
        </w:rPr>
        <w:t xml:space="preserve"> wspólnie ubiegaj</w:t>
      </w:r>
      <w:r w:rsidRPr="00F02BC8">
        <w:rPr>
          <w:rFonts w:eastAsia="TimesNewRoman,Bold"/>
          <w:bCs/>
          <w:sz w:val="24"/>
          <w:szCs w:val="24"/>
        </w:rPr>
        <w:t>ą</w:t>
      </w:r>
      <w:r w:rsidRPr="00F02BC8">
        <w:rPr>
          <w:bCs/>
          <w:sz w:val="24"/>
          <w:szCs w:val="24"/>
        </w:rPr>
        <w:t>cych si</w:t>
      </w:r>
      <w:r w:rsidRPr="00F02BC8">
        <w:rPr>
          <w:rFonts w:eastAsia="TimesNewRoman,Bold"/>
          <w:bCs/>
          <w:sz w:val="24"/>
          <w:szCs w:val="24"/>
        </w:rPr>
        <w:t xml:space="preserve">ę </w:t>
      </w:r>
      <w:r w:rsidRPr="00F02BC8">
        <w:rPr>
          <w:bCs/>
          <w:sz w:val="24"/>
          <w:szCs w:val="24"/>
        </w:rPr>
        <w:t>o udzielenie zamówienia</w:t>
      </w:r>
      <w:r w:rsidRPr="00F02BC8">
        <w:rPr>
          <w:sz w:val="24"/>
          <w:szCs w:val="24"/>
        </w:rPr>
        <w:t xml:space="preserve">, to przed zawarciem </w:t>
      </w:r>
      <w:r w:rsidRPr="00F02BC8">
        <w:rPr>
          <w:spacing w:val="-4"/>
          <w:sz w:val="24"/>
          <w:szCs w:val="24"/>
        </w:rPr>
        <w:t>Umowy w sprawie zamówienia publicznego Zamawiaj</w:t>
      </w:r>
      <w:r w:rsidRPr="00F02BC8">
        <w:rPr>
          <w:rFonts w:eastAsia="TimesNewRoman"/>
          <w:spacing w:val="-4"/>
          <w:sz w:val="24"/>
          <w:szCs w:val="24"/>
        </w:rPr>
        <w:t>ą</w:t>
      </w:r>
      <w:r w:rsidRPr="00F02BC8">
        <w:rPr>
          <w:spacing w:val="-4"/>
          <w:sz w:val="24"/>
          <w:szCs w:val="24"/>
        </w:rPr>
        <w:t>cy mo</w:t>
      </w:r>
      <w:r w:rsidRPr="00F02BC8">
        <w:rPr>
          <w:rFonts w:eastAsia="TimesNewRoman"/>
          <w:spacing w:val="-4"/>
          <w:sz w:val="24"/>
          <w:szCs w:val="24"/>
        </w:rPr>
        <w:t>ż</w:t>
      </w:r>
      <w:r w:rsidRPr="00F02BC8">
        <w:rPr>
          <w:spacing w:val="-4"/>
          <w:sz w:val="24"/>
          <w:szCs w:val="24"/>
        </w:rPr>
        <w:t xml:space="preserve">e </w:t>
      </w:r>
      <w:r w:rsidRPr="00F02BC8">
        <w:rPr>
          <w:rFonts w:eastAsia="TimesNewRoman"/>
          <w:spacing w:val="-4"/>
          <w:sz w:val="24"/>
          <w:szCs w:val="24"/>
        </w:rPr>
        <w:t>żą</w:t>
      </w:r>
      <w:r w:rsidRPr="00F02BC8">
        <w:rPr>
          <w:spacing w:val="-4"/>
          <w:sz w:val="24"/>
          <w:szCs w:val="24"/>
        </w:rPr>
        <w:t>da</w:t>
      </w:r>
      <w:r w:rsidRPr="00F02BC8">
        <w:rPr>
          <w:rFonts w:eastAsia="TimesNewRoman"/>
          <w:spacing w:val="-4"/>
          <w:sz w:val="24"/>
          <w:szCs w:val="24"/>
        </w:rPr>
        <w:t xml:space="preserve">ć </w:t>
      </w:r>
      <w:r w:rsidRPr="00F02BC8">
        <w:rPr>
          <w:spacing w:val="-4"/>
          <w:sz w:val="24"/>
          <w:szCs w:val="24"/>
        </w:rPr>
        <w:t>umowy reguluj</w:t>
      </w:r>
      <w:r w:rsidRPr="00F02BC8">
        <w:rPr>
          <w:rFonts w:eastAsia="TimesNewRoman"/>
          <w:spacing w:val="-4"/>
          <w:sz w:val="24"/>
          <w:szCs w:val="24"/>
        </w:rPr>
        <w:t>ą</w:t>
      </w:r>
      <w:r w:rsidRPr="00F02BC8">
        <w:rPr>
          <w:spacing w:val="-4"/>
          <w:sz w:val="24"/>
          <w:szCs w:val="24"/>
        </w:rPr>
        <w:t>cej</w:t>
      </w:r>
      <w:r w:rsidRPr="00F02BC8">
        <w:rPr>
          <w:spacing w:val="-6"/>
          <w:sz w:val="24"/>
          <w:szCs w:val="24"/>
        </w:rPr>
        <w:t xml:space="preserve"> współprac</w:t>
      </w:r>
      <w:r w:rsidRPr="00F02BC8">
        <w:rPr>
          <w:rFonts w:eastAsia="TimesNewRoman"/>
          <w:spacing w:val="-6"/>
          <w:sz w:val="24"/>
          <w:szCs w:val="24"/>
        </w:rPr>
        <w:t xml:space="preserve">ę </w:t>
      </w:r>
      <w:r w:rsidRPr="00F02BC8">
        <w:rPr>
          <w:spacing w:val="-6"/>
          <w:sz w:val="24"/>
          <w:szCs w:val="24"/>
        </w:rPr>
        <w:t>tych wykonawców (</w:t>
      </w:r>
      <w:r w:rsidRPr="00F02BC8">
        <w:rPr>
          <w:i/>
          <w:iCs/>
          <w:spacing w:val="-6"/>
          <w:sz w:val="24"/>
          <w:szCs w:val="24"/>
        </w:rPr>
        <w:t>np. umowa konsorcjum, umowa spółki cywilnej),</w:t>
      </w:r>
    </w:p>
    <w:p w:rsidR="00FF070E" w:rsidRPr="00F02BC8" w:rsidRDefault="00FF070E" w:rsidP="00FF070E">
      <w:pPr>
        <w:autoSpaceDE w:val="0"/>
        <w:autoSpaceDN w:val="0"/>
        <w:adjustRightInd w:val="0"/>
        <w:ind w:left="1134" w:hanging="283"/>
        <w:jc w:val="both"/>
        <w:rPr>
          <w:sz w:val="24"/>
          <w:szCs w:val="24"/>
        </w:rPr>
      </w:pPr>
      <w:r w:rsidRPr="00F02BC8">
        <w:rPr>
          <w:sz w:val="24"/>
          <w:szCs w:val="24"/>
        </w:rPr>
        <w:t>b</w:t>
      </w:r>
      <w:proofErr w:type="gramStart"/>
      <w:r w:rsidRPr="00F02BC8">
        <w:rPr>
          <w:sz w:val="24"/>
          <w:szCs w:val="24"/>
        </w:rPr>
        <w:t>)</w:t>
      </w:r>
      <w:r w:rsidRPr="00F02BC8">
        <w:rPr>
          <w:sz w:val="24"/>
          <w:szCs w:val="24"/>
        </w:rPr>
        <w:tab/>
      </w:r>
      <w:r w:rsidRPr="00F02BC8">
        <w:rPr>
          <w:bCs/>
          <w:sz w:val="24"/>
          <w:szCs w:val="24"/>
        </w:rPr>
        <w:t>spółk</w:t>
      </w:r>
      <w:r w:rsidRPr="00F02BC8">
        <w:rPr>
          <w:rFonts w:eastAsia="TimesNewRoman,Bold"/>
          <w:bCs/>
          <w:sz w:val="24"/>
          <w:szCs w:val="24"/>
        </w:rPr>
        <w:t>ę</w:t>
      </w:r>
      <w:proofErr w:type="gramEnd"/>
      <w:r w:rsidRPr="00F02BC8">
        <w:rPr>
          <w:rFonts w:eastAsia="TimesNewRoman,Bold"/>
          <w:bCs/>
          <w:sz w:val="24"/>
          <w:szCs w:val="24"/>
        </w:rPr>
        <w:t xml:space="preserve"> </w:t>
      </w:r>
      <w:r w:rsidRPr="00F02BC8">
        <w:rPr>
          <w:bCs/>
          <w:sz w:val="24"/>
          <w:szCs w:val="24"/>
        </w:rPr>
        <w:t>z ograniczon</w:t>
      </w:r>
      <w:r w:rsidRPr="00F02BC8">
        <w:rPr>
          <w:rFonts w:eastAsia="TimesNewRoman,Bold"/>
          <w:bCs/>
          <w:sz w:val="24"/>
          <w:szCs w:val="24"/>
        </w:rPr>
        <w:t xml:space="preserve">ą </w:t>
      </w:r>
      <w:r w:rsidRPr="00F02BC8">
        <w:rPr>
          <w:bCs/>
          <w:sz w:val="24"/>
          <w:szCs w:val="24"/>
        </w:rPr>
        <w:t>odpowiedzialno</w:t>
      </w:r>
      <w:r w:rsidRPr="00F02BC8">
        <w:rPr>
          <w:rFonts w:eastAsia="TimesNewRoman,Bold"/>
          <w:bCs/>
          <w:sz w:val="24"/>
          <w:szCs w:val="24"/>
        </w:rPr>
        <w:t>ś</w:t>
      </w:r>
      <w:r w:rsidRPr="00F02BC8">
        <w:rPr>
          <w:bCs/>
          <w:sz w:val="24"/>
          <w:szCs w:val="24"/>
        </w:rPr>
        <w:t>ci</w:t>
      </w:r>
      <w:r w:rsidRPr="00F02BC8">
        <w:rPr>
          <w:rFonts w:eastAsia="TimesNewRoman,Bold"/>
          <w:bCs/>
          <w:sz w:val="24"/>
          <w:szCs w:val="24"/>
        </w:rPr>
        <w:t>ą</w:t>
      </w:r>
      <w:r w:rsidRPr="00F02BC8">
        <w:rPr>
          <w:sz w:val="24"/>
          <w:szCs w:val="24"/>
        </w:rPr>
        <w:t xml:space="preserve">, to przed zawarciem Umowy w sprawie </w:t>
      </w:r>
      <w:r w:rsidRPr="00F02BC8">
        <w:rPr>
          <w:spacing w:val="-6"/>
          <w:sz w:val="24"/>
          <w:szCs w:val="24"/>
        </w:rPr>
        <w:t>zamówienia publicznego spółka zobowi</w:t>
      </w:r>
      <w:r w:rsidRPr="00F02BC8">
        <w:rPr>
          <w:rFonts w:eastAsia="TimesNewRoman"/>
          <w:spacing w:val="-6"/>
          <w:sz w:val="24"/>
          <w:szCs w:val="24"/>
        </w:rPr>
        <w:t>ą</w:t>
      </w:r>
      <w:r w:rsidRPr="00F02BC8">
        <w:rPr>
          <w:spacing w:val="-6"/>
          <w:sz w:val="24"/>
          <w:szCs w:val="24"/>
        </w:rPr>
        <w:t>zana jest przedstawi</w:t>
      </w:r>
      <w:r w:rsidRPr="00F02BC8">
        <w:rPr>
          <w:rFonts w:eastAsia="TimesNewRoman"/>
          <w:spacing w:val="-6"/>
          <w:sz w:val="24"/>
          <w:szCs w:val="24"/>
        </w:rPr>
        <w:t xml:space="preserve">ć </w:t>
      </w:r>
      <w:r w:rsidRPr="00F02BC8">
        <w:rPr>
          <w:spacing w:val="-6"/>
          <w:sz w:val="24"/>
          <w:szCs w:val="24"/>
        </w:rPr>
        <w:t>Zamawiaj</w:t>
      </w:r>
      <w:r w:rsidRPr="00F02BC8">
        <w:rPr>
          <w:rFonts w:eastAsia="TimesNewRoman"/>
          <w:spacing w:val="-6"/>
          <w:sz w:val="24"/>
          <w:szCs w:val="24"/>
        </w:rPr>
        <w:t>ą</w:t>
      </w:r>
      <w:r w:rsidRPr="00F02BC8">
        <w:rPr>
          <w:spacing w:val="-6"/>
          <w:sz w:val="24"/>
          <w:szCs w:val="24"/>
        </w:rPr>
        <w:t xml:space="preserve">cemu </w:t>
      </w:r>
      <w:r w:rsidRPr="00F02BC8">
        <w:rPr>
          <w:bCs/>
          <w:spacing w:val="-6"/>
          <w:sz w:val="24"/>
          <w:szCs w:val="24"/>
        </w:rPr>
        <w:t>uprawnienie</w:t>
      </w:r>
      <w:r w:rsidRPr="00F02BC8">
        <w:rPr>
          <w:bCs/>
          <w:sz w:val="24"/>
          <w:szCs w:val="24"/>
        </w:rPr>
        <w:t xml:space="preserve"> do zaci</w:t>
      </w:r>
      <w:r w:rsidRPr="00F02BC8">
        <w:rPr>
          <w:rFonts w:eastAsia="TimesNewRoman,Bold"/>
          <w:bCs/>
          <w:sz w:val="24"/>
          <w:szCs w:val="24"/>
        </w:rPr>
        <w:t>ą</w:t>
      </w:r>
      <w:r w:rsidRPr="00F02BC8">
        <w:rPr>
          <w:bCs/>
          <w:sz w:val="24"/>
          <w:szCs w:val="24"/>
        </w:rPr>
        <w:t>gania zobowi</w:t>
      </w:r>
      <w:r w:rsidRPr="00F02BC8">
        <w:rPr>
          <w:rFonts w:eastAsia="TimesNewRoman,Bold"/>
          <w:bCs/>
          <w:sz w:val="24"/>
          <w:szCs w:val="24"/>
        </w:rPr>
        <w:t>ą</w:t>
      </w:r>
      <w:r w:rsidRPr="00F02BC8">
        <w:rPr>
          <w:bCs/>
          <w:sz w:val="24"/>
          <w:szCs w:val="24"/>
        </w:rPr>
        <w:t>za</w:t>
      </w:r>
      <w:r w:rsidRPr="00F02BC8">
        <w:rPr>
          <w:rFonts w:eastAsia="TimesNewRoman,Bold"/>
          <w:bCs/>
          <w:sz w:val="24"/>
          <w:szCs w:val="24"/>
        </w:rPr>
        <w:t xml:space="preserve">ń </w:t>
      </w:r>
      <w:r w:rsidRPr="00F02BC8">
        <w:rPr>
          <w:sz w:val="24"/>
          <w:szCs w:val="24"/>
        </w:rPr>
        <w:t>wynikaj</w:t>
      </w:r>
      <w:r w:rsidRPr="00F02BC8">
        <w:rPr>
          <w:rFonts w:eastAsia="TimesNewRoman"/>
          <w:sz w:val="24"/>
          <w:szCs w:val="24"/>
        </w:rPr>
        <w:t>ą</w:t>
      </w:r>
      <w:r w:rsidRPr="00F02BC8">
        <w:rPr>
          <w:sz w:val="24"/>
          <w:szCs w:val="24"/>
        </w:rPr>
        <w:t>cych z przedmiotu zamówienia, zgodnie z tre</w:t>
      </w:r>
      <w:r w:rsidRPr="00F02BC8">
        <w:rPr>
          <w:rFonts w:eastAsia="TimesNewRoman"/>
          <w:sz w:val="24"/>
          <w:szCs w:val="24"/>
        </w:rPr>
        <w:t>ś</w:t>
      </w:r>
      <w:r w:rsidRPr="00F02BC8">
        <w:rPr>
          <w:sz w:val="24"/>
          <w:szCs w:val="24"/>
        </w:rPr>
        <w:t>ci</w:t>
      </w:r>
      <w:r w:rsidRPr="00F02BC8">
        <w:rPr>
          <w:rFonts w:eastAsia="TimesNewRoman"/>
          <w:sz w:val="24"/>
          <w:szCs w:val="24"/>
        </w:rPr>
        <w:t xml:space="preserve">ą </w:t>
      </w:r>
      <w:r w:rsidRPr="00F02BC8">
        <w:rPr>
          <w:bCs/>
          <w:sz w:val="24"/>
          <w:szCs w:val="24"/>
        </w:rPr>
        <w:t xml:space="preserve">art. 230 </w:t>
      </w:r>
      <w:r w:rsidRPr="00F02BC8">
        <w:rPr>
          <w:sz w:val="24"/>
          <w:szCs w:val="24"/>
        </w:rPr>
        <w:t xml:space="preserve">Kodeksu spółek handlowych, </w:t>
      </w:r>
      <w:r w:rsidRPr="00F02BC8">
        <w:rPr>
          <w:i/>
          <w:iCs/>
          <w:sz w:val="24"/>
          <w:szCs w:val="24"/>
        </w:rPr>
        <w:t>o ile dotyczy</w:t>
      </w:r>
      <w:r w:rsidRPr="00F02BC8">
        <w:rPr>
          <w:sz w:val="24"/>
          <w:szCs w:val="24"/>
        </w:rPr>
        <w:t>.</w:t>
      </w:r>
    </w:p>
    <w:p w:rsidR="00FF070E" w:rsidRPr="00F02BC8" w:rsidRDefault="00FF070E" w:rsidP="00FF070E">
      <w:pPr>
        <w:ind w:left="851" w:hanging="568"/>
        <w:jc w:val="both"/>
        <w:rPr>
          <w:bCs/>
          <w:sz w:val="24"/>
          <w:szCs w:val="24"/>
        </w:rPr>
      </w:pPr>
      <w:r w:rsidRPr="00F02BC8">
        <w:rPr>
          <w:bCs/>
          <w:sz w:val="24"/>
          <w:szCs w:val="24"/>
        </w:rPr>
        <w:t>22.6.</w:t>
      </w:r>
      <w:r w:rsidRPr="00F02BC8">
        <w:rPr>
          <w:bCs/>
          <w:sz w:val="24"/>
          <w:szCs w:val="24"/>
        </w:rPr>
        <w:tab/>
        <w:t xml:space="preserve">Zamawiający żąda, aby przed przystąpieniem do wykonania zamówienia wykonawca, o ile są już znane, podał nazwy albo imiona i nazwiska oraz dane kontaktowe podwykonawców i osób do kontaktu z nimi, zaangażowanych w realizację </w:t>
      </w:r>
      <w:r w:rsidR="007F0524" w:rsidRPr="00F02BC8">
        <w:rPr>
          <w:bCs/>
          <w:sz w:val="24"/>
          <w:szCs w:val="24"/>
        </w:rPr>
        <w:t>dostawy</w:t>
      </w:r>
      <w:r w:rsidRPr="00F02BC8">
        <w:rPr>
          <w:bCs/>
          <w:sz w:val="24"/>
          <w:szCs w:val="24"/>
        </w:rPr>
        <w:t xml:space="preserve">. </w:t>
      </w:r>
      <w:r w:rsidRPr="00F02BC8">
        <w:rPr>
          <w:sz w:val="24"/>
        </w:rPr>
        <w:t>W przypadku zmiany lub wprowadzenia nowych podwykonawców, na Wykonawcy ciąży obowiązek pisemnego uzasadnienia i uzyskania akceptacji Zamawiającego przed ich wprowadzeniem</w:t>
      </w:r>
      <w:r w:rsidR="003E5297" w:rsidRPr="00F02BC8">
        <w:rPr>
          <w:sz w:val="24"/>
        </w:rPr>
        <w:t>.</w:t>
      </w:r>
    </w:p>
    <w:p w:rsidR="003E5297" w:rsidRPr="00F02BC8" w:rsidRDefault="00FF070E" w:rsidP="00FF070E">
      <w:pPr>
        <w:tabs>
          <w:tab w:val="left" w:pos="851"/>
        </w:tabs>
        <w:ind w:left="851" w:hanging="568"/>
        <w:jc w:val="both"/>
        <w:rPr>
          <w:sz w:val="24"/>
          <w:szCs w:val="24"/>
        </w:rPr>
      </w:pPr>
      <w:r w:rsidRPr="00F02BC8">
        <w:rPr>
          <w:bCs/>
          <w:sz w:val="24"/>
          <w:szCs w:val="24"/>
        </w:rPr>
        <w:t>22.7.</w:t>
      </w:r>
      <w:r w:rsidRPr="00F02BC8">
        <w:rPr>
          <w:bCs/>
          <w:sz w:val="24"/>
          <w:szCs w:val="24"/>
        </w:rPr>
        <w:tab/>
      </w:r>
      <w:r w:rsidRPr="00F02BC8">
        <w:rPr>
          <w:bCs/>
          <w:spacing w:val="-6"/>
          <w:sz w:val="24"/>
          <w:szCs w:val="24"/>
        </w:rPr>
        <w:t>Jeżeli wykonawca, którego oferta została wybrana, uchyla się od zawarcia umowy w sprawie</w:t>
      </w:r>
      <w:r w:rsidRPr="00F02BC8">
        <w:rPr>
          <w:bCs/>
          <w:sz w:val="24"/>
          <w:szCs w:val="24"/>
        </w:rPr>
        <w:t xml:space="preserve"> </w:t>
      </w:r>
      <w:r w:rsidRPr="00F02BC8">
        <w:rPr>
          <w:bCs/>
          <w:spacing w:val="-4"/>
          <w:sz w:val="24"/>
          <w:szCs w:val="24"/>
        </w:rPr>
        <w:t>zamówienia publicznego</w:t>
      </w:r>
      <w:r w:rsidRPr="00F02BC8">
        <w:rPr>
          <w:sz w:val="24"/>
          <w:szCs w:val="24"/>
        </w:rPr>
        <w:t xml:space="preserve">, </w:t>
      </w:r>
      <w:r w:rsidR="003E5297" w:rsidRPr="00F02BC8">
        <w:rPr>
          <w:bCs/>
          <w:spacing w:val="-4"/>
          <w:sz w:val="24"/>
          <w:szCs w:val="24"/>
        </w:rPr>
        <w:t>Zamawiający może wybrać tę spośród pozostałych ofert, która uzyskała najwyższą</w:t>
      </w:r>
      <w:r w:rsidR="003E5297" w:rsidRPr="00F02BC8">
        <w:rPr>
          <w:bCs/>
          <w:sz w:val="24"/>
          <w:szCs w:val="24"/>
        </w:rPr>
        <w:t xml:space="preserve"> liczbę punktów chyba, że zachodzą przesłanki, o których mowa w art. 93 ust. 1 UPZP.</w:t>
      </w:r>
    </w:p>
    <w:p w:rsidR="00283905" w:rsidRPr="00F02BC8" w:rsidRDefault="00283905" w:rsidP="00EC0DD4">
      <w:pPr>
        <w:pStyle w:val="Subhead2"/>
        <w:tabs>
          <w:tab w:val="left" w:pos="284"/>
        </w:tabs>
        <w:spacing w:before="180" w:after="60"/>
        <w:ind w:left="283" w:hanging="425"/>
        <w:jc w:val="both"/>
      </w:pPr>
      <w:r w:rsidRPr="00F02BC8">
        <w:t>23.</w:t>
      </w:r>
      <w:r w:rsidRPr="00F02BC8">
        <w:tab/>
        <w:t>Wymagania dotyczące zabezpieczenia należytego wykonania umowy</w:t>
      </w:r>
      <w:r w:rsidR="006855B3" w:rsidRPr="00F02BC8">
        <w:t>:</w:t>
      </w:r>
    </w:p>
    <w:p w:rsidR="00FF070E" w:rsidRPr="00F02BC8" w:rsidRDefault="00FF070E" w:rsidP="00E015B7">
      <w:pPr>
        <w:tabs>
          <w:tab w:val="left" w:pos="851"/>
        </w:tabs>
        <w:ind w:left="852" w:hanging="568"/>
        <w:jc w:val="both"/>
        <w:rPr>
          <w:sz w:val="24"/>
        </w:rPr>
      </w:pPr>
      <w:r w:rsidRPr="00F02BC8">
        <w:rPr>
          <w:sz w:val="24"/>
        </w:rPr>
        <w:t>23.1.</w:t>
      </w:r>
      <w:r w:rsidRPr="00F02BC8">
        <w:rPr>
          <w:sz w:val="24"/>
        </w:rPr>
        <w:tab/>
      </w:r>
      <w:r w:rsidR="00E015B7" w:rsidRPr="00F02BC8">
        <w:rPr>
          <w:sz w:val="24"/>
        </w:rPr>
        <w:t xml:space="preserve">Zamawiający </w:t>
      </w:r>
      <w:r w:rsidR="00E015B7" w:rsidRPr="00F02BC8">
        <w:rPr>
          <w:b/>
          <w:sz w:val="24"/>
        </w:rPr>
        <w:t>nie wymaga</w:t>
      </w:r>
      <w:r w:rsidR="00E015B7" w:rsidRPr="00F02BC8">
        <w:rPr>
          <w:sz w:val="24"/>
        </w:rPr>
        <w:t xml:space="preserve"> </w:t>
      </w:r>
      <w:r w:rsidR="00E015B7" w:rsidRPr="00F02BC8">
        <w:rPr>
          <w:b/>
          <w:sz w:val="24"/>
        </w:rPr>
        <w:t>wniesienia zabezpieczenia należytego wykonania umowy</w:t>
      </w:r>
      <w:r w:rsidR="00E015B7" w:rsidRPr="00F02BC8">
        <w:rPr>
          <w:sz w:val="24"/>
        </w:rPr>
        <w:t xml:space="preserve"> </w:t>
      </w:r>
      <w:r w:rsidR="00E015B7" w:rsidRPr="00F02BC8">
        <w:rPr>
          <w:sz w:val="24"/>
        </w:rPr>
        <w:br/>
        <w:t>w niniejszym postępowaniu</w:t>
      </w:r>
      <w:r w:rsidRPr="00F02BC8">
        <w:rPr>
          <w:sz w:val="24"/>
        </w:rPr>
        <w:t>.</w:t>
      </w:r>
    </w:p>
    <w:p w:rsidR="00283905" w:rsidRPr="00F02BC8" w:rsidRDefault="00283905" w:rsidP="00EC0DD4">
      <w:pPr>
        <w:pStyle w:val="Subhead2"/>
        <w:tabs>
          <w:tab w:val="left" w:pos="284"/>
        </w:tabs>
        <w:spacing w:before="120" w:after="60"/>
        <w:ind w:left="283" w:hanging="425"/>
        <w:jc w:val="both"/>
      </w:pPr>
      <w:r w:rsidRPr="00F02BC8">
        <w:t>24.</w:t>
      </w:r>
      <w:r w:rsidRPr="00F02BC8">
        <w:tab/>
        <w:t xml:space="preserve">Istotne dla stron postanowienia, które zostaną wprowadzone do treści zawieranej umowy </w:t>
      </w:r>
      <w:r w:rsidRPr="00F02BC8">
        <w:br/>
        <w:t>w sprawie zamówienia publicznego, ogólne warunki umowy albo wzór umowy, jeżeli Zamawiający wymaga od wykonawcy, aby zawarł z nim umowę w sprawie zamówienia publicznego na takich warunkach</w:t>
      </w:r>
      <w:r w:rsidR="006855B3" w:rsidRPr="00F02BC8">
        <w:t>:</w:t>
      </w:r>
    </w:p>
    <w:p w:rsidR="00283905" w:rsidRPr="00F02BC8" w:rsidRDefault="00283905" w:rsidP="00283905">
      <w:pPr>
        <w:tabs>
          <w:tab w:val="left" w:pos="851"/>
        </w:tabs>
        <w:ind w:left="851" w:hanging="567"/>
        <w:jc w:val="both"/>
        <w:rPr>
          <w:sz w:val="24"/>
        </w:rPr>
      </w:pPr>
      <w:r w:rsidRPr="00F02BC8">
        <w:rPr>
          <w:sz w:val="24"/>
        </w:rPr>
        <w:lastRenderedPageBreak/>
        <w:t>24.1.</w:t>
      </w:r>
      <w:r w:rsidRPr="00F02BC8">
        <w:rPr>
          <w:sz w:val="24"/>
        </w:rPr>
        <w:tab/>
        <w:t xml:space="preserve">Warunki umowy </w:t>
      </w:r>
      <w:r w:rsidR="00E015B7" w:rsidRPr="00F02BC8">
        <w:rPr>
          <w:sz w:val="24"/>
        </w:rPr>
        <w:t xml:space="preserve">dla </w:t>
      </w:r>
      <w:r w:rsidR="003E5297" w:rsidRPr="00F02BC8">
        <w:rPr>
          <w:sz w:val="24"/>
        </w:rPr>
        <w:t xml:space="preserve">poszczególnych </w:t>
      </w:r>
      <w:r w:rsidR="00E015B7" w:rsidRPr="00F02BC8">
        <w:rPr>
          <w:sz w:val="24"/>
        </w:rPr>
        <w:t xml:space="preserve">części zamówienia </w:t>
      </w:r>
      <w:r w:rsidRPr="00F02BC8">
        <w:rPr>
          <w:sz w:val="24"/>
        </w:rPr>
        <w:t xml:space="preserve">zostały zawarte w </w:t>
      </w:r>
      <w:r w:rsidRPr="00F02BC8">
        <w:rPr>
          <w:sz w:val="24"/>
          <w:u w:val="single"/>
        </w:rPr>
        <w:t>załączony</w:t>
      </w:r>
      <w:r w:rsidR="00E015B7" w:rsidRPr="00F02BC8">
        <w:rPr>
          <w:sz w:val="24"/>
          <w:u w:val="single"/>
        </w:rPr>
        <w:t>ch</w:t>
      </w:r>
      <w:r w:rsidRPr="00F02BC8">
        <w:rPr>
          <w:sz w:val="24"/>
          <w:u w:val="single"/>
        </w:rPr>
        <w:t xml:space="preserve"> do SIWZ wzor</w:t>
      </w:r>
      <w:r w:rsidR="00E015B7" w:rsidRPr="00F02BC8">
        <w:rPr>
          <w:sz w:val="24"/>
          <w:u w:val="single"/>
        </w:rPr>
        <w:t xml:space="preserve">ach </w:t>
      </w:r>
      <w:r w:rsidRPr="00F02BC8">
        <w:rPr>
          <w:sz w:val="24"/>
          <w:u w:val="single"/>
        </w:rPr>
        <w:t>umowy</w:t>
      </w:r>
      <w:r w:rsidRPr="00F02BC8">
        <w:rPr>
          <w:sz w:val="24"/>
        </w:rPr>
        <w:t>.</w:t>
      </w:r>
    </w:p>
    <w:p w:rsidR="00283905" w:rsidRPr="00F02BC8" w:rsidRDefault="003E5297" w:rsidP="00283905">
      <w:pPr>
        <w:tabs>
          <w:tab w:val="left" w:pos="851"/>
        </w:tabs>
        <w:ind w:left="851" w:hanging="567"/>
        <w:jc w:val="both"/>
        <w:rPr>
          <w:sz w:val="24"/>
        </w:rPr>
      </w:pPr>
      <w:r w:rsidRPr="00F02BC8">
        <w:rPr>
          <w:sz w:val="24"/>
        </w:rPr>
        <w:t>24.2.</w:t>
      </w:r>
      <w:r w:rsidRPr="00F02BC8">
        <w:rPr>
          <w:sz w:val="24"/>
        </w:rPr>
        <w:tab/>
        <w:t>Wzory umów</w:t>
      </w:r>
      <w:r w:rsidR="00283905" w:rsidRPr="00F02BC8">
        <w:rPr>
          <w:sz w:val="24"/>
        </w:rPr>
        <w:t xml:space="preserve"> spełnia</w:t>
      </w:r>
      <w:r w:rsidRPr="00F02BC8">
        <w:rPr>
          <w:sz w:val="24"/>
        </w:rPr>
        <w:t>ją</w:t>
      </w:r>
      <w:r w:rsidR="00283905" w:rsidRPr="00F02BC8">
        <w:rPr>
          <w:sz w:val="24"/>
        </w:rPr>
        <w:t xml:space="preserve"> wymogi prawa polskiego.</w:t>
      </w:r>
    </w:p>
    <w:p w:rsidR="00283905" w:rsidRPr="00F02BC8" w:rsidRDefault="00283905" w:rsidP="00283905">
      <w:pPr>
        <w:tabs>
          <w:tab w:val="left" w:pos="851"/>
        </w:tabs>
        <w:ind w:left="851" w:hanging="567"/>
        <w:jc w:val="both"/>
        <w:rPr>
          <w:sz w:val="24"/>
          <w:szCs w:val="24"/>
        </w:rPr>
      </w:pPr>
      <w:r w:rsidRPr="00F02BC8">
        <w:rPr>
          <w:sz w:val="24"/>
          <w:szCs w:val="24"/>
        </w:rPr>
        <w:t>24.3.</w:t>
      </w:r>
      <w:r w:rsidRPr="00F02BC8">
        <w:rPr>
          <w:sz w:val="24"/>
          <w:szCs w:val="24"/>
        </w:rPr>
        <w:tab/>
        <w:t>Umow</w:t>
      </w:r>
      <w:r w:rsidR="003E5297" w:rsidRPr="00F02BC8">
        <w:rPr>
          <w:sz w:val="24"/>
          <w:szCs w:val="24"/>
        </w:rPr>
        <w:t>y</w:t>
      </w:r>
      <w:r w:rsidRPr="00F02BC8">
        <w:rPr>
          <w:sz w:val="24"/>
          <w:szCs w:val="24"/>
        </w:rPr>
        <w:t xml:space="preserve"> zostan</w:t>
      </w:r>
      <w:r w:rsidR="003E5297" w:rsidRPr="00F02BC8">
        <w:rPr>
          <w:sz w:val="24"/>
          <w:szCs w:val="24"/>
        </w:rPr>
        <w:t>ą</w:t>
      </w:r>
      <w:r w:rsidRPr="00F02BC8">
        <w:rPr>
          <w:sz w:val="24"/>
          <w:szCs w:val="24"/>
        </w:rPr>
        <w:t xml:space="preserve"> zawarta z zachowaniem przepisów Działu IV UPZP. </w:t>
      </w:r>
    </w:p>
    <w:p w:rsidR="00FF070E" w:rsidRPr="00F02BC8" w:rsidRDefault="00FF070E" w:rsidP="00FF070E">
      <w:pPr>
        <w:pStyle w:val="Subhead2"/>
        <w:tabs>
          <w:tab w:val="left" w:pos="-284"/>
        </w:tabs>
        <w:spacing w:before="120" w:after="60"/>
        <w:ind w:left="425" w:hanging="425"/>
        <w:jc w:val="both"/>
        <w:rPr>
          <w:szCs w:val="24"/>
        </w:rPr>
      </w:pPr>
      <w:r w:rsidRPr="00F02BC8">
        <w:rPr>
          <w:szCs w:val="24"/>
        </w:rPr>
        <w:t>25.</w:t>
      </w:r>
      <w:r w:rsidRPr="00F02BC8">
        <w:rPr>
          <w:szCs w:val="24"/>
        </w:rPr>
        <w:tab/>
      </w:r>
      <w:r w:rsidRPr="00F02BC8">
        <w:rPr>
          <w:spacing w:val="-2"/>
          <w:szCs w:val="24"/>
        </w:rPr>
        <w:t>Pouczenie o środkach ochrony prawnej przysługujących wykonawcom w toku postępowania</w:t>
      </w:r>
      <w:r w:rsidRPr="00F02BC8">
        <w:rPr>
          <w:szCs w:val="24"/>
        </w:rPr>
        <w:t xml:space="preserve"> o udzielenie zamówienia</w:t>
      </w:r>
      <w:r w:rsidR="006855B3" w:rsidRPr="00F02BC8">
        <w:rPr>
          <w:szCs w:val="24"/>
        </w:rPr>
        <w:t>:</w:t>
      </w:r>
    </w:p>
    <w:p w:rsidR="00FF070E" w:rsidRPr="00F02BC8" w:rsidRDefault="00FF070E" w:rsidP="00FF070E">
      <w:pPr>
        <w:pStyle w:val="Subhead2"/>
        <w:tabs>
          <w:tab w:val="left" w:pos="851"/>
        </w:tabs>
        <w:ind w:left="851" w:hanging="567"/>
        <w:jc w:val="both"/>
        <w:rPr>
          <w:b w:val="0"/>
          <w:szCs w:val="24"/>
        </w:rPr>
      </w:pPr>
      <w:r w:rsidRPr="00F02BC8">
        <w:rPr>
          <w:b w:val="0"/>
          <w:szCs w:val="24"/>
        </w:rPr>
        <w:t>25.1.</w:t>
      </w:r>
      <w:r w:rsidRPr="00F02BC8">
        <w:rPr>
          <w:b w:val="0"/>
          <w:szCs w:val="24"/>
        </w:rPr>
        <w:tab/>
        <w:t>Wykonawcom, a także innemu podmiotowi, jeżeli ma lub miał interes w uzyskaniu zamówienia oraz poniósł lub może ponieść szkodę w wyniku naruszenia przez Zamawiającego przepisów UPZP, przysługują środki ochrony prawnej.</w:t>
      </w:r>
    </w:p>
    <w:p w:rsidR="00FF070E" w:rsidRPr="00F02BC8" w:rsidRDefault="00FF070E" w:rsidP="00FF070E">
      <w:pPr>
        <w:pStyle w:val="Subhead2"/>
        <w:tabs>
          <w:tab w:val="left" w:pos="851"/>
        </w:tabs>
        <w:ind w:left="851" w:hanging="567"/>
        <w:jc w:val="both"/>
        <w:rPr>
          <w:b w:val="0"/>
          <w:szCs w:val="24"/>
        </w:rPr>
      </w:pPr>
      <w:r w:rsidRPr="00F02BC8">
        <w:rPr>
          <w:b w:val="0"/>
          <w:szCs w:val="24"/>
        </w:rPr>
        <w:t>25.2.</w:t>
      </w:r>
      <w:r w:rsidRPr="00F02BC8">
        <w:rPr>
          <w:b w:val="0"/>
          <w:szCs w:val="24"/>
        </w:rPr>
        <w:tab/>
        <w:t xml:space="preserve">Środki ochrony prawnej wobec ogłoszenia o zamówieniu oraz specyfikacji istotnych warunków zamówienia przysługują również organizacjom wpisanym na listę, o której mowa w art. 154 </w:t>
      </w:r>
      <w:proofErr w:type="spellStart"/>
      <w:r w:rsidRPr="00F02BC8">
        <w:rPr>
          <w:b w:val="0"/>
          <w:szCs w:val="24"/>
        </w:rPr>
        <w:t>pkt</w:t>
      </w:r>
      <w:proofErr w:type="spellEnd"/>
      <w:r w:rsidRPr="00F02BC8">
        <w:rPr>
          <w:b w:val="0"/>
          <w:szCs w:val="24"/>
        </w:rPr>
        <w:t xml:space="preserve"> 5 UPZP.</w:t>
      </w:r>
    </w:p>
    <w:p w:rsidR="00FF070E" w:rsidRPr="00F02BC8" w:rsidRDefault="00FF070E" w:rsidP="00FF070E">
      <w:pPr>
        <w:pStyle w:val="Subhead2"/>
        <w:tabs>
          <w:tab w:val="left" w:pos="851"/>
        </w:tabs>
        <w:ind w:left="851" w:hanging="567"/>
        <w:jc w:val="both"/>
        <w:rPr>
          <w:b w:val="0"/>
          <w:szCs w:val="24"/>
        </w:rPr>
      </w:pPr>
      <w:r w:rsidRPr="00F02BC8">
        <w:rPr>
          <w:b w:val="0"/>
          <w:szCs w:val="24"/>
        </w:rPr>
        <w:t>25.3.</w:t>
      </w:r>
      <w:r w:rsidRPr="00F02BC8">
        <w:rPr>
          <w:b w:val="0"/>
          <w:szCs w:val="24"/>
        </w:rPr>
        <w:tab/>
        <w:t xml:space="preserve">Wykonawca może w terminie przewidzianym do wniesienia odwołania poinformować </w:t>
      </w:r>
      <w:r w:rsidRPr="00F02BC8">
        <w:rPr>
          <w:b w:val="0"/>
          <w:spacing w:val="-6"/>
          <w:szCs w:val="24"/>
        </w:rPr>
        <w:t>Zamawiającego o niezgodnej z przepisami UPZP czynności podjętej przez niego lub zaniechaniu</w:t>
      </w:r>
      <w:r w:rsidRPr="00F02BC8">
        <w:rPr>
          <w:b w:val="0"/>
          <w:szCs w:val="24"/>
        </w:rPr>
        <w:t xml:space="preserve"> czynności, do której jest on zobowiązany na podstawie UPZP, na które nie przysługuje odwołanie na podstawie art. 180 ust. 2 UPZP.</w:t>
      </w:r>
    </w:p>
    <w:p w:rsidR="00FF070E" w:rsidRPr="00F02BC8" w:rsidRDefault="00FF070E" w:rsidP="00FF070E">
      <w:pPr>
        <w:pStyle w:val="Subhead2"/>
        <w:tabs>
          <w:tab w:val="left" w:pos="851"/>
        </w:tabs>
        <w:ind w:left="851" w:hanging="567"/>
        <w:jc w:val="both"/>
        <w:rPr>
          <w:b w:val="0"/>
          <w:szCs w:val="24"/>
        </w:rPr>
      </w:pPr>
      <w:r w:rsidRPr="00F02BC8">
        <w:rPr>
          <w:b w:val="0"/>
          <w:szCs w:val="24"/>
        </w:rPr>
        <w:t>25.4.</w:t>
      </w:r>
      <w:r w:rsidRPr="00F02BC8">
        <w:rPr>
          <w:b w:val="0"/>
          <w:szCs w:val="24"/>
        </w:rPr>
        <w:tab/>
        <w:t xml:space="preserve">W przypadku uznania zasadności przekazanej informacji Zamawiający powtarza czynność </w:t>
      </w:r>
      <w:r w:rsidRPr="00F02BC8">
        <w:rPr>
          <w:b w:val="0"/>
          <w:spacing w:val="-4"/>
          <w:szCs w:val="24"/>
        </w:rPr>
        <w:t>albo dokonuje czynności zaniechanej, informując o tym wykonawców w sposób przewidziany</w:t>
      </w:r>
      <w:r w:rsidRPr="00F02BC8">
        <w:rPr>
          <w:b w:val="0"/>
          <w:szCs w:val="24"/>
        </w:rPr>
        <w:t xml:space="preserve"> w UPZP dla tej czynności.</w:t>
      </w:r>
    </w:p>
    <w:p w:rsidR="00FF070E" w:rsidRPr="00F02BC8" w:rsidRDefault="00FF070E" w:rsidP="00FF070E">
      <w:pPr>
        <w:pStyle w:val="Subhead2"/>
        <w:tabs>
          <w:tab w:val="left" w:pos="851"/>
        </w:tabs>
        <w:ind w:left="851" w:hanging="567"/>
        <w:jc w:val="both"/>
        <w:rPr>
          <w:b w:val="0"/>
          <w:szCs w:val="24"/>
        </w:rPr>
      </w:pPr>
      <w:r w:rsidRPr="00F02BC8">
        <w:rPr>
          <w:b w:val="0"/>
          <w:szCs w:val="24"/>
        </w:rPr>
        <w:t>25.5.</w:t>
      </w:r>
      <w:r w:rsidRPr="00F02BC8">
        <w:rPr>
          <w:b w:val="0"/>
          <w:szCs w:val="24"/>
        </w:rPr>
        <w:tab/>
        <w:t xml:space="preserve">Na czynności, o których mowa w </w:t>
      </w:r>
      <w:proofErr w:type="spellStart"/>
      <w:r w:rsidRPr="00F02BC8">
        <w:rPr>
          <w:b w:val="0"/>
          <w:szCs w:val="24"/>
        </w:rPr>
        <w:t>pkt</w:t>
      </w:r>
      <w:proofErr w:type="spellEnd"/>
      <w:r w:rsidRPr="00F02BC8">
        <w:rPr>
          <w:b w:val="0"/>
          <w:szCs w:val="24"/>
        </w:rPr>
        <w:t xml:space="preserve"> 25.4, nie przysługuje odwołanie, z zastrzeżeniem art. 180 ust. 2 UPZP.</w:t>
      </w:r>
    </w:p>
    <w:p w:rsidR="00FF070E" w:rsidRPr="00F02BC8" w:rsidRDefault="00FF070E" w:rsidP="00FF070E">
      <w:pPr>
        <w:pStyle w:val="Subhead2"/>
        <w:tabs>
          <w:tab w:val="left" w:pos="851"/>
        </w:tabs>
        <w:ind w:left="851" w:hanging="567"/>
        <w:jc w:val="both"/>
        <w:rPr>
          <w:b w:val="0"/>
          <w:szCs w:val="24"/>
        </w:rPr>
      </w:pPr>
      <w:r w:rsidRPr="00F02BC8">
        <w:rPr>
          <w:b w:val="0"/>
          <w:szCs w:val="24"/>
        </w:rPr>
        <w:t>25.6.</w:t>
      </w:r>
      <w:r w:rsidRPr="00F02BC8">
        <w:rPr>
          <w:b w:val="0"/>
          <w:szCs w:val="24"/>
        </w:rPr>
        <w:tab/>
        <w:t>Odwołanie przysługuje wyłącznie od niezgodnej z przepisami ustawy czynności Zamawiającego podjętej w postępowaniu o udzielenie zamówienia lub zaniechania czynności, do której Zamawiający jest zobowiązany na podstawie ustawy.</w:t>
      </w:r>
    </w:p>
    <w:p w:rsidR="00FF070E" w:rsidRPr="00F02BC8" w:rsidRDefault="00FF070E" w:rsidP="00FF070E">
      <w:pPr>
        <w:autoSpaceDE w:val="0"/>
        <w:autoSpaceDN w:val="0"/>
        <w:adjustRightInd w:val="0"/>
        <w:ind w:left="851"/>
        <w:jc w:val="both"/>
        <w:rPr>
          <w:i/>
          <w:sz w:val="24"/>
          <w:szCs w:val="24"/>
        </w:rPr>
      </w:pPr>
      <w:r w:rsidRPr="00F02BC8">
        <w:rPr>
          <w:i/>
          <w:spacing w:val="-4"/>
          <w:sz w:val="24"/>
          <w:szCs w:val="24"/>
        </w:rPr>
        <w:t>Zgodnie z art. 180 ust. 2 UPZP, w niniejszym postępowaniu, odwołanie przysługuje wyłącznie</w:t>
      </w:r>
      <w:r w:rsidRPr="00F02BC8">
        <w:rPr>
          <w:i/>
          <w:sz w:val="24"/>
          <w:szCs w:val="24"/>
        </w:rPr>
        <w:t xml:space="preserve"> wobec czynności:</w:t>
      </w:r>
    </w:p>
    <w:p w:rsidR="00FF070E" w:rsidRPr="00F02BC8" w:rsidRDefault="00FF070E" w:rsidP="00FF070E">
      <w:pPr>
        <w:numPr>
          <w:ilvl w:val="0"/>
          <w:numId w:val="37"/>
        </w:numPr>
        <w:autoSpaceDE w:val="0"/>
        <w:autoSpaceDN w:val="0"/>
        <w:adjustRightInd w:val="0"/>
        <w:jc w:val="both"/>
        <w:rPr>
          <w:i/>
          <w:sz w:val="24"/>
          <w:szCs w:val="24"/>
        </w:rPr>
      </w:pPr>
      <w:proofErr w:type="gramStart"/>
      <w:r w:rsidRPr="00F02BC8">
        <w:rPr>
          <w:i/>
          <w:sz w:val="24"/>
          <w:szCs w:val="24"/>
        </w:rPr>
        <w:t>określenia</w:t>
      </w:r>
      <w:proofErr w:type="gramEnd"/>
      <w:r w:rsidRPr="00F02BC8">
        <w:rPr>
          <w:i/>
          <w:sz w:val="24"/>
          <w:szCs w:val="24"/>
        </w:rPr>
        <w:t xml:space="preserve"> warunków udziału w postępowaniu,</w:t>
      </w:r>
    </w:p>
    <w:p w:rsidR="00FF070E" w:rsidRPr="00F02BC8" w:rsidRDefault="00FF070E" w:rsidP="00FF070E">
      <w:pPr>
        <w:numPr>
          <w:ilvl w:val="0"/>
          <w:numId w:val="37"/>
        </w:numPr>
        <w:autoSpaceDE w:val="0"/>
        <w:autoSpaceDN w:val="0"/>
        <w:adjustRightInd w:val="0"/>
        <w:jc w:val="both"/>
        <w:rPr>
          <w:i/>
          <w:sz w:val="24"/>
          <w:szCs w:val="24"/>
        </w:rPr>
      </w:pPr>
      <w:proofErr w:type="gramStart"/>
      <w:r w:rsidRPr="00F02BC8">
        <w:rPr>
          <w:i/>
          <w:sz w:val="24"/>
          <w:szCs w:val="24"/>
        </w:rPr>
        <w:t>opisu</w:t>
      </w:r>
      <w:proofErr w:type="gramEnd"/>
      <w:r w:rsidRPr="00F02BC8">
        <w:rPr>
          <w:i/>
          <w:sz w:val="24"/>
          <w:szCs w:val="24"/>
        </w:rPr>
        <w:t xml:space="preserve"> przedmiotu zamówienia,</w:t>
      </w:r>
    </w:p>
    <w:p w:rsidR="00FF070E" w:rsidRPr="00F02BC8" w:rsidRDefault="00FF070E" w:rsidP="00FF070E">
      <w:pPr>
        <w:tabs>
          <w:tab w:val="left" w:pos="-6946"/>
        </w:tabs>
        <w:autoSpaceDE w:val="0"/>
        <w:autoSpaceDN w:val="0"/>
        <w:adjustRightInd w:val="0"/>
        <w:ind w:left="851"/>
        <w:jc w:val="both"/>
        <w:rPr>
          <w:i/>
          <w:sz w:val="24"/>
          <w:szCs w:val="24"/>
        </w:rPr>
      </w:pPr>
      <w:r w:rsidRPr="00F02BC8">
        <w:rPr>
          <w:i/>
          <w:sz w:val="24"/>
          <w:szCs w:val="24"/>
        </w:rPr>
        <w:t>3) wykluczenia odwołującego z postępowania o udzielenie zamówienia;</w:t>
      </w:r>
    </w:p>
    <w:p w:rsidR="00FF070E" w:rsidRPr="00F02BC8" w:rsidRDefault="00FF070E" w:rsidP="00FF070E">
      <w:pPr>
        <w:tabs>
          <w:tab w:val="left" w:pos="-6946"/>
        </w:tabs>
        <w:autoSpaceDE w:val="0"/>
        <w:autoSpaceDN w:val="0"/>
        <w:adjustRightInd w:val="0"/>
        <w:ind w:left="851"/>
        <w:jc w:val="both"/>
        <w:rPr>
          <w:i/>
          <w:sz w:val="24"/>
          <w:szCs w:val="24"/>
        </w:rPr>
      </w:pPr>
      <w:r w:rsidRPr="00F02BC8">
        <w:rPr>
          <w:i/>
          <w:sz w:val="24"/>
          <w:szCs w:val="24"/>
        </w:rPr>
        <w:t xml:space="preserve">4) odrzucenia oferty odwołującego, </w:t>
      </w:r>
    </w:p>
    <w:p w:rsidR="00FF070E" w:rsidRPr="00F02BC8" w:rsidRDefault="00FF070E" w:rsidP="00FF070E">
      <w:pPr>
        <w:tabs>
          <w:tab w:val="left" w:pos="-6946"/>
        </w:tabs>
        <w:autoSpaceDE w:val="0"/>
        <w:autoSpaceDN w:val="0"/>
        <w:adjustRightInd w:val="0"/>
        <w:ind w:left="851"/>
        <w:jc w:val="both"/>
        <w:rPr>
          <w:i/>
          <w:sz w:val="24"/>
          <w:szCs w:val="24"/>
        </w:rPr>
      </w:pPr>
      <w:r w:rsidRPr="00F02BC8">
        <w:rPr>
          <w:i/>
          <w:sz w:val="24"/>
          <w:szCs w:val="24"/>
        </w:rPr>
        <w:t>5) wyboru oferty najkorzystniejszej</w:t>
      </w:r>
    </w:p>
    <w:p w:rsidR="00FF070E" w:rsidRPr="00F02BC8" w:rsidRDefault="00FF070E" w:rsidP="00FF070E">
      <w:pPr>
        <w:pStyle w:val="Subhead2"/>
        <w:tabs>
          <w:tab w:val="left" w:pos="851"/>
        </w:tabs>
        <w:ind w:left="851" w:hanging="567"/>
        <w:jc w:val="both"/>
        <w:rPr>
          <w:b w:val="0"/>
          <w:szCs w:val="24"/>
        </w:rPr>
      </w:pPr>
      <w:r w:rsidRPr="00F02BC8">
        <w:rPr>
          <w:b w:val="0"/>
          <w:szCs w:val="24"/>
        </w:rPr>
        <w:t>25.7.</w:t>
      </w:r>
      <w:r w:rsidRPr="00F02BC8">
        <w:rPr>
          <w:b w:val="0"/>
          <w:szCs w:val="24"/>
        </w:rPr>
        <w:tab/>
      </w:r>
      <w:r w:rsidRPr="00F02BC8">
        <w:rPr>
          <w:b w:val="0"/>
          <w:spacing w:val="-2"/>
          <w:szCs w:val="24"/>
        </w:rPr>
        <w:t>Odwołanie powinno wskazywać czynność lub zaniechanie czynności Zamawiającego, której</w:t>
      </w:r>
      <w:r w:rsidRPr="00F02BC8">
        <w:rPr>
          <w:b w:val="0"/>
          <w:szCs w:val="24"/>
        </w:rPr>
        <w:t xml:space="preserve"> zarzuca sie niezgodność z przepisami ustawy, zawierać zwięzłe przedstawienie zarzutów, </w:t>
      </w:r>
      <w:r w:rsidRPr="00F02BC8">
        <w:rPr>
          <w:b w:val="0"/>
          <w:spacing w:val="-2"/>
          <w:szCs w:val="24"/>
        </w:rPr>
        <w:t>określać żądanie oraz wskazywać okoliczności faktyczne i prawne uzasadniające wniesienie</w:t>
      </w:r>
      <w:r w:rsidRPr="00F02BC8">
        <w:rPr>
          <w:b w:val="0"/>
          <w:szCs w:val="24"/>
        </w:rPr>
        <w:t xml:space="preserve"> odwołania.</w:t>
      </w:r>
    </w:p>
    <w:p w:rsidR="00FF070E" w:rsidRPr="00F02BC8" w:rsidRDefault="00FF070E" w:rsidP="00FF070E">
      <w:pPr>
        <w:pStyle w:val="Subhead2"/>
        <w:tabs>
          <w:tab w:val="left" w:pos="851"/>
        </w:tabs>
        <w:ind w:left="851" w:hanging="567"/>
        <w:jc w:val="both"/>
        <w:rPr>
          <w:b w:val="0"/>
          <w:szCs w:val="24"/>
        </w:rPr>
      </w:pPr>
      <w:r w:rsidRPr="00F02BC8">
        <w:rPr>
          <w:b w:val="0"/>
          <w:szCs w:val="24"/>
        </w:rPr>
        <w:t>25.8.</w:t>
      </w:r>
      <w:r w:rsidRPr="00F02BC8">
        <w:rPr>
          <w:b w:val="0"/>
          <w:color w:val="00B050"/>
          <w:szCs w:val="24"/>
        </w:rPr>
        <w:tab/>
      </w:r>
      <w:r w:rsidRPr="00F02BC8">
        <w:rPr>
          <w:b w:val="0"/>
          <w:spacing w:val="-4"/>
          <w:szCs w:val="24"/>
        </w:rPr>
        <w:t xml:space="preserve">Odwołanie wnosi sie do Prezesa Izby (adres: Urząd Zamówień Publicznych, ul. Postępu 17a, </w:t>
      </w:r>
      <w:r w:rsidRPr="00F02BC8">
        <w:rPr>
          <w:b w:val="0"/>
          <w:spacing w:val="-4"/>
          <w:szCs w:val="24"/>
        </w:rPr>
        <w:br/>
        <w:t xml:space="preserve">02-676 Warszawa, Polska, strona internetowa: </w:t>
      </w:r>
      <w:r w:rsidRPr="00F02BC8">
        <w:rPr>
          <w:spacing w:val="-4"/>
          <w:szCs w:val="24"/>
        </w:rPr>
        <w:t>www.</w:t>
      </w:r>
      <w:proofErr w:type="gramStart"/>
      <w:r w:rsidRPr="00F02BC8">
        <w:rPr>
          <w:spacing w:val="-4"/>
          <w:szCs w:val="24"/>
        </w:rPr>
        <w:t>uzp</w:t>
      </w:r>
      <w:proofErr w:type="gramEnd"/>
      <w:r w:rsidRPr="00F02BC8">
        <w:rPr>
          <w:spacing w:val="-4"/>
          <w:szCs w:val="24"/>
        </w:rPr>
        <w:t>.</w:t>
      </w:r>
      <w:proofErr w:type="gramStart"/>
      <w:r w:rsidRPr="00F02BC8">
        <w:rPr>
          <w:spacing w:val="-4"/>
          <w:szCs w:val="24"/>
        </w:rPr>
        <w:t>gov</w:t>
      </w:r>
      <w:proofErr w:type="gramEnd"/>
      <w:r w:rsidRPr="00F02BC8">
        <w:rPr>
          <w:spacing w:val="-4"/>
          <w:szCs w:val="24"/>
        </w:rPr>
        <w:t>.</w:t>
      </w:r>
      <w:proofErr w:type="gramStart"/>
      <w:r w:rsidRPr="00F02BC8">
        <w:rPr>
          <w:spacing w:val="-4"/>
          <w:szCs w:val="24"/>
        </w:rPr>
        <w:t>pl</w:t>
      </w:r>
      <w:proofErr w:type="gramEnd"/>
      <w:r w:rsidRPr="00F02BC8">
        <w:rPr>
          <w:b w:val="0"/>
          <w:spacing w:val="-4"/>
          <w:szCs w:val="24"/>
        </w:rPr>
        <w:t xml:space="preserve">) </w:t>
      </w:r>
      <w:r w:rsidRPr="00F02BC8">
        <w:rPr>
          <w:b w:val="0"/>
          <w:szCs w:val="24"/>
        </w:rPr>
        <w:t>w formie pisemnej albo elektronicznej opatrzonej bezpiecznym podpisem elektronicznym weryfikowanym za pomocą ważnego kwalifikowanego certyfikatu lub równoważnego środka, spełniającego wymagania tego rodzaju podpisu.</w:t>
      </w:r>
    </w:p>
    <w:p w:rsidR="00FF070E" w:rsidRPr="00F02BC8" w:rsidRDefault="00FF070E" w:rsidP="00FF070E">
      <w:pPr>
        <w:pStyle w:val="Subhead2"/>
        <w:tabs>
          <w:tab w:val="left" w:pos="851"/>
        </w:tabs>
        <w:ind w:left="851" w:hanging="567"/>
        <w:jc w:val="both"/>
        <w:rPr>
          <w:b w:val="0"/>
          <w:spacing w:val="-4"/>
          <w:szCs w:val="24"/>
        </w:rPr>
      </w:pPr>
      <w:r w:rsidRPr="00F02BC8">
        <w:rPr>
          <w:b w:val="0"/>
          <w:szCs w:val="24"/>
        </w:rPr>
        <w:t>25.9.</w:t>
      </w:r>
      <w:r w:rsidRPr="00F02BC8">
        <w:rPr>
          <w:b w:val="0"/>
          <w:szCs w:val="24"/>
        </w:rPr>
        <w:tab/>
        <w:t xml:space="preserve">Odwołujący przesyła kopie odwołania Zamawiającemu przed upływem terminu </w:t>
      </w:r>
      <w:r w:rsidR="00F02BC8">
        <w:rPr>
          <w:b w:val="0"/>
          <w:szCs w:val="24"/>
        </w:rPr>
        <w:br/>
      </w:r>
      <w:r w:rsidRPr="00F02BC8">
        <w:rPr>
          <w:b w:val="0"/>
          <w:szCs w:val="24"/>
        </w:rPr>
        <w:t xml:space="preserve">do wniesienia odwołania w taki sposób, aby mógł on zapoznać sie z jego treścią przed upływem tego terminu. Domniemywa się, </w:t>
      </w:r>
      <w:proofErr w:type="gramStart"/>
      <w:r w:rsidRPr="00F02BC8">
        <w:rPr>
          <w:b w:val="0"/>
          <w:szCs w:val="24"/>
        </w:rPr>
        <w:t>iż  Zamawiający</w:t>
      </w:r>
      <w:proofErr w:type="gramEnd"/>
      <w:r w:rsidRPr="00F02BC8">
        <w:rPr>
          <w:b w:val="0"/>
          <w:szCs w:val="24"/>
        </w:rPr>
        <w:t xml:space="preserve"> mógł zapoznać sie z treścią </w:t>
      </w:r>
      <w:r w:rsidRPr="00F02BC8">
        <w:rPr>
          <w:b w:val="0"/>
          <w:spacing w:val="-2"/>
          <w:szCs w:val="24"/>
        </w:rPr>
        <w:t>odwołania przed upływem terminu do jego wniesienia, jeżeli przesłanie jego kopii nastąpiło</w:t>
      </w:r>
      <w:r w:rsidRPr="00F02BC8">
        <w:rPr>
          <w:b w:val="0"/>
          <w:szCs w:val="24"/>
        </w:rPr>
        <w:t xml:space="preserve"> </w:t>
      </w:r>
      <w:r w:rsidRPr="00F02BC8">
        <w:rPr>
          <w:b w:val="0"/>
          <w:spacing w:val="-4"/>
          <w:szCs w:val="24"/>
        </w:rPr>
        <w:t>przed upływem terminu do jego wniesienia przy użyciu środków komunikacji elektronicznej.</w:t>
      </w:r>
    </w:p>
    <w:p w:rsidR="00FF070E" w:rsidRPr="00F02BC8" w:rsidRDefault="00FF070E" w:rsidP="00FF070E">
      <w:pPr>
        <w:pStyle w:val="Subhead2"/>
        <w:tabs>
          <w:tab w:val="left" w:pos="851"/>
        </w:tabs>
        <w:ind w:left="851" w:hanging="567"/>
        <w:jc w:val="both"/>
        <w:rPr>
          <w:b w:val="0"/>
          <w:spacing w:val="-6"/>
          <w:szCs w:val="24"/>
        </w:rPr>
      </w:pPr>
      <w:r w:rsidRPr="00F02BC8">
        <w:rPr>
          <w:b w:val="0"/>
          <w:spacing w:val="-20"/>
          <w:szCs w:val="24"/>
        </w:rPr>
        <w:t>25.10.</w:t>
      </w:r>
      <w:r w:rsidRPr="00F02BC8">
        <w:rPr>
          <w:b w:val="0"/>
          <w:spacing w:val="-20"/>
          <w:szCs w:val="24"/>
        </w:rPr>
        <w:tab/>
      </w:r>
      <w:r w:rsidRPr="00F02BC8">
        <w:rPr>
          <w:b w:val="0"/>
          <w:szCs w:val="24"/>
        </w:rPr>
        <w:t xml:space="preserve">Odwołanie wnosi się w terminie 5 dni od dnia przesłania informacji o czynności Zamawiającego stanowiącej podstawę jego wniesienia - jeżeli zostały przesłane w sposób </w:t>
      </w:r>
      <w:r w:rsidRPr="00F02BC8">
        <w:rPr>
          <w:b w:val="0"/>
          <w:spacing w:val="-6"/>
          <w:szCs w:val="24"/>
        </w:rPr>
        <w:t xml:space="preserve">określony w art. 180 ust. 5 UPZP zdanie drugie, albo w terminie 10 dni - jeżeli zostały przesłane </w:t>
      </w:r>
      <w:r w:rsidRPr="00F02BC8">
        <w:rPr>
          <w:b w:val="0"/>
          <w:spacing w:val="-6"/>
          <w:szCs w:val="24"/>
        </w:rPr>
        <w:br/>
        <w:t>w inny sposób.</w:t>
      </w:r>
    </w:p>
    <w:p w:rsidR="00FF070E" w:rsidRPr="00F02BC8" w:rsidRDefault="00FF070E" w:rsidP="00FF070E">
      <w:pPr>
        <w:pStyle w:val="Subhead2"/>
        <w:tabs>
          <w:tab w:val="left" w:pos="851"/>
        </w:tabs>
        <w:ind w:left="851" w:hanging="567"/>
        <w:jc w:val="both"/>
        <w:rPr>
          <w:b w:val="0"/>
          <w:szCs w:val="24"/>
        </w:rPr>
      </w:pPr>
      <w:r w:rsidRPr="00F02BC8">
        <w:rPr>
          <w:b w:val="0"/>
          <w:spacing w:val="-20"/>
          <w:szCs w:val="24"/>
        </w:rPr>
        <w:t>25.11.</w:t>
      </w:r>
      <w:r w:rsidRPr="00F02BC8">
        <w:rPr>
          <w:b w:val="0"/>
          <w:szCs w:val="24"/>
        </w:rPr>
        <w:tab/>
        <w:t xml:space="preserve">Odwołanie wobec treści ogłoszenia o zamówieniu, a jeżeli postępowanie jest prowadzone </w:t>
      </w:r>
      <w:r w:rsidRPr="00F02BC8">
        <w:rPr>
          <w:b w:val="0"/>
          <w:szCs w:val="24"/>
        </w:rPr>
        <w:br/>
        <w:t xml:space="preserve">w trybie przetargu nieograniczonego, także wobec postanowień specyfikacji istotnych warunków zamówienia, wnosi się w terminie 5 dni od dnia zamieszczenia ogłoszenia </w:t>
      </w:r>
      <w:r w:rsidRPr="00F02BC8">
        <w:rPr>
          <w:b w:val="0"/>
          <w:szCs w:val="24"/>
        </w:rPr>
        <w:br/>
      </w:r>
      <w:r w:rsidRPr="00F02BC8">
        <w:rPr>
          <w:b w:val="0"/>
          <w:szCs w:val="24"/>
        </w:rPr>
        <w:lastRenderedPageBreak/>
        <w:t>w Biuletynie Zamówień Publicznych lub zamieszczenia specyfikacji istotnych warunków zamówienia na stronie internetowej.</w:t>
      </w:r>
    </w:p>
    <w:p w:rsidR="00FF070E" w:rsidRPr="00F02BC8" w:rsidRDefault="00FF070E" w:rsidP="00FF070E">
      <w:pPr>
        <w:pStyle w:val="Subhead2"/>
        <w:tabs>
          <w:tab w:val="left" w:pos="851"/>
        </w:tabs>
        <w:ind w:left="851" w:hanging="567"/>
        <w:jc w:val="both"/>
        <w:rPr>
          <w:b w:val="0"/>
          <w:szCs w:val="24"/>
        </w:rPr>
      </w:pPr>
      <w:r w:rsidRPr="00F02BC8">
        <w:rPr>
          <w:b w:val="0"/>
          <w:spacing w:val="-20"/>
          <w:szCs w:val="24"/>
        </w:rPr>
        <w:t>25.12.</w:t>
      </w:r>
      <w:r w:rsidRPr="00F02BC8">
        <w:rPr>
          <w:b w:val="0"/>
          <w:spacing w:val="-20"/>
          <w:szCs w:val="24"/>
        </w:rPr>
        <w:tab/>
      </w:r>
      <w:r w:rsidRPr="00F02BC8">
        <w:rPr>
          <w:b w:val="0"/>
          <w:spacing w:val="-2"/>
          <w:szCs w:val="24"/>
        </w:rPr>
        <w:t xml:space="preserve">Odwołanie wobec czynności innych niż określone w </w:t>
      </w:r>
      <w:proofErr w:type="spellStart"/>
      <w:proofErr w:type="gramStart"/>
      <w:r w:rsidRPr="00F02BC8">
        <w:rPr>
          <w:b w:val="0"/>
          <w:spacing w:val="-2"/>
          <w:szCs w:val="24"/>
        </w:rPr>
        <w:t>pkt</w:t>
      </w:r>
      <w:proofErr w:type="spellEnd"/>
      <w:r w:rsidRPr="00F02BC8">
        <w:rPr>
          <w:b w:val="0"/>
          <w:spacing w:val="-2"/>
          <w:szCs w:val="24"/>
        </w:rPr>
        <w:t xml:space="preserve">  25.11. SIWZ</w:t>
      </w:r>
      <w:proofErr w:type="gramEnd"/>
      <w:r w:rsidRPr="00F02BC8">
        <w:rPr>
          <w:b w:val="0"/>
          <w:spacing w:val="-2"/>
          <w:szCs w:val="24"/>
        </w:rPr>
        <w:t xml:space="preserve"> wnosi się w terminie</w:t>
      </w:r>
      <w:r w:rsidRPr="00F02BC8">
        <w:rPr>
          <w:b w:val="0"/>
          <w:szCs w:val="24"/>
        </w:rPr>
        <w:t xml:space="preserve"> 5 dni od dnia, w którym powzięto lub przy zachowaniu należytej staranności można było powziąć wiadomość o okolicznościach stanowiących podstawę jego wniesienia.</w:t>
      </w:r>
    </w:p>
    <w:p w:rsidR="00FF070E" w:rsidRPr="00F02BC8" w:rsidRDefault="00FF070E" w:rsidP="00FF070E">
      <w:pPr>
        <w:pStyle w:val="Subhead2"/>
        <w:tabs>
          <w:tab w:val="left" w:pos="851"/>
        </w:tabs>
        <w:ind w:left="851" w:hanging="567"/>
        <w:jc w:val="both"/>
        <w:rPr>
          <w:b w:val="0"/>
          <w:szCs w:val="24"/>
        </w:rPr>
      </w:pPr>
      <w:r w:rsidRPr="00F02BC8">
        <w:rPr>
          <w:b w:val="0"/>
          <w:spacing w:val="-20"/>
          <w:szCs w:val="24"/>
        </w:rPr>
        <w:t>25.13.</w:t>
      </w:r>
      <w:r w:rsidRPr="00F02BC8">
        <w:rPr>
          <w:b w:val="0"/>
          <w:szCs w:val="24"/>
        </w:rPr>
        <w:tab/>
        <w:t xml:space="preserve">Jeżeli Zamawiający mimo takiego obowiązku nie przesłał wykonawcy zawiadomienia </w:t>
      </w:r>
      <w:r w:rsidRPr="00F02BC8">
        <w:rPr>
          <w:b w:val="0"/>
          <w:szCs w:val="24"/>
        </w:rPr>
        <w:br/>
        <w:t>o wyborze oferty najkorzystniejszej, odwołanie wnosi się nie później niż w terminie:</w:t>
      </w:r>
    </w:p>
    <w:p w:rsidR="00FF070E" w:rsidRPr="00F02BC8" w:rsidRDefault="00FF070E" w:rsidP="00FF070E">
      <w:pPr>
        <w:numPr>
          <w:ilvl w:val="0"/>
          <w:numId w:val="24"/>
        </w:numPr>
        <w:tabs>
          <w:tab w:val="left" w:pos="1134"/>
        </w:tabs>
        <w:autoSpaceDE w:val="0"/>
        <w:autoSpaceDN w:val="0"/>
        <w:adjustRightInd w:val="0"/>
        <w:ind w:left="1134" w:hanging="283"/>
        <w:jc w:val="both"/>
        <w:rPr>
          <w:sz w:val="24"/>
          <w:szCs w:val="24"/>
        </w:rPr>
      </w:pPr>
      <w:r w:rsidRPr="00F02BC8">
        <w:rPr>
          <w:spacing w:val="-2"/>
          <w:sz w:val="24"/>
          <w:szCs w:val="24"/>
        </w:rPr>
        <w:t xml:space="preserve">15 dni od dnia zamieszczenia w Biuletynie Zamówień Publicznych ogłoszenia </w:t>
      </w:r>
      <w:r w:rsidR="0040782E" w:rsidRPr="00F02BC8">
        <w:rPr>
          <w:spacing w:val="-2"/>
          <w:sz w:val="24"/>
          <w:szCs w:val="24"/>
        </w:rPr>
        <w:br/>
      </w:r>
      <w:r w:rsidRPr="00F02BC8">
        <w:rPr>
          <w:spacing w:val="-2"/>
          <w:sz w:val="24"/>
          <w:szCs w:val="24"/>
        </w:rPr>
        <w:t>o udzieleniu</w:t>
      </w:r>
      <w:r w:rsidRPr="00F02BC8">
        <w:rPr>
          <w:sz w:val="24"/>
          <w:szCs w:val="24"/>
        </w:rPr>
        <w:t xml:space="preserve"> zamówienia,</w:t>
      </w:r>
    </w:p>
    <w:p w:rsidR="00FF070E" w:rsidRPr="00F02BC8" w:rsidRDefault="00FF070E" w:rsidP="00FF070E">
      <w:pPr>
        <w:numPr>
          <w:ilvl w:val="0"/>
          <w:numId w:val="24"/>
        </w:numPr>
        <w:tabs>
          <w:tab w:val="left" w:pos="1134"/>
        </w:tabs>
        <w:autoSpaceDE w:val="0"/>
        <w:autoSpaceDN w:val="0"/>
        <w:adjustRightInd w:val="0"/>
        <w:ind w:left="1134" w:hanging="283"/>
        <w:jc w:val="both"/>
        <w:rPr>
          <w:sz w:val="24"/>
          <w:szCs w:val="24"/>
        </w:rPr>
      </w:pPr>
      <w:r w:rsidRPr="00F02BC8">
        <w:rPr>
          <w:spacing w:val="-2"/>
          <w:sz w:val="24"/>
          <w:szCs w:val="24"/>
        </w:rPr>
        <w:t xml:space="preserve">1 miesiąca od dnia zawarcia umowy, jeżeli Zamawiający, nie opublikował w </w:t>
      </w:r>
      <w:r w:rsidRPr="00F02BC8">
        <w:rPr>
          <w:sz w:val="24"/>
          <w:szCs w:val="24"/>
        </w:rPr>
        <w:t>Biuletynie Zamówień Publicznych ogłoszenia o udzieleniu zamówienia.</w:t>
      </w:r>
    </w:p>
    <w:p w:rsidR="00FF070E" w:rsidRPr="00F02BC8" w:rsidRDefault="00FF070E" w:rsidP="00FF070E">
      <w:pPr>
        <w:pStyle w:val="Subhead2"/>
        <w:tabs>
          <w:tab w:val="left" w:pos="851"/>
        </w:tabs>
        <w:ind w:left="851" w:hanging="567"/>
        <w:jc w:val="both"/>
        <w:rPr>
          <w:b w:val="0"/>
          <w:szCs w:val="24"/>
        </w:rPr>
      </w:pPr>
      <w:r w:rsidRPr="00F02BC8">
        <w:rPr>
          <w:b w:val="0"/>
          <w:spacing w:val="-20"/>
          <w:szCs w:val="24"/>
        </w:rPr>
        <w:t>25.14.</w:t>
      </w:r>
      <w:r w:rsidRPr="00F02BC8">
        <w:rPr>
          <w:b w:val="0"/>
          <w:szCs w:val="24"/>
        </w:rPr>
        <w:tab/>
        <w:t>Zasady postępowania po wniesieniu odwołania, zostały określone w Dziale VI UPZP.</w:t>
      </w:r>
    </w:p>
    <w:p w:rsidR="00FF070E" w:rsidRPr="00F02BC8" w:rsidRDefault="00FF070E" w:rsidP="00FF070E">
      <w:pPr>
        <w:pStyle w:val="Subhead2"/>
        <w:tabs>
          <w:tab w:val="left" w:pos="851"/>
        </w:tabs>
        <w:spacing w:before="120"/>
        <w:ind w:left="851" w:hanging="567"/>
        <w:jc w:val="both"/>
        <w:rPr>
          <w:b w:val="0"/>
          <w:szCs w:val="24"/>
        </w:rPr>
      </w:pPr>
      <w:r w:rsidRPr="00F02BC8">
        <w:rPr>
          <w:b w:val="0"/>
          <w:spacing w:val="-20"/>
          <w:szCs w:val="24"/>
        </w:rPr>
        <w:t>25.15</w:t>
      </w:r>
      <w:r w:rsidRPr="00F02BC8">
        <w:rPr>
          <w:b w:val="0"/>
          <w:szCs w:val="24"/>
        </w:rPr>
        <w:t>.</w:t>
      </w:r>
      <w:r w:rsidRPr="00F02BC8">
        <w:rPr>
          <w:b w:val="0"/>
          <w:szCs w:val="24"/>
        </w:rPr>
        <w:tab/>
        <w:t>Na orzeczenie Izby stronom oraz uczestnikom postępowania odwoławczego przysługuje skarga do sądu.</w:t>
      </w:r>
    </w:p>
    <w:p w:rsidR="00FF070E" w:rsidRPr="00F02BC8" w:rsidRDefault="00FF070E" w:rsidP="00FF070E">
      <w:pPr>
        <w:pStyle w:val="Subhead2"/>
        <w:tabs>
          <w:tab w:val="left" w:pos="851"/>
        </w:tabs>
        <w:ind w:left="851" w:hanging="567"/>
        <w:jc w:val="both"/>
        <w:rPr>
          <w:b w:val="0"/>
          <w:szCs w:val="24"/>
        </w:rPr>
      </w:pPr>
      <w:r w:rsidRPr="00F02BC8">
        <w:rPr>
          <w:b w:val="0"/>
          <w:spacing w:val="-20"/>
          <w:szCs w:val="24"/>
        </w:rPr>
        <w:t>25.16.</w:t>
      </w:r>
      <w:r w:rsidRPr="00F02BC8">
        <w:rPr>
          <w:b w:val="0"/>
          <w:szCs w:val="24"/>
        </w:rPr>
        <w:tab/>
        <w:t>Skargę wnosi się do sadu okręgowego właściwego dla siedziby albo miejsca zamieszkania Zamawiającego.</w:t>
      </w:r>
    </w:p>
    <w:p w:rsidR="00FF070E" w:rsidRPr="00F02BC8" w:rsidRDefault="00FF070E" w:rsidP="00FF070E">
      <w:pPr>
        <w:pStyle w:val="Subhead2"/>
        <w:tabs>
          <w:tab w:val="left" w:pos="851"/>
        </w:tabs>
        <w:ind w:left="851" w:hanging="567"/>
        <w:jc w:val="both"/>
        <w:rPr>
          <w:b w:val="0"/>
          <w:szCs w:val="24"/>
        </w:rPr>
      </w:pPr>
      <w:r w:rsidRPr="00F02BC8">
        <w:rPr>
          <w:b w:val="0"/>
          <w:spacing w:val="-20"/>
          <w:szCs w:val="24"/>
        </w:rPr>
        <w:t>25.17.</w:t>
      </w:r>
      <w:r w:rsidRPr="00F02BC8">
        <w:rPr>
          <w:b w:val="0"/>
          <w:spacing w:val="-20"/>
          <w:szCs w:val="24"/>
        </w:rPr>
        <w:tab/>
      </w:r>
      <w:r w:rsidRPr="00F02BC8">
        <w:rPr>
          <w:b w:val="0"/>
          <w:szCs w:val="24"/>
        </w:rPr>
        <w:t xml:space="preserve">Skargę wnosi się za pośrednictwem Prezesa Izby w terminie 7 dni od dnia doręczenia orzeczenia Krajowej Izby Odwoławczej, przesyłając jednocześnie jej </w:t>
      </w:r>
      <w:r w:rsidRPr="00F02BC8">
        <w:rPr>
          <w:b w:val="0"/>
          <w:spacing w:val="-2"/>
          <w:szCs w:val="24"/>
        </w:rPr>
        <w:t>odpis przeciwnikowi skargi. Złożenie skargi w placówce pocztowej operatora wyznaczonego</w:t>
      </w:r>
      <w:r w:rsidRPr="00F02BC8">
        <w:rPr>
          <w:b w:val="0"/>
          <w:szCs w:val="24"/>
        </w:rPr>
        <w:t xml:space="preserve"> w rozumieniu ustawy z dnia 23 listopada 2012 r. Prawo pocztowe, jest równoznaczne z jej wniesieniem.</w:t>
      </w:r>
    </w:p>
    <w:p w:rsidR="00FF070E" w:rsidRPr="00F02BC8" w:rsidRDefault="00FF070E" w:rsidP="00FF070E">
      <w:pPr>
        <w:pStyle w:val="Subhead2"/>
        <w:tabs>
          <w:tab w:val="left" w:pos="851"/>
        </w:tabs>
        <w:ind w:left="851" w:hanging="567"/>
        <w:jc w:val="both"/>
        <w:rPr>
          <w:b w:val="0"/>
          <w:szCs w:val="24"/>
        </w:rPr>
      </w:pPr>
      <w:r w:rsidRPr="00F02BC8">
        <w:rPr>
          <w:b w:val="0"/>
          <w:spacing w:val="-20"/>
          <w:szCs w:val="24"/>
        </w:rPr>
        <w:t>25.18.</w:t>
      </w:r>
      <w:r w:rsidRPr="00F02BC8">
        <w:rPr>
          <w:b w:val="0"/>
          <w:szCs w:val="24"/>
        </w:rPr>
        <w:tab/>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FF070E" w:rsidRPr="00F02BC8" w:rsidRDefault="00FF070E" w:rsidP="00FF070E">
      <w:pPr>
        <w:pStyle w:val="Subhead2"/>
        <w:spacing w:after="120"/>
        <w:ind w:left="851" w:hanging="567"/>
        <w:jc w:val="both"/>
        <w:rPr>
          <w:b w:val="0"/>
          <w:szCs w:val="24"/>
        </w:rPr>
      </w:pPr>
      <w:r w:rsidRPr="00F02BC8">
        <w:rPr>
          <w:b w:val="0"/>
          <w:spacing w:val="-20"/>
          <w:szCs w:val="24"/>
        </w:rPr>
        <w:t>25.19.</w:t>
      </w:r>
      <w:r w:rsidRPr="00F02BC8">
        <w:rPr>
          <w:b w:val="0"/>
          <w:spacing w:val="-20"/>
          <w:szCs w:val="24"/>
        </w:rPr>
        <w:tab/>
      </w:r>
      <w:r w:rsidRPr="00F02BC8">
        <w:rPr>
          <w:b w:val="0"/>
          <w:szCs w:val="24"/>
        </w:rPr>
        <w:t>Od wyroku sądu lub postanowienia kończącego postępowanie w sprawie nie przysługuje skarga kasacyjna.</w:t>
      </w:r>
    </w:p>
    <w:p w:rsidR="00FF070E" w:rsidRPr="00F02BC8" w:rsidRDefault="00FF070E" w:rsidP="00FF070E">
      <w:pPr>
        <w:pStyle w:val="Subhead2"/>
        <w:tabs>
          <w:tab w:val="left" w:pos="-284"/>
        </w:tabs>
        <w:spacing w:before="120" w:after="60"/>
        <w:ind w:left="425" w:hanging="425"/>
        <w:jc w:val="both"/>
        <w:rPr>
          <w:szCs w:val="24"/>
        </w:rPr>
      </w:pPr>
      <w:r w:rsidRPr="00F02BC8">
        <w:rPr>
          <w:szCs w:val="24"/>
        </w:rPr>
        <w:t>26.</w:t>
      </w:r>
      <w:r w:rsidRPr="00F02BC8">
        <w:rPr>
          <w:szCs w:val="24"/>
        </w:rPr>
        <w:tab/>
        <w:t>Wysokość zwrotu kosztów udziału w postępowaniu, jeżeli Zamawiający przewiduje ich zwrot.</w:t>
      </w:r>
    </w:p>
    <w:p w:rsidR="00FF070E" w:rsidRPr="00F02BC8" w:rsidRDefault="00FF070E" w:rsidP="00FF070E">
      <w:pPr>
        <w:tabs>
          <w:tab w:val="left" w:pos="-2694"/>
        </w:tabs>
        <w:ind w:left="284"/>
        <w:jc w:val="both"/>
        <w:rPr>
          <w:rFonts w:eastAsia="Batang"/>
          <w:sz w:val="24"/>
          <w:szCs w:val="24"/>
        </w:rPr>
      </w:pPr>
      <w:r w:rsidRPr="00F02BC8">
        <w:rPr>
          <w:sz w:val="24"/>
          <w:szCs w:val="24"/>
        </w:rPr>
        <w:t>Zamawiający</w:t>
      </w:r>
      <w:r w:rsidRPr="00F02BC8">
        <w:rPr>
          <w:b/>
          <w:sz w:val="24"/>
          <w:szCs w:val="24"/>
        </w:rPr>
        <w:t xml:space="preserve"> nie przewiduje </w:t>
      </w:r>
      <w:r w:rsidRPr="00F02BC8">
        <w:rPr>
          <w:sz w:val="24"/>
          <w:szCs w:val="24"/>
        </w:rPr>
        <w:t>zwrotu kosztów udziału w niniejszym postępowaniu</w:t>
      </w:r>
      <w:r w:rsidRPr="00F02BC8">
        <w:rPr>
          <w:rFonts w:eastAsia="Batang"/>
          <w:sz w:val="24"/>
          <w:szCs w:val="24"/>
        </w:rPr>
        <w:t xml:space="preserve">. </w:t>
      </w:r>
    </w:p>
    <w:p w:rsidR="00FF070E" w:rsidRPr="00F02BC8" w:rsidRDefault="00FF070E" w:rsidP="00FF070E">
      <w:pPr>
        <w:pStyle w:val="Subhead2"/>
        <w:tabs>
          <w:tab w:val="left" w:pos="284"/>
        </w:tabs>
        <w:spacing w:before="120"/>
        <w:ind w:left="284" w:hanging="284"/>
        <w:jc w:val="both"/>
        <w:rPr>
          <w:szCs w:val="24"/>
        </w:rPr>
      </w:pPr>
      <w:r w:rsidRPr="00F02BC8">
        <w:rPr>
          <w:szCs w:val="24"/>
        </w:rPr>
        <w:t>27.</w:t>
      </w:r>
      <w:r w:rsidRPr="00F02BC8">
        <w:rPr>
          <w:szCs w:val="24"/>
        </w:rPr>
        <w:tab/>
        <w:t xml:space="preserve">Załączniki do </w:t>
      </w:r>
      <w:proofErr w:type="gramStart"/>
      <w:r w:rsidRPr="00F02BC8">
        <w:rPr>
          <w:szCs w:val="24"/>
        </w:rPr>
        <w:t>SIWZ :</w:t>
      </w:r>
      <w:proofErr w:type="gramEnd"/>
    </w:p>
    <w:p w:rsidR="003E5297" w:rsidRPr="00F02BC8" w:rsidRDefault="003E5297" w:rsidP="003E5297">
      <w:pPr>
        <w:tabs>
          <w:tab w:val="left" w:pos="1134"/>
        </w:tabs>
        <w:ind w:left="737" w:hanging="283"/>
        <w:jc w:val="both"/>
        <w:rPr>
          <w:sz w:val="24"/>
        </w:rPr>
      </w:pPr>
      <w:proofErr w:type="gramStart"/>
      <w:r w:rsidRPr="00F02BC8">
        <w:rPr>
          <w:sz w:val="24"/>
        </w:rPr>
        <w:t>1)</w:t>
      </w:r>
      <w:r w:rsidRPr="00F02BC8">
        <w:rPr>
          <w:sz w:val="24"/>
        </w:rPr>
        <w:tab/>
        <w:t>wzór</w:t>
      </w:r>
      <w:proofErr w:type="gramEnd"/>
      <w:r w:rsidRPr="00F02BC8">
        <w:rPr>
          <w:sz w:val="24"/>
        </w:rPr>
        <w:t xml:space="preserve"> umowy dla Części I zamówienia – załącznik Nr 1,</w:t>
      </w:r>
    </w:p>
    <w:p w:rsidR="003E5297" w:rsidRPr="00F02BC8" w:rsidRDefault="003E5297" w:rsidP="003E5297">
      <w:pPr>
        <w:tabs>
          <w:tab w:val="left" w:pos="1134"/>
        </w:tabs>
        <w:ind w:left="737" w:hanging="283"/>
        <w:jc w:val="both"/>
        <w:rPr>
          <w:sz w:val="24"/>
        </w:rPr>
      </w:pPr>
      <w:proofErr w:type="gramStart"/>
      <w:r w:rsidRPr="00F02BC8">
        <w:rPr>
          <w:sz w:val="24"/>
        </w:rPr>
        <w:t>2)</w:t>
      </w:r>
      <w:r w:rsidRPr="00F02BC8">
        <w:rPr>
          <w:spacing w:val="-4"/>
          <w:sz w:val="24"/>
        </w:rPr>
        <w:tab/>
        <w:t>wzór</w:t>
      </w:r>
      <w:proofErr w:type="gramEnd"/>
      <w:r w:rsidRPr="00F02BC8">
        <w:rPr>
          <w:spacing w:val="-4"/>
          <w:sz w:val="24"/>
        </w:rPr>
        <w:t xml:space="preserve"> umowy dla Części II zamówienia – załącznik Nr 2</w:t>
      </w:r>
      <w:r w:rsidRPr="00F02BC8">
        <w:rPr>
          <w:sz w:val="24"/>
        </w:rPr>
        <w:t>,</w:t>
      </w:r>
    </w:p>
    <w:p w:rsidR="003E5297" w:rsidRPr="00F02BC8" w:rsidRDefault="003E5297" w:rsidP="003E5297">
      <w:pPr>
        <w:tabs>
          <w:tab w:val="left" w:pos="1134"/>
        </w:tabs>
        <w:ind w:left="737" w:hanging="283"/>
        <w:jc w:val="both"/>
        <w:rPr>
          <w:spacing w:val="-2"/>
          <w:sz w:val="24"/>
          <w:szCs w:val="24"/>
        </w:rPr>
      </w:pPr>
      <w:proofErr w:type="gramStart"/>
      <w:r w:rsidRPr="00F02BC8">
        <w:rPr>
          <w:sz w:val="24"/>
        </w:rPr>
        <w:t>3)</w:t>
      </w:r>
      <w:r w:rsidRPr="00F02BC8">
        <w:rPr>
          <w:sz w:val="24"/>
        </w:rPr>
        <w:tab/>
      </w:r>
      <w:r w:rsidRPr="00F02BC8">
        <w:rPr>
          <w:sz w:val="24"/>
          <w:szCs w:val="24"/>
        </w:rPr>
        <w:t>opis</w:t>
      </w:r>
      <w:proofErr w:type="gramEnd"/>
      <w:r w:rsidRPr="00F02BC8">
        <w:rPr>
          <w:sz w:val="24"/>
          <w:szCs w:val="24"/>
        </w:rPr>
        <w:t xml:space="preserve"> oferowanej samojezdnej </w:t>
      </w:r>
      <w:r w:rsidRPr="00F02BC8">
        <w:rPr>
          <w:spacing w:val="-2"/>
          <w:sz w:val="24"/>
          <w:szCs w:val="24"/>
        </w:rPr>
        <w:t>równiarki drogowej (Cześć I zamówienia) – załącznik Nr 3,</w:t>
      </w:r>
    </w:p>
    <w:p w:rsidR="003E5297" w:rsidRPr="00F02BC8" w:rsidRDefault="00764316" w:rsidP="003E5297">
      <w:pPr>
        <w:tabs>
          <w:tab w:val="left" w:pos="1134"/>
        </w:tabs>
        <w:ind w:left="737" w:hanging="283"/>
        <w:rPr>
          <w:spacing w:val="-2"/>
          <w:sz w:val="24"/>
          <w:szCs w:val="24"/>
        </w:rPr>
      </w:pPr>
      <w:proofErr w:type="gramStart"/>
      <w:r w:rsidRPr="00F02BC8">
        <w:rPr>
          <w:sz w:val="24"/>
        </w:rPr>
        <w:t>4</w:t>
      </w:r>
      <w:r w:rsidR="003E5297" w:rsidRPr="00F02BC8">
        <w:rPr>
          <w:sz w:val="24"/>
        </w:rPr>
        <w:t>)</w:t>
      </w:r>
      <w:r w:rsidR="003E5297" w:rsidRPr="00F02BC8">
        <w:rPr>
          <w:sz w:val="24"/>
        </w:rPr>
        <w:tab/>
      </w:r>
      <w:r w:rsidR="003E5297" w:rsidRPr="00F02BC8">
        <w:rPr>
          <w:sz w:val="24"/>
          <w:szCs w:val="24"/>
        </w:rPr>
        <w:t>opis</w:t>
      </w:r>
      <w:proofErr w:type="gramEnd"/>
      <w:r w:rsidR="003E5297" w:rsidRPr="00F02BC8">
        <w:rPr>
          <w:sz w:val="24"/>
          <w:szCs w:val="24"/>
        </w:rPr>
        <w:t xml:space="preserve"> oferowanej </w:t>
      </w:r>
      <w:r w:rsidR="003E5297" w:rsidRPr="00F02BC8">
        <w:rPr>
          <w:bCs/>
          <w:sz w:val="24"/>
          <w:szCs w:val="24"/>
        </w:rPr>
        <w:t xml:space="preserve">samojezdnej wielofunkcyjnej zamiatarki chodnikowej (Cześć II zamówienia) </w:t>
      </w:r>
      <w:r w:rsidR="003E5297" w:rsidRPr="00F02BC8">
        <w:rPr>
          <w:spacing w:val="-2"/>
          <w:sz w:val="24"/>
          <w:szCs w:val="24"/>
        </w:rPr>
        <w:t>– załącznik Nr 4,</w:t>
      </w:r>
    </w:p>
    <w:p w:rsidR="00764316" w:rsidRPr="00F02BC8" w:rsidRDefault="00764316" w:rsidP="003E5297">
      <w:pPr>
        <w:tabs>
          <w:tab w:val="left" w:pos="1134"/>
        </w:tabs>
        <w:ind w:left="737" w:hanging="283"/>
        <w:rPr>
          <w:spacing w:val="-2"/>
          <w:sz w:val="24"/>
          <w:szCs w:val="24"/>
        </w:rPr>
      </w:pPr>
      <w:r w:rsidRPr="00F02BC8">
        <w:rPr>
          <w:spacing w:val="-2"/>
          <w:sz w:val="24"/>
          <w:szCs w:val="24"/>
        </w:rPr>
        <w:t>5) wzór formularza ofertowego dla Części I zamówienia – załącznik Nr 5,</w:t>
      </w:r>
    </w:p>
    <w:p w:rsidR="00764316" w:rsidRPr="00F02BC8" w:rsidRDefault="00764316" w:rsidP="00764316">
      <w:pPr>
        <w:tabs>
          <w:tab w:val="left" w:pos="1134"/>
        </w:tabs>
        <w:ind w:left="737" w:hanging="283"/>
        <w:rPr>
          <w:spacing w:val="-2"/>
          <w:sz w:val="24"/>
          <w:szCs w:val="24"/>
        </w:rPr>
      </w:pPr>
      <w:r w:rsidRPr="00F02BC8">
        <w:rPr>
          <w:spacing w:val="-2"/>
          <w:sz w:val="24"/>
          <w:szCs w:val="24"/>
        </w:rPr>
        <w:t>6) wzór formularza ofertowego dla Części I zamówienia – załącznik Nr 6,</w:t>
      </w:r>
    </w:p>
    <w:p w:rsidR="003E5297" w:rsidRPr="00F02BC8" w:rsidRDefault="00764316" w:rsidP="003E5297">
      <w:pPr>
        <w:tabs>
          <w:tab w:val="left" w:pos="1134"/>
        </w:tabs>
        <w:ind w:left="737" w:hanging="283"/>
        <w:jc w:val="both"/>
        <w:rPr>
          <w:sz w:val="24"/>
        </w:rPr>
      </w:pPr>
      <w:r w:rsidRPr="00F02BC8">
        <w:rPr>
          <w:sz w:val="24"/>
        </w:rPr>
        <w:t>7</w:t>
      </w:r>
      <w:r w:rsidR="003E5297" w:rsidRPr="00F02BC8">
        <w:rPr>
          <w:sz w:val="24"/>
        </w:rPr>
        <w:t>)</w:t>
      </w:r>
      <w:r w:rsidR="003E5297" w:rsidRPr="00F02BC8">
        <w:rPr>
          <w:sz w:val="24"/>
          <w:szCs w:val="24"/>
        </w:rPr>
        <w:t xml:space="preserve"> wzór oświadczenia, o braku podstaw do wykluczenia – załącznik Nr </w:t>
      </w:r>
      <w:r w:rsidRPr="00F02BC8">
        <w:rPr>
          <w:sz w:val="24"/>
          <w:szCs w:val="24"/>
        </w:rPr>
        <w:t>7</w:t>
      </w:r>
    </w:p>
    <w:p w:rsidR="007D7ECD" w:rsidRPr="00F02BC8" w:rsidRDefault="00764316" w:rsidP="003E5297">
      <w:pPr>
        <w:tabs>
          <w:tab w:val="left" w:pos="1134"/>
        </w:tabs>
        <w:ind w:left="737" w:hanging="283"/>
        <w:jc w:val="both"/>
        <w:rPr>
          <w:sz w:val="24"/>
          <w:szCs w:val="24"/>
        </w:rPr>
      </w:pPr>
      <w:proofErr w:type="gramStart"/>
      <w:r w:rsidRPr="00F02BC8">
        <w:rPr>
          <w:sz w:val="24"/>
        </w:rPr>
        <w:t>8</w:t>
      </w:r>
      <w:r w:rsidR="007D7ECD" w:rsidRPr="00F02BC8">
        <w:rPr>
          <w:sz w:val="24"/>
        </w:rPr>
        <w:t>)</w:t>
      </w:r>
      <w:r w:rsidR="007D7ECD" w:rsidRPr="00F02BC8">
        <w:rPr>
          <w:sz w:val="24"/>
        </w:rPr>
        <w:tab/>
      </w:r>
      <w:r w:rsidR="007D7ECD" w:rsidRPr="00F02BC8">
        <w:rPr>
          <w:sz w:val="24"/>
          <w:szCs w:val="24"/>
        </w:rPr>
        <w:t>wzór</w:t>
      </w:r>
      <w:proofErr w:type="gramEnd"/>
      <w:r w:rsidR="007D7ECD" w:rsidRPr="00F02BC8">
        <w:rPr>
          <w:sz w:val="24"/>
          <w:szCs w:val="24"/>
        </w:rPr>
        <w:t xml:space="preserve"> oświadczenia o przynależności lub braku przynależności do tej samej</w:t>
      </w:r>
      <w:r w:rsidR="007D7ECD" w:rsidRPr="00F02BC8">
        <w:rPr>
          <w:sz w:val="24"/>
          <w:szCs w:val="24"/>
        </w:rPr>
        <w:tab/>
        <w:t xml:space="preserve">grupy kapitałowej, o której mowa w art. 24 ust. 1 </w:t>
      </w:r>
      <w:proofErr w:type="spellStart"/>
      <w:r w:rsidR="007D7ECD" w:rsidRPr="00F02BC8">
        <w:rPr>
          <w:sz w:val="24"/>
          <w:szCs w:val="24"/>
        </w:rPr>
        <w:t>pkt</w:t>
      </w:r>
      <w:proofErr w:type="spellEnd"/>
      <w:r w:rsidR="007D7ECD" w:rsidRPr="00F02BC8">
        <w:rPr>
          <w:sz w:val="24"/>
          <w:szCs w:val="24"/>
        </w:rPr>
        <w:t xml:space="preserve"> 23 UPZP:</w:t>
      </w:r>
    </w:p>
    <w:p w:rsidR="007D7ECD" w:rsidRPr="00F02BC8" w:rsidRDefault="007D7ECD" w:rsidP="003E5297">
      <w:pPr>
        <w:tabs>
          <w:tab w:val="left" w:pos="2410"/>
        </w:tabs>
        <w:ind w:left="737"/>
        <w:jc w:val="both"/>
        <w:rPr>
          <w:sz w:val="24"/>
        </w:rPr>
      </w:pPr>
      <w:r w:rsidRPr="00F02BC8">
        <w:rPr>
          <w:sz w:val="24"/>
        </w:rPr>
        <w:t xml:space="preserve">– </w:t>
      </w:r>
      <w:r w:rsidR="003E5297" w:rsidRPr="00F02BC8">
        <w:rPr>
          <w:sz w:val="24"/>
        </w:rPr>
        <w:t xml:space="preserve">Cześć I </w:t>
      </w:r>
      <w:proofErr w:type="gramStart"/>
      <w:r w:rsidR="003E5297" w:rsidRPr="00F02BC8">
        <w:rPr>
          <w:sz w:val="24"/>
        </w:rPr>
        <w:t xml:space="preserve">zamówienia </w:t>
      </w:r>
      <w:r w:rsidRPr="00F02BC8">
        <w:rPr>
          <w:sz w:val="24"/>
        </w:rPr>
        <w:t xml:space="preserve"> </w:t>
      </w:r>
      <w:r w:rsidRPr="00F02BC8">
        <w:rPr>
          <w:sz w:val="24"/>
          <w:szCs w:val="24"/>
        </w:rPr>
        <w:t>– załącznik</w:t>
      </w:r>
      <w:proofErr w:type="gramEnd"/>
      <w:r w:rsidRPr="00F02BC8">
        <w:rPr>
          <w:sz w:val="24"/>
          <w:szCs w:val="24"/>
        </w:rPr>
        <w:t xml:space="preserve"> Nr </w:t>
      </w:r>
      <w:r w:rsidR="00764316" w:rsidRPr="00F02BC8">
        <w:rPr>
          <w:sz w:val="24"/>
          <w:szCs w:val="24"/>
        </w:rPr>
        <w:t>8</w:t>
      </w:r>
      <w:r w:rsidR="003E5297" w:rsidRPr="00F02BC8">
        <w:rPr>
          <w:sz w:val="24"/>
          <w:szCs w:val="24"/>
        </w:rPr>
        <w:t>-I</w:t>
      </w:r>
      <w:r w:rsidRPr="00F02BC8">
        <w:rPr>
          <w:sz w:val="24"/>
        </w:rPr>
        <w:t>,</w:t>
      </w:r>
    </w:p>
    <w:p w:rsidR="007D7ECD" w:rsidRPr="00F02BC8" w:rsidRDefault="007D7ECD" w:rsidP="003E5297">
      <w:pPr>
        <w:tabs>
          <w:tab w:val="left" w:pos="2410"/>
        </w:tabs>
        <w:ind w:left="737"/>
        <w:jc w:val="both"/>
        <w:rPr>
          <w:sz w:val="24"/>
        </w:rPr>
      </w:pPr>
      <w:r w:rsidRPr="00F02BC8">
        <w:rPr>
          <w:sz w:val="24"/>
        </w:rPr>
        <w:t xml:space="preserve">– </w:t>
      </w:r>
      <w:r w:rsidR="003E5297" w:rsidRPr="00F02BC8">
        <w:rPr>
          <w:sz w:val="24"/>
        </w:rPr>
        <w:t>Cześć</w:t>
      </w:r>
      <w:r w:rsidRPr="00F02BC8">
        <w:rPr>
          <w:sz w:val="24"/>
        </w:rPr>
        <w:t xml:space="preserve"> II</w:t>
      </w:r>
      <w:r w:rsidR="003E5297" w:rsidRPr="00F02BC8">
        <w:rPr>
          <w:sz w:val="24"/>
        </w:rPr>
        <w:t xml:space="preserve"> zamówienia</w:t>
      </w:r>
      <w:r w:rsidRPr="00F02BC8">
        <w:rPr>
          <w:sz w:val="24"/>
        </w:rPr>
        <w:tab/>
      </w:r>
      <w:r w:rsidR="003E5297" w:rsidRPr="00F02BC8">
        <w:rPr>
          <w:sz w:val="24"/>
        </w:rPr>
        <w:t xml:space="preserve"> </w:t>
      </w:r>
      <w:r w:rsidRPr="00F02BC8">
        <w:rPr>
          <w:sz w:val="24"/>
          <w:szCs w:val="24"/>
        </w:rPr>
        <w:t xml:space="preserve">– załącznik Nr </w:t>
      </w:r>
      <w:r w:rsidR="00764316" w:rsidRPr="00F02BC8">
        <w:rPr>
          <w:sz w:val="24"/>
          <w:szCs w:val="24"/>
        </w:rPr>
        <w:t>8</w:t>
      </w:r>
      <w:r w:rsidRPr="00F02BC8">
        <w:rPr>
          <w:sz w:val="24"/>
          <w:szCs w:val="24"/>
        </w:rPr>
        <w:t>-II</w:t>
      </w:r>
      <w:r w:rsidR="003E5297" w:rsidRPr="00F02BC8">
        <w:rPr>
          <w:sz w:val="24"/>
        </w:rPr>
        <w:t>.</w:t>
      </w:r>
    </w:p>
    <w:p w:rsidR="00F9136F" w:rsidRPr="00F02BC8" w:rsidRDefault="00F9136F" w:rsidP="00F9136F">
      <w:pPr>
        <w:tabs>
          <w:tab w:val="left" w:pos="851"/>
        </w:tabs>
        <w:jc w:val="both"/>
        <w:rPr>
          <w:sz w:val="24"/>
          <w:szCs w:val="24"/>
        </w:rPr>
      </w:pPr>
    </w:p>
    <w:p w:rsidR="00F9136F" w:rsidRPr="00F02BC8" w:rsidRDefault="00F9136F" w:rsidP="00F9136F">
      <w:pPr>
        <w:tabs>
          <w:tab w:val="left" w:pos="851"/>
        </w:tabs>
        <w:rPr>
          <w:sz w:val="24"/>
          <w:szCs w:val="24"/>
        </w:rPr>
      </w:pPr>
      <w:r w:rsidRPr="00F02BC8">
        <w:rPr>
          <w:sz w:val="24"/>
          <w:szCs w:val="24"/>
        </w:rPr>
        <w:t xml:space="preserve">Wyżej wymienione dokumenty są dostępne na stronie internetowej Zamawiającego </w:t>
      </w:r>
      <w:hyperlink r:id="rId14" w:history="1">
        <w:r w:rsidRPr="00F02BC8">
          <w:rPr>
            <w:b/>
            <w:sz w:val="24"/>
            <w:szCs w:val="24"/>
            <w:u w:val="single"/>
          </w:rPr>
          <w:t>www.zdmikp.bydgoszcz.pl</w:t>
        </w:r>
      </w:hyperlink>
      <w:r w:rsidRPr="00F02BC8">
        <w:rPr>
          <w:spacing w:val="-4"/>
          <w:sz w:val="24"/>
          <w:szCs w:val="24"/>
          <w:u w:val="single"/>
        </w:rPr>
        <w:t>,</w:t>
      </w:r>
      <w:r w:rsidRPr="00F02BC8">
        <w:rPr>
          <w:spacing w:val="-2"/>
          <w:sz w:val="24"/>
          <w:szCs w:val="24"/>
        </w:rPr>
        <w:t xml:space="preserve"> w miejscu ogłoszenia niniejszego postępowania.</w:t>
      </w:r>
    </w:p>
    <w:p w:rsidR="00F02BC8" w:rsidRPr="00F02BC8" w:rsidRDefault="00F02BC8">
      <w:pPr>
        <w:tabs>
          <w:tab w:val="left" w:pos="851"/>
        </w:tabs>
        <w:rPr>
          <w:sz w:val="24"/>
          <w:szCs w:val="24"/>
        </w:rPr>
      </w:pPr>
    </w:p>
    <w:sectPr w:rsidR="00F02BC8" w:rsidRPr="00F02BC8" w:rsidSect="00337B8B">
      <w:headerReference w:type="first" r:id="rId15"/>
      <w:pgSz w:w="11907" w:h="16840" w:code="9"/>
      <w:pgMar w:top="851" w:right="1134" w:bottom="709" w:left="1134" w:header="397" w:footer="586" w:gutter="0"/>
      <w:paperSrc w:first="7" w:other="7"/>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2B0" w:rsidRDefault="00D722B0">
      <w:r>
        <w:separator/>
      </w:r>
    </w:p>
  </w:endnote>
  <w:endnote w:type="continuationSeparator" w:id="0">
    <w:p w:rsidR="00D722B0" w:rsidRDefault="00D722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ourierNew">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NGNEKO+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libri Light">
    <w:altName w:val="Segoe U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A" w:rsidRDefault="0086391A">
    <w:pPr>
      <w:pStyle w:val="Stopka"/>
      <w:pBdr>
        <w:top w:val="single" w:sz="4" w:space="4" w:color="auto"/>
      </w:pBdr>
      <w:tabs>
        <w:tab w:val="clear" w:pos="9072"/>
        <w:tab w:val="right" w:pos="9639"/>
      </w:tabs>
      <w:spacing w:before="60"/>
      <w:ind w:right="-1"/>
      <w:rPr>
        <w:rStyle w:val="Numerstrony"/>
      </w:rPr>
    </w:pPr>
    <w:r>
      <w:t>Zarząd Dróg Miejskich i Komunikacji Publicznej w Bydgoszczy</w:t>
    </w:r>
    <w:r>
      <w:tab/>
    </w:r>
    <w:r w:rsidR="00A1125E">
      <w:rPr>
        <w:rStyle w:val="Numerstrony"/>
      </w:rPr>
      <w:fldChar w:fldCharType="begin"/>
    </w:r>
    <w:r>
      <w:rPr>
        <w:rStyle w:val="Numerstrony"/>
      </w:rPr>
      <w:instrText xml:space="preserve"> PAGE </w:instrText>
    </w:r>
    <w:r w:rsidR="00A1125E">
      <w:rPr>
        <w:rStyle w:val="Numerstrony"/>
      </w:rPr>
      <w:fldChar w:fldCharType="separate"/>
    </w:r>
    <w:r w:rsidR="005F630C">
      <w:rPr>
        <w:rStyle w:val="Numerstrony"/>
        <w:noProof/>
      </w:rPr>
      <w:t>2</w:t>
    </w:r>
    <w:r w:rsidR="00A1125E">
      <w:rPr>
        <w:rStyle w:val="Numerstrony"/>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A" w:rsidRDefault="0086391A" w:rsidP="003F0C0B">
    <w:pPr>
      <w:pStyle w:val="Stopka"/>
      <w:pBdr>
        <w:top w:val="single" w:sz="4" w:space="15" w:color="auto"/>
      </w:pBdr>
      <w:spacing w:before="60"/>
      <w:jc w:val="right"/>
      <w:rPr>
        <w:rFonts w:ascii="Arial" w:hAnsi="Arial"/>
        <w:color w:val="000000"/>
        <w:sz w:val="16"/>
        <w:lang w:val="de-DE"/>
      </w:rPr>
    </w:pPr>
    <w:r>
      <w:rPr>
        <w:rFonts w:ascii="Arial" w:hAnsi="Arial"/>
        <w:color w:val="000000"/>
        <w:sz w:val="16"/>
      </w:rPr>
      <w:t xml:space="preserve">85-844 Bydgoszcz, ul. Toruńska 174 a, </w:t>
    </w:r>
    <w:proofErr w:type="gramStart"/>
    <w:r>
      <w:rPr>
        <w:rFonts w:ascii="Arial" w:hAnsi="Arial"/>
        <w:color w:val="000000"/>
        <w:sz w:val="16"/>
      </w:rPr>
      <w:t xml:space="preserve">tel. </w:t>
    </w:r>
    <w:r>
      <w:rPr>
        <w:rFonts w:ascii="Arial" w:hAnsi="Arial"/>
        <w:color w:val="000000"/>
        <w:sz w:val="16"/>
        <w:lang w:val="de-DE"/>
      </w:rPr>
      <w:t xml:space="preserve">(52) 582 27 23  •  </w:t>
    </w:r>
    <w:proofErr w:type="spellStart"/>
    <w:r>
      <w:rPr>
        <w:rFonts w:ascii="Arial" w:hAnsi="Arial"/>
        <w:color w:val="000000"/>
        <w:sz w:val="16"/>
        <w:lang w:val="de-DE"/>
      </w:rPr>
      <w:t>fax</w:t>
    </w:r>
    <w:proofErr w:type="spellEnd"/>
    <w:proofErr w:type="gramEnd"/>
    <w:r>
      <w:rPr>
        <w:rFonts w:ascii="Arial" w:hAnsi="Arial"/>
        <w:color w:val="000000"/>
        <w:sz w:val="16"/>
        <w:lang w:val="de-DE"/>
      </w:rPr>
      <w:t xml:space="preserve"> (52) 582 27 77     </w:t>
    </w:r>
  </w:p>
  <w:p w:rsidR="0086391A" w:rsidRDefault="0086391A" w:rsidP="003F0C0B">
    <w:pPr>
      <w:pStyle w:val="Stopka"/>
      <w:tabs>
        <w:tab w:val="clear" w:pos="9072"/>
        <w:tab w:val="right" w:pos="9356"/>
      </w:tabs>
      <w:jc w:val="right"/>
      <w:rPr>
        <w:rFonts w:ascii="Arial Narrow" w:hAnsi="Arial Narrow"/>
        <w:w w:val="120"/>
        <w:lang w:val="de-DE"/>
      </w:rPr>
    </w:pPr>
    <w:r>
      <w:rPr>
        <w:rFonts w:ascii="Arial" w:hAnsi="Arial"/>
        <w:color w:val="000000"/>
        <w:sz w:val="16"/>
        <w:lang w:val="de-DE"/>
      </w:rPr>
      <w:t xml:space="preserve"> e-</w:t>
    </w:r>
    <w:proofErr w:type="spellStart"/>
    <w:r>
      <w:rPr>
        <w:rFonts w:ascii="Arial" w:hAnsi="Arial"/>
        <w:color w:val="000000"/>
        <w:sz w:val="16"/>
        <w:lang w:val="de-DE"/>
      </w:rPr>
      <w:t>mail</w:t>
    </w:r>
    <w:proofErr w:type="spellEnd"/>
    <w:r>
      <w:rPr>
        <w:rFonts w:ascii="Arial" w:hAnsi="Arial"/>
        <w:color w:val="000000"/>
        <w:sz w:val="16"/>
        <w:lang w:val="de-DE"/>
      </w:rPr>
      <w:t xml:space="preserve">: </w:t>
    </w:r>
    <w:hyperlink r:id="rId1" w:history="1">
      <w:r>
        <w:rPr>
          <w:rStyle w:val="Hipercze"/>
          <w:rFonts w:ascii="Arial" w:hAnsi="Arial"/>
          <w:color w:val="000000"/>
          <w:sz w:val="16"/>
          <w:lang w:val="de-DE"/>
        </w:rPr>
        <w:t>zarzad@zdmikp.bydgoszcz.pl</w:t>
      </w:r>
    </w:hyperlink>
    <w:r>
      <w:rPr>
        <w:rFonts w:ascii="Arial" w:hAnsi="Arial"/>
        <w:color w:val="000000"/>
        <w:sz w:val="16"/>
        <w:lang w:val="de-DE"/>
      </w:rPr>
      <w:t>, www.zdmikp.bydgoszcz.pl</w:t>
    </w:r>
    <w:r>
      <w:rPr>
        <w:rFonts w:ascii="Arial Narrow" w:hAnsi="Arial Narrow"/>
        <w:w w:val="120"/>
        <w:sz w:val="18"/>
        <w:lang w:val="de-DE"/>
      </w:rPr>
      <w:t xml:space="preserve"> </w:t>
    </w:r>
  </w:p>
  <w:p w:rsidR="0086391A" w:rsidRDefault="0086391A" w:rsidP="003F0C0B">
    <w:pPr>
      <w:pStyle w:val="Stopka"/>
      <w:jc w:val="right"/>
      <w:rPr>
        <w:rFonts w:ascii="Arial Narrow" w:hAnsi="Arial Narrow"/>
        <w:w w:val="120"/>
        <w:sz w:val="18"/>
        <w:lang w:val="de-DE"/>
      </w:rPr>
    </w:pPr>
    <w:r>
      <w:rPr>
        <w:rFonts w:ascii="Arial Narrow" w:hAnsi="Arial Narrow"/>
        <w:w w:val="120"/>
        <w:sz w:val="18"/>
        <w:lang w:val="de-DE"/>
      </w:rPr>
      <w:t>NIP : 554-10-06-413  REGON: 090476971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2B0" w:rsidRDefault="00D722B0">
      <w:r>
        <w:separator/>
      </w:r>
    </w:p>
  </w:footnote>
  <w:footnote w:type="continuationSeparator" w:id="0">
    <w:p w:rsidR="00D722B0" w:rsidRDefault="00D72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A" w:rsidRDefault="0086391A" w:rsidP="003F0C0B">
    <w:pPr>
      <w:pStyle w:val="Nagwek"/>
      <w:pBdr>
        <w:bottom w:val="single" w:sz="4" w:space="1" w:color="auto"/>
      </w:pBdr>
      <w:tabs>
        <w:tab w:val="clear" w:pos="9072"/>
        <w:tab w:val="left" w:pos="3570"/>
        <w:tab w:val="right" w:pos="9639"/>
      </w:tabs>
      <w:spacing w:after="120"/>
    </w:pPr>
    <w:r>
      <w:rPr>
        <w:sz w:val="22"/>
      </w:rPr>
      <w:t>Nr sprawy</w:t>
    </w:r>
    <w:r>
      <w:rPr>
        <w:sz w:val="36"/>
      </w:rPr>
      <w:t xml:space="preserve"> 003/2017</w:t>
    </w:r>
    <w:r>
      <w:rPr>
        <w:sz w:val="36"/>
      </w:rPr>
      <w:tab/>
    </w:r>
    <w:r>
      <w:rPr>
        <w:sz w:val="36"/>
      </w:rPr>
      <w:tab/>
    </w:r>
    <w:r>
      <w:rPr>
        <w:sz w:val="36"/>
      </w:rPr>
      <w:tab/>
    </w:r>
    <w:r w:rsidRPr="003F0C0B">
      <w:rPr>
        <w:sz w:val="22"/>
      </w:rPr>
      <w:t>SIWZ</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A" w:rsidRDefault="0086391A">
    <w:pPr>
      <w:pStyle w:val="Nagwek"/>
      <w:tabs>
        <w:tab w:val="clear" w:pos="9072"/>
        <w:tab w:val="right" w:pos="9639"/>
      </w:tabs>
      <w:rPr>
        <w:sz w:val="36"/>
      </w:rPr>
    </w:pPr>
    <w:r>
      <w:rPr>
        <w:sz w:val="22"/>
      </w:rPr>
      <w:t>Nr sprawy</w:t>
    </w:r>
    <w:r>
      <w:rPr>
        <w:sz w:val="36"/>
      </w:rPr>
      <w:t xml:space="preserve"> 003/2017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A" w:rsidRDefault="0086391A">
    <w:pPr>
      <w:pStyle w:val="Nagwek"/>
      <w:pBdr>
        <w:bottom w:val="single" w:sz="4" w:space="1" w:color="auto"/>
      </w:pBdr>
      <w:tabs>
        <w:tab w:val="clear" w:pos="9072"/>
        <w:tab w:val="right" w:pos="10065"/>
      </w:tabs>
      <w:spacing w:after="60"/>
    </w:pPr>
    <w:r>
      <w:rPr>
        <w:sz w:val="22"/>
        <w:szCs w:val="22"/>
      </w:rPr>
      <w:t>Nr sprawy</w:t>
    </w:r>
    <w:r>
      <w:rPr>
        <w:sz w:val="36"/>
      </w:rPr>
      <w:t xml:space="preserve"> 111</w:t>
    </w:r>
    <w:r>
      <w:rPr>
        <w:sz w:val="36"/>
      </w:rPr>
      <w:tab/>
    </w:r>
    <w:r>
      <w:rPr>
        <w:sz w:val="36"/>
      </w:rPr>
      <w:tab/>
    </w:r>
    <w:r>
      <w:rPr>
        <w:sz w:val="22"/>
      </w:rPr>
      <w:t xml:space="preserve">załącznik Nr 5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4"/>
      <w:numFmt w:val="lowerLetter"/>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Nagwek8"/>
      <w:lvlText w:val="(%8)"/>
      <w:legacy w:legacy="1" w:legacySpace="0" w:legacyIndent="708"/>
      <w:lvlJc w:val="left"/>
      <w:pPr>
        <w:ind w:left="5664" w:hanging="708"/>
      </w:pPr>
    </w:lvl>
    <w:lvl w:ilvl="8">
      <w:start w:val="1"/>
      <w:numFmt w:val="lowerRoman"/>
      <w:pStyle w:val="Nagwek9"/>
      <w:lvlText w:val="(%9)"/>
      <w:legacy w:legacy="1" w:legacySpace="0" w:legacyIndent="708"/>
      <w:lvlJc w:val="left"/>
      <w:pPr>
        <w:ind w:left="6372" w:hanging="708"/>
      </w:pPr>
    </w:lvl>
  </w:abstractNum>
  <w:abstractNum w:abstractNumId="1">
    <w:nsid w:val="00000001"/>
    <w:multiLevelType w:val="singleLevel"/>
    <w:tmpl w:val="00000001"/>
    <w:name w:val="WW8Num1"/>
    <w:lvl w:ilvl="0">
      <w:start w:val="1"/>
      <w:numFmt w:val="bullet"/>
      <w:lvlText w:val="·"/>
      <w:lvlJc w:val="left"/>
      <w:pPr>
        <w:tabs>
          <w:tab w:val="num" w:pos="360"/>
        </w:tabs>
        <w:ind w:left="360" w:hanging="360"/>
      </w:pPr>
      <w:rPr>
        <w:rFonts w:ascii="Symbol" w:hAnsi="Symbol"/>
        <w:sz w:val="24"/>
      </w:rPr>
    </w:lvl>
  </w:abstractNum>
  <w:abstractNum w:abstractNumId="2">
    <w:nsid w:val="00000003"/>
    <w:multiLevelType w:val="singleLevel"/>
    <w:tmpl w:val="00000003"/>
    <w:name w:val="WW8Num3"/>
    <w:lvl w:ilvl="0">
      <w:start w:val="1"/>
      <w:numFmt w:val="lowerLetter"/>
      <w:lvlText w:val="%1)"/>
      <w:lvlJc w:val="left"/>
      <w:pPr>
        <w:tabs>
          <w:tab w:val="num" w:pos="927"/>
        </w:tabs>
        <w:ind w:left="927" w:hanging="360"/>
      </w:pPr>
      <w:rPr>
        <w:b w:val="0"/>
        <w:bCs w:val="0"/>
        <w:i w:val="0"/>
        <w:iCs w:val="0"/>
      </w:rPr>
    </w:lvl>
  </w:abstractNum>
  <w:abstractNum w:abstractNumId="3">
    <w:nsid w:val="00000004"/>
    <w:multiLevelType w:val="singleLevel"/>
    <w:tmpl w:val="00000004"/>
    <w:name w:val="WW8Num6"/>
    <w:lvl w:ilvl="0">
      <w:start w:val="1"/>
      <w:numFmt w:val="lowerLetter"/>
      <w:lvlText w:val="%1)"/>
      <w:lvlJc w:val="left"/>
      <w:pPr>
        <w:tabs>
          <w:tab w:val="num" w:pos="674"/>
        </w:tabs>
        <w:ind w:left="674" w:hanging="390"/>
      </w:pPr>
    </w:lvl>
  </w:abstractNum>
  <w:abstractNum w:abstractNumId="4">
    <w:nsid w:val="00000005"/>
    <w:multiLevelType w:val="singleLevel"/>
    <w:tmpl w:val="00000005"/>
    <w:name w:val="WW8Num5"/>
    <w:lvl w:ilvl="0">
      <w:start w:val="1"/>
      <w:numFmt w:val="decimal"/>
      <w:lvlText w:val="%1)"/>
      <w:lvlJc w:val="left"/>
      <w:pPr>
        <w:tabs>
          <w:tab w:val="num" w:pos="502"/>
        </w:tabs>
        <w:ind w:left="502" w:hanging="360"/>
      </w:pPr>
    </w:lvl>
  </w:abstractNum>
  <w:abstractNum w:abstractNumId="5">
    <w:nsid w:val="00000008"/>
    <w:multiLevelType w:val="singleLevel"/>
    <w:tmpl w:val="00000008"/>
    <w:name w:val="WW8Num11"/>
    <w:lvl w:ilvl="0">
      <w:start w:val="1"/>
      <w:numFmt w:val="bullet"/>
      <w:lvlText w:val="-"/>
      <w:lvlJc w:val="left"/>
      <w:pPr>
        <w:tabs>
          <w:tab w:val="num" w:pos="360"/>
        </w:tabs>
        <w:ind w:left="360" w:hanging="360"/>
      </w:pPr>
      <w:rPr>
        <w:rFonts w:ascii="Times New Roman" w:hAnsi="Times New Roman"/>
      </w:rPr>
    </w:lvl>
  </w:abstractNum>
  <w:abstractNum w:abstractNumId="6">
    <w:nsid w:val="00000013"/>
    <w:multiLevelType w:val="singleLevel"/>
    <w:tmpl w:val="00000013"/>
    <w:name w:val="WW8Num24"/>
    <w:lvl w:ilvl="0">
      <w:start w:val="1"/>
      <w:numFmt w:val="lowerLetter"/>
      <w:lvlText w:val="%1)"/>
      <w:lvlJc w:val="left"/>
      <w:pPr>
        <w:tabs>
          <w:tab w:val="num" w:pos="360"/>
        </w:tabs>
        <w:ind w:left="360" w:hanging="360"/>
      </w:pPr>
    </w:lvl>
  </w:abstractNum>
  <w:abstractNum w:abstractNumId="7">
    <w:nsid w:val="0CC80067"/>
    <w:multiLevelType w:val="singleLevel"/>
    <w:tmpl w:val="8F041384"/>
    <w:name w:val="WW8Num422"/>
    <w:lvl w:ilvl="0">
      <w:start w:val="1"/>
      <w:numFmt w:val="decimal"/>
      <w:lvlText w:val="%1)"/>
      <w:lvlJc w:val="left"/>
      <w:pPr>
        <w:tabs>
          <w:tab w:val="num" w:pos="1418"/>
        </w:tabs>
        <w:ind w:left="1418" w:hanging="567"/>
      </w:pPr>
    </w:lvl>
  </w:abstractNum>
  <w:abstractNum w:abstractNumId="8">
    <w:nsid w:val="0CE42825"/>
    <w:multiLevelType w:val="singleLevel"/>
    <w:tmpl w:val="04150013"/>
    <w:lvl w:ilvl="0">
      <w:start w:val="1"/>
      <w:numFmt w:val="upperRoman"/>
      <w:pStyle w:val="Podtytu"/>
      <w:lvlText w:val="%1."/>
      <w:lvlJc w:val="left"/>
      <w:pPr>
        <w:tabs>
          <w:tab w:val="num" w:pos="720"/>
        </w:tabs>
        <w:ind w:left="720" w:hanging="720"/>
      </w:pPr>
      <w:rPr>
        <w:rFonts w:hint="default"/>
      </w:rPr>
    </w:lvl>
  </w:abstractNum>
  <w:abstractNum w:abstractNumId="9">
    <w:nsid w:val="0D3C7322"/>
    <w:multiLevelType w:val="hybridMultilevel"/>
    <w:tmpl w:val="C3B695D6"/>
    <w:lvl w:ilvl="0" w:tplc="D2662174">
      <w:start w:val="2"/>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0">
    <w:nsid w:val="12F44050"/>
    <w:multiLevelType w:val="hybridMultilevel"/>
    <w:tmpl w:val="C99ABB52"/>
    <w:lvl w:ilvl="0" w:tplc="E4F89EA2">
      <w:start w:val="1"/>
      <w:numFmt w:val="bullet"/>
      <w:pStyle w:val="Wypunktowaniekreska"/>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9AE6A8D"/>
    <w:multiLevelType w:val="hybridMultilevel"/>
    <w:tmpl w:val="D35E345E"/>
    <w:lvl w:ilvl="0" w:tplc="04150001">
      <w:start w:val="1"/>
      <w:numFmt w:val="bullet"/>
      <w:lvlText w:val=""/>
      <w:lvlJc w:val="left"/>
      <w:pPr>
        <w:tabs>
          <w:tab w:val="num" w:pos="1571"/>
        </w:tabs>
        <w:ind w:left="1571"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12">
    <w:nsid w:val="1CCD24AB"/>
    <w:multiLevelType w:val="hybridMultilevel"/>
    <w:tmpl w:val="30E636A0"/>
    <w:lvl w:ilvl="0" w:tplc="04150001">
      <w:start w:val="1"/>
      <w:numFmt w:val="bullet"/>
      <w:lvlText w:val=""/>
      <w:lvlJc w:val="left"/>
      <w:pPr>
        <w:tabs>
          <w:tab w:val="num" w:pos="454"/>
        </w:tabs>
        <w:ind w:left="454" w:hanging="360"/>
      </w:pPr>
      <w:rPr>
        <w:rFonts w:ascii="Symbol" w:hAnsi="Symbol" w:hint="default"/>
      </w:rPr>
    </w:lvl>
    <w:lvl w:ilvl="1" w:tplc="04150003">
      <w:start w:val="1"/>
      <w:numFmt w:val="bullet"/>
      <w:lvlText w:val="o"/>
      <w:lvlJc w:val="left"/>
      <w:pPr>
        <w:tabs>
          <w:tab w:val="num" w:pos="1174"/>
        </w:tabs>
        <w:ind w:left="1174" w:hanging="360"/>
      </w:pPr>
      <w:rPr>
        <w:rFonts w:ascii="Courier New" w:hAnsi="Courier New" w:cs="Courier New" w:hint="default"/>
      </w:rPr>
    </w:lvl>
    <w:lvl w:ilvl="2" w:tplc="04150005" w:tentative="1">
      <w:start w:val="1"/>
      <w:numFmt w:val="bullet"/>
      <w:lvlText w:val=""/>
      <w:lvlJc w:val="left"/>
      <w:pPr>
        <w:tabs>
          <w:tab w:val="num" w:pos="1894"/>
        </w:tabs>
        <w:ind w:left="1894" w:hanging="360"/>
      </w:pPr>
      <w:rPr>
        <w:rFonts w:ascii="Wingdings" w:hAnsi="Wingdings" w:hint="default"/>
      </w:rPr>
    </w:lvl>
    <w:lvl w:ilvl="3" w:tplc="04150001" w:tentative="1">
      <w:start w:val="1"/>
      <w:numFmt w:val="bullet"/>
      <w:lvlText w:val=""/>
      <w:lvlJc w:val="left"/>
      <w:pPr>
        <w:tabs>
          <w:tab w:val="num" w:pos="2614"/>
        </w:tabs>
        <w:ind w:left="2614" w:hanging="360"/>
      </w:pPr>
      <w:rPr>
        <w:rFonts w:ascii="Symbol" w:hAnsi="Symbol" w:hint="default"/>
      </w:rPr>
    </w:lvl>
    <w:lvl w:ilvl="4" w:tplc="04150003" w:tentative="1">
      <w:start w:val="1"/>
      <w:numFmt w:val="bullet"/>
      <w:lvlText w:val="o"/>
      <w:lvlJc w:val="left"/>
      <w:pPr>
        <w:tabs>
          <w:tab w:val="num" w:pos="3334"/>
        </w:tabs>
        <w:ind w:left="3334" w:hanging="360"/>
      </w:pPr>
      <w:rPr>
        <w:rFonts w:ascii="Courier New" w:hAnsi="Courier New" w:cs="Courier New" w:hint="default"/>
      </w:rPr>
    </w:lvl>
    <w:lvl w:ilvl="5" w:tplc="04150005" w:tentative="1">
      <w:start w:val="1"/>
      <w:numFmt w:val="bullet"/>
      <w:lvlText w:val=""/>
      <w:lvlJc w:val="left"/>
      <w:pPr>
        <w:tabs>
          <w:tab w:val="num" w:pos="4054"/>
        </w:tabs>
        <w:ind w:left="4054" w:hanging="360"/>
      </w:pPr>
      <w:rPr>
        <w:rFonts w:ascii="Wingdings" w:hAnsi="Wingdings" w:hint="default"/>
      </w:rPr>
    </w:lvl>
    <w:lvl w:ilvl="6" w:tplc="04150001" w:tentative="1">
      <w:start w:val="1"/>
      <w:numFmt w:val="bullet"/>
      <w:lvlText w:val=""/>
      <w:lvlJc w:val="left"/>
      <w:pPr>
        <w:tabs>
          <w:tab w:val="num" w:pos="4774"/>
        </w:tabs>
        <w:ind w:left="4774" w:hanging="360"/>
      </w:pPr>
      <w:rPr>
        <w:rFonts w:ascii="Symbol" w:hAnsi="Symbol" w:hint="default"/>
      </w:rPr>
    </w:lvl>
    <w:lvl w:ilvl="7" w:tplc="04150003" w:tentative="1">
      <w:start w:val="1"/>
      <w:numFmt w:val="bullet"/>
      <w:lvlText w:val="o"/>
      <w:lvlJc w:val="left"/>
      <w:pPr>
        <w:tabs>
          <w:tab w:val="num" w:pos="5494"/>
        </w:tabs>
        <w:ind w:left="5494" w:hanging="360"/>
      </w:pPr>
      <w:rPr>
        <w:rFonts w:ascii="Courier New" w:hAnsi="Courier New" w:cs="Courier New" w:hint="default"/>
      </w:rPr>
    </w:lvl>
    <w:lvl w:ilvl="8" w:tplc="04150005" w:tentative="1">
      <w:start w:val="1"/>
      <w:numFmt w:val="bullet"/>
      <w:lvlText w:val=""/>
      <w:lvlJc w:val="left"/>
      <w:pPr>
        <w:tabs>
          <w:tab w:val="num" w:pos="6214"/>
        </w:tabs>
        <w:ind w:left="6214" w:hanging="360"/>
      </w:pPr>
      <w:rPr>
        <w:rFonts w:ascii="Wingdings" w:hAnsi="Wingdings" w:hint="default"/>
      </w:rPr>
    </w:lvl>
  </w:abstractNum>
  <w:abstractNum w:abstractNumId="13">
    <w:nsid w:val="1EBE08D1"/>
    <w:multiLevelType w:val="hybridMultilevel"/>
    <w:tmpl w:val="D4B476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30F20D4"/>
    <w:multiLevelType w:val="hybridMultilevel"/>
    <w:tmpl w:val="F52E8D70"/>
    <w:lvl w:ilvl="0" w:tplc="8E06E5D6">
      <w:start w:val="1"/>
      <w:numFmt w:val="decimal"/>
      <w:lvlText w:val="%1)"/>
      <w:lvlJc w:val="left"/>
      <w:pPr>
        <w:ind w:left="1494" w:hanging="360"/>
      </w:pPr>
      <w:rPr>
        <w:b w:val="0"/>
        <w:i w:val="0"/>
      </w:rPr>
    </w:lvl>
    <w:lvl w:ilvl="1" w:tplc="04150019" w:tentative="1">
      <w:start w:val="1"/>
      <w:numFmt w:val="lowerLetter"/>
      <w:lvlText w:val="%2."/>
      <w:lvlJc w:val="left"/>
      <w:pPr>
        <w:ind w:left="2385" w:hanging="360"/>
      </w:pPr>
    </w:lvl>
    <w:lvl w:ilvl="2" w:tplc="0415001B" w:tentative="1">
      <w:start w:val="1"/>
      <w:numFmt w:val="lowerRoman"/>
      <w:lvlText w:val="%3."/>
      <w:lvlJc w:val="right"/>
      <w:pPr>
        <w:ind w:left="3105" w:hanging="180"/>
      </w:pPr>
    </w:lvl>
    <w:lvl w:ilvl="3" w:tplc="0415000F" w:tentative="1">
      <w:start w:val="1"/>
      <w:numFmt w:val="decimal"/>
      <w:lvlText w:val="%4."/>
      <w:lvlJc w:val="left"/>
      <w:pPr>
        <w:ind w:left="3825" w:hanging="360"/>
      </w:pPr>
    </w:lvl>
    <w:lvl w:ilvl="4" w:tplc="04150019" w:tentative="1">
      <w:start w:val="1"/>
      <w:numFmt w:val="lowerLetter"/>
      <w:lvlText w:val="%5."/>
      <w:lvlJc w:val="left"/>
      <w:pPr>
        <w:ind w:left="4545" w:hanging="360"/>
      </w:pPr>
    </w:lvl>
    <w:lvl w:ilvl="5" w:tplc="0415001B" w:tentative="1">
      <w:start w:val="1"/>
      <w:numFmt w:val="lowerRoman"/>
      <w:lvlText w:val="%6."/>
      <w:lvlJc w:val="right"/>
      <w:pPr>
        <w:ind w:left="5265" w:hanging="180"/>
      </w:pPr>
    </w:lvl>
    <w:lvl w:ilvl="6" w:tplc="0415000F" w:tentative="1">
      <w:start w:val="1"/>
      <w:numFmt w:val="decimal"/>
      <w:lvlText w:val="%7."/>
      <w:lvlJc w:val="left"/>
      <w:pPr>
        <w:ind w:left="5985" w:hanging="360"/>
      </w:pPr>
    </w:lvl>
    <w:lvl w:ilvl="7" w:tplc="04150019" w:tentative="1">
      <w:start w:val="1"/>
      <w:numFmt w:val="lowerLetter"/>
      <w:lvlText w:val="%8."/>
      <w:lvlJc w:val="left"/>
      <w:pPr>
        <w:ind w:left="6705" w:hanging="360"/>
      </w:pPr>
    </w:lvl>
    <w:lvl w:ilvl="8" w:tplc="0415001B" w:tentative="1">
      <w:start w:val="1"/>
      <w:numFmt w:val="lowerRoman"/>
      <w:lvlText w:val="%9."/>
      <w:lvlJc w:val="right"/>
      <w:pPr>
        <w:ind w:left="7425" w:hanging="180"/>
      </w:pPr>
    </w:lvl>
  </w:abstractNum>
  <w:abstractNum w:abstractNumId="15">
    <w:nsid w:val="23CF0294"/>
    <w:multiLevelType w:val="hybridMultilevel"/>
    <w:tmpl w:val="12A49FF6"/>
    <w:lvl w:ilvl="0" w:tplc="0450C334">
      <w:start w:val="12"/>
      <w:numFmt w:val="decimal"/>
      <w:lvlText w:val="%1.5."/>
      <w:lvlJc w:val="left"/>
      <w:pPr>
        <w:tabs>
          <w:tab w:val="num" w:pos="1440"/>
        </w:tabs>
        <w:ind w:left="1440" w:hanging="360"/>
      </w:pPr>
      <w:rPr>
        <w:rFonts w:hint="default"/>
      </w:rPr>
    </w:lvl>
    <w:lvl w:ilvl="1" w:tplc="0C928B1C">
      <w:start w:val="12"/>
      <w:numFmt w:val="decimal"/>
      <w:lvlText w:val="%2.7."/>
      <w:lvlJc w:val="left"/>
      <w:pPr>
        <w:tabs>
          <w:tab w:val="num" w:pos="1440"/>
        </w:tabs>
        <w:ind w:left="1440" w:hanging="360"/>
      </w:pPr>
      <w:rPr>
        <w:rFonts w:hint="default"/>
      </w:rPr>
    </w:lvl>
    <w:lvl w:ilvl="2" w:tplc="DF160F36">
      <w:start w:val="12"/>
      <w:numFmt w:val="decimal"/>
      <w:lvlText w:val="%3.8."/>
      <w:lvlJc w:val="left"/>
      <w:pPr>
        <w:tabs>
          <w:tab w:val="num" w:pos="2340"/>
        </w:tabs>
        <w:ind w:left="2340" w:hanging="360"/>
      </w:pPr>
      <w:rPr>
        <w:rFonts w:hint="default"/>
      </w:rPr>
    </w:lvl>
    <w:lvl w:ilvl="3" w:tplc="92C87184">
      <w:start w:val="12"/>
      <w:numFmt w:val="decimal"/>
      <w:lvlText w:val="%4.9."/>
      <w:lvlJc w:val="left"/>
      <w:pPr>
        <w:tabs>
          <w:tab w:val="num" w:pos="2880"/>
        </w:tabs>
        <w:ind w:left="2880" w:hanging="360"/>
      </w:pPr>
      <w:rPr>
        <w:rFonts w:hint="default"/>
      </w:rPr>
    </w:lvl>
    <w:lvl w:ilvl="4" w:tplc="6CD21B60">
      <w:start w:val="12"/>
      <w:numFmt w:val="ordinal"/>
      <w:lvlText w:val="%510."/>
      <w:lvlJc w:val="left"/>
      <w:pPr>
        <w:tabs>
          <w:tab w:val="num" w:pos="2880"/>
        </w:tabs>
        <w:ind w:left="3600" w:hanging="360"/>
      </w:pPr>
      <w:rPr>
        <w:rFonts w:hint="default"/>
        <w:b w:val="0"/>
      </w:rPr>
    </w:lvl>
    <w:lvl w:ilvl="5" w:tplc="82BAB370">
      <w:start w:val="12"/>
      <w:numFmt w:val="decimal"/>
      <w:lvlText w:val="%6.11."/>
      <w:lvlJc w:val="left"/>
      <w:pPr>
        <w:tabs>
          <w:tab w:val="num" w:pos="4500"/>
        </w:tabs>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72C0DB1"/>
    <w:multiLevelType w:val="singleLevel"/>
    <w:tmpl w:val="669CFAD4"/>
    <w:lvl w:ilvl="0">
      <w:start w:val="1"/>
      <w:numFmt w:val="decimal"/>
      <w:lvlText w:val="%1)"/>
      <w:lvlJc w:val="left"/>
      <w:pPr>
        <w:tabs>
          <w:tab w:val="num" w:pos="360"/>
        </w:tabs>
        <w:ind w:left="360" w:hanging="360"/>
      </w:pPr>
      <w:rPr>
        <w:b w:val="0"/>
        <w:i w:val="0"/>
      </w:rPr>
    </w:lvl>
  </w:abstractNum>
  <w:abstractNum w:abstractNumId="17">
    <w:nsid w:val="281A177F"/>
    <w:multiLevelType w:val="hybridMultilevel"/>
    <w:tmpl w:val="15F0D54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8">
    <w:nsid w:val="2DBA6209"/>
    <w:multiLevelType w:val="hybridMultilevel"/>
    <w:tmpl w:val="CBEE1BF8"/>
    <w:lvl w:ilvl="0" w:tplc="B45A904A">
      <w:start w:val="10"/>
      <w:numFmt w:val="ordinal"/>
      <w:lvlText w:val="%12."/>
      <w:lvlJc w:val="left"/>
      <w:pPr>
        <w:tabs>
          <w:tab w:val="num" w:pos="720"/>
        </w:tabs>
        <w:ind w:left="1440" w:hanging="360"/>
      </w:pPr>
      <w:rPr>
        <w:rFonts w:hint="default"/>
        <w:b w:val="0"/>
      </w:rPr>
    </w:lvl>
    <w:lvl w:ilvl="1" w:tplc="DE248DDC">
      <w:start w:val="1"/>
      <w:numFmt w:val="decimal"/>
      <w:lvlText w:val="%2."/>
      <w:lvlJc w:val="left"/>
      <w:pPr>
        <w:tabs>
          <w:tab w:val="num" w:pos="1440"/>
        </w:tabs>
        <w:ind w:left="1440" w:hanging="360"/>
      </w:pPr>
      <w:rPr>
        <w:rFonts w:hint="default"/>
        <w:b w:val="0"/>
      </w:rPr>
    </w:lvl>
    <w:lvl w:ilvl="2" w:tplc="8FA8AAE0">
      <w:start w:val="1"/>
      <w:numFmt w:val="lowerLetter"/>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3230CE2"/>
    <w:multiLevelType w:val="hybridMultilevel"/>
    <w:tmpl w:val="BE4AB492"/>
    <w:lvl w:ilvl="0" w:tplc="455E76A4">
      <w:start w:val="1"/>
      <w:numFmt w:val="decimal"/>
      <w:lvlText w:val="%1."/>
      <w:lvlJc w:val="left"/>
      <w:pPr>
        <w:tabs>
          <w:tab w:val="num" w:pos="947"/>
        </w:tabs>
        <w:ind w:left="947" w:hanging="360"/>
      </w:pPr>
      <w:rPr>
        <w:rFonts w:hint="default"/>
      </w:rPr>
    </w:lvl>
    <w:lvl w:ilvl="1" w:tplc="04150019" w:tentative="1">
      <w:start w:val="1"/>
      <w:numFmt w:val="lowerLetter"/>
      <w:lvlText w:val="%2."/>
      <w:lvlJc w:val="left"/>
      <w:pPr>
        <w:tabs>
          <w:tab w:val="num" w:pos="1667"/>
        </w:tabs>
        <w:ind w:left="1667" w:hanging="360"/>
      </w:pPr>
    </w:lvl>
    <w:lvl w:ilvl="2" w:tplc="0415001B" w:tentative="1">
      <w:start w:val="1"/>
      <w:numFmt w:val="lowerRoman"/>
      <w:lvlText w:val="%3."/>
      <w:lvlJc w:val="right"/>
      <w:pPr>
        <w:tabs>
          <w:tab w:val="num" w:pos="2387"/>
        </w:tabs>
        <w:ind w:left="2387" w:hanging="180"/>
      </w:pPr>
    </w:lvl>
    <w:lvl w:ilvl="3" w:tplc="0415000F" w:tentative="1">
      <w:start w:val="1"/>
      <w:numFmt w:val="decimal"/>
      <w:lvlText w:val="%4."/>
      <w:lvlJc w:val="left"/>
      <w:pPr>
        <w:tabs>
          <w:tab w:val="num" w:pos="3107"/>
        </w:tabs>
        <w:ind w:left="3107" w:hanging="360"/>
      </w:pPr>
    </w:lvl>
    <w:lvl w:ilvl="4" w:tplc="04150019" w:tentative="1">
      <w:start w:val="1"/>
      <w:numFmt w:val="lowerLetter"/>
      <w:lvlText w:val="%5."/>
      <w:lvlJc w:val="left"/>
      <w:pPr>
        <w:tabs>
          <w:tab w:val="num" w:pos="3827"/>
        </w:tabs>
        <w:ind w:left="3827" w:hanging="360"/>
      </w:pPr>
    </w:lvl>
    <w:lvl w:ilvl="5" w:tplc="0415001B" w:tentative="1">
      <w:start w:val="1"/>
      <w:numFmt w:val="lowerRoman"/>
      <w:lvlText w:val="%6."/>
      <w:lvlJc w:val="right"/>
      <w:pPr>
        <w:tabs>
          <w:tab w:val="num" w:pos="4547"/>
        </w:tabs>
        <w:ind w:left="4547" w:hanging="180"/>
      </w:pPr>
    </w:lvl>
    <w:lvl w:ilvl="6" w:tplc="0415000F" w:tentative="1">
      <w:start w:val="1"/>
      <w:numFmt w:val="decimal"/>
      <w:lvlText w:val="%7."/>
      <w:lvlJc w:val="left"/>
      <w:pPr>
        <w:tabs>
          <w:tab w:val="num" w:pos="5267"/>
        </w:tabs>
        <w:ind w:left="5267" w:hanging="360"/>
      </w:pPr>
    </w:lvl>
    <w:lvl w:ilvl="7" w:tplc="04150019" w:tentative="1">
      <w:start w:val="1"/>
      <w:numFmt w:val="lowerLetter"/>
      <w:lvlText w:val="%8."/>
      <w:lvlJc w:val="left"/>
      <w:pPr>
        <w:tabs>
          <w:tab w:val="num" w:pos="5987"/>
        </w:tabs>
        <w:ind w:left="5987" w:hanging="360"/>
      </w:pPr>
    </w:lvl>
    <w:lvl w:ilvl="8" w:tplc="0415001B" w:tentative="1">
      <w:start w:val="1"/>
      <w:numFmt w:val="lowerRoman"/>
      <w:lvlText w:val="%9."/>
      <w:lvlJc w:val="right"/>
      <w:pPr>
        <w:tabs>
          <w:tab w:val="num" w:pos="6707"/>
        </w:tabs>
        <w:ind w:left="6707" w:hanging="180"/>
      </w:pPr>
    </w:lvl>
  </w:abstractNum>
  <w:abstractNum w:abstractNumId="20">
    <w:nsid w:val="3381122C"/>
    <w:multiLevelType w:val="hybridMultilevel"/>
    <w:tmpl w:val="A8703F3E"/>
    <w:lvl w:ilvl="0" w:tplc="1ED2CF1A">
      <w:start w:val="1"/>
      <w:numFmt w:val="decimal"/>
      <w:lvlText w:val="%1)"/>
      <w:lvlJc w:val="left"/>
      <w:pPr>
        <w:tabs>
          <w:tab w:val="num" w:pos="987"/>
        </w:tabs>
        <w:ind w:left="987" w:hanging="420"/>
      </w:pPr>
      <w:rPr>
        <w:rFonts w:hint="default"/>
      </w:rPr>
    </w:lvl>
    <w:lvl w:ilvl="1" w:tplc="04150019" w:tentative="1">
      <w:start w:val="1"/>
      <w:numFmt w:val="lowerLetter"/>
      <w:lvlText w:val="%2."/>
      <w:lvlJc w:val="left"/>
      <w:pPr>
        <w:tabs>
          <w:tab w:val="num" w:pos="1647"/>
        </w:tabs>
        <w:ind w:left="1647" w:hanging="360"/>
      </w:p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21">
    <w:nsid w:val="340D2068"/>
    <w:multiLevelType w:val="hybridMultilevel"/>
    <w:tmpl w:val="BE101020"/>
    <w:lvl w:ilvl="0" w:tplc="E23A6DB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nsid w:val="38C777A3"/>
    <w:multiLevelType w:val="multilevel"/>
    <w:tmpl w:val="0BDC4D8A"/>
    <w:lvl w:ilvl="0">
      <w:start w:val="3"/>
      <w:numFmt w:val="decimal"/>
      <w:lvlText w:val="%1."/>
      <w:lvlJc w:val="left"/>
      <w:pPr>
        <w:ind w:left="360" w:hanging="360"/>
      </w:pPr>
      <w:rPr>
        <w:rFonts w:hint="default"/>
      </w:rPr>
    </w:lvl>
    <w:lvl w:ilvl="1">
      <w:start w:val="1"/>
      <w:numFmt w:val="decimal"/>
      <w:lvlText w:val="%1.%2."/>
      <w:lvlJc w:val="left"/>
      <w:pPr>
        <w:ind w:left="3762" w:hanging="360"/>
      </w:pPr>
      <w:rPr>
        <w:rFonts w:hint="default"/>
      </w:rPr>
    </w:lvl>
    <w:lvl w:ilvl="2">
      <w:start w:val="1"/>
      <w:numFmt w:val="decimalZero"/>
      <w:lvlText w:val="%1.%2.%3."/>
      <w:lvlJc w:val="left"/>
      <w:pPr>
        <w:ind w:left="2706" w:hanging="720"/>
      </w:pPr>
      <w:rPr>
        <w:rFonts w:hint="default"/>
      </w:rPr>
    </w:lvl>
    <w:lvl w:ilvl="3">
      <w:start w:val="1"/>
      <w:numFmt w:val="decimalZero"/>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3">
    <w:nsid w:val="396B7EEB"/>
    <w:multiLevelType w:val="hybridMultilevel"/>
    <w:tmpl w:val="11BC9E0A"/>
    <w:lvl w:ilvl="0" w:tplc="0415000F">
      <w:start w:val="1"/>
      <w:numFmt w:val="decimal"/>
      <w:lvlText w:val="%1."/>
      <w:lvlJc w:val="left"/>
      <w:pPr>
        <w:ind w:left="1004" w:hanging="360"/>
      </w:pPr>
    </w:lvl>
    <w:lvl w:ilvl="1" w:tplc="06925862">
      <w:start w:val="1"/>
      <w:numFmt w:val="lowerLetter"/>
      <w:lvlText w:val="%2)"/>
      <w:lvlJc w:val="left"/>
      <w:pPr>
        <w:ind w:left="1724" w:hanging="360"/>
      </w:pPr>
      <w:rPr>
        <w:rFonts w:cs="CourierNew"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44A76CD8"/>
    <w:multiLevelType w:val="hybridMultilevel"/>
    <w:tmpl w:val="F200A06C"/>
    <w:lvl w:ilvl="0" w:tplc="9FA03AFA">
      <w:start w:val="1"/>
      <w:numFmt w:val="decimal"/>
      <w:lvlText w:val="%1."/>
      <w:lvlJc w:val="left"/>
      <w:pPr>
        <w:ind w:left="2025" w:hanging="360"/>
      </w:pPr>
      <w:rPr>
        <w:rFonts w:hint="default"/>
      </w:rPr>
    </w:lvl>
    <w:lvl w:ilvl="1" w:tplc="04150019" w:tentative="1">
      <w:start w:val="1"/>
      <w:numFmt w:val="lowerLetter"/>
      <w:lvlText w:val="%2."/>
      <w:lvlJc w:val="left"/>
      <w:pPr>
        <w:ind w:left="2745" w:hanging="360"/>
      </w:pPr>
    </w:lvl>
    <w:lvl w:ilvl="2" w:tplc="0415001B" w:tentative="1">
      <w:start w:val="1"/>
      <w:numFmt w:val="lowerRoman"/>
      <w:lvlText w:val="%3."/>
      <w:lvlJc w:val="right"/>
      <w:pPr>
        <w:ind w:left="3465" w:hanging="180"/>
      </w:pPr>
    </w:lvl>
    <w:lvl w:ilvl="3" w:tplc="0415000F" w:tentative="1">
      <w:start w:val="1"/>
      <w:numFmt w:val="decimal"/>
      <w:lvlText w:val="%4."/>
      <w:lvlJc w:val="left"/>
      <w:pPr>
        <w:ind w:left="4185" w:hanging="360"/>
      </w:pPr>
    </w:lvl>
    <w:lvl w:ilvl="4" w:tplc="04150019" w:tentative="1">
      <w:start w:val="1"/>
      <w:numFmt w:val="lowerLetter"/>
      <w:lvlText w:val="%5."/>
      <w:lvlJc w:val="left"/>
      <w:pPr>
        <w:ind w:left="4905" w:hanging="360"/>
      </w:pPr>
    </w:lvl>
    <w:lvl w:ilvl="5" w:tplc="0415001B" w:tentative="1">
      <w:start w:val="1"/>
      <w:numFmt w:val="lowerRoman"/>
      <w:lvlText w:val="%6."/>
      <w:lvlJc w:val="right"/>
      <w:pPr>
        <w:ind w:left="5625" w:hanging="180"/>
      </w:pPr>
    </w:lvl>
    <w:lvl w:ilvl="6" w:tplc="0415000F" w:tentative="1">
      <w:start w:val="1"/>
      <w:numFmt w:val="decimal"/>
      <w:lvlText w:val="%7."/>
      <w:lvlJc w:val="left"/>
      <w:pPr>
        <w:ind w:left="6345" w:hanging="360"/>
      </w:pPr>
    </w:lvl>
    <w:lvl w:ilvl="7" w:tplc="04150019" w:tentative="1">
      <w:start w:val="1"/>
      <w:numFmt w:val="lowerLetter"/>
      <w:lvlText w:val="%8."/>
      <w:lvlJc w:val="left"/>
      <w:pPr>
        <w:ind w:left="7065" w:hanging="360"/>
      </w:pPr>
    </w:lvl>
    <w:lvl w:ilvl="8" w:tplc="0415001B" w:tentative="1">
      <w:start w:val="1"/>
      <w:numFmt w:val="lowerRoman"/>
      <w:lvlText w:val="%9."/>
      <w:lvlJc w:val="right"/>
      <w:pPr>
        <w:ind w:left="7785" w:hanging="180"/>
      </w:pPr>
    </w:lvl>
  </w:abstractNum>
  <w:abstractNum w:abstractNumId="25">
    <w:nsid w:val="45504F85"/>
    <w:multiLevelType w:val="hybridMultilevel"/>
    <w:tmpl w:val="5EF66C7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nsid w:val="4A364A15"/>
    <w:multiLevelType w:val="hybridMultilevel"/>
    <w:tmpl w:val="7E10ACD6"/>
    <w:lvl w:ilvl="0" w:tplc="56BA9610">
      <w:start w:val="1"/>
      <w:numFmt w:val="decimal"/>
      <w:lvlText w:val="%1."/>
      <w:lvlJc w:val="left"/>
      <w:pPr>
        <w:ind w:left="2203" w:hanging="360"/>
      </w:pPr>
      <w:rPr>
        <w:rFonts w:hint="default"/>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7">
    <w:nsid w:val="4B94449F"/>
    <w:multiLevelType w:val="hybridMultilevel"/>
    <w:tmpl w:val="778820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BE54F49"/>
    <w:multiLevelType w:val="multilevel"/>
    <w:tmpl w:val="B0B6A76E"/>
    <w:name w:val="WW8Num42"/>
    <w:lvl w:ilvl="0">
      <w:start w:val="1"/>
      <w:numFmt w:val="lowerLetter"/>
      <w:lvlText w:val="%1)"/>
      <w:lvlJc w:val="left"/>
      <w:pPr>
        <w:tabs>
          <w:tab w:val="num" w:pos="1004"/>
        </w:tabs>
        <w:ind w:left="1004" w:hanging="360"/>
      </w:pPr>
      <w:rPr>
        <w:rFonts w:hint="default"/>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0A34C0E"/>
    <w:multiLevelType w:val="hybridMultilevel"/>
    <w:tmpl w:val="F8A801AA"/>
    <w:lvl w:ilvl="0" w:tplc="04150001">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0">
    <w:nsid w:val="58D24A8E"/>
    <w:multiLevelType w:val="singleLevel"/>
    <w:tmpl w:val="0415000F"/>
    <w:lvl w:ilvl="0">
      <w:start w:val="1"/>
      <w:numFmt w:val="decimal"/>
      <w:lvlText w:val="%1."/>
      <w:lvlJc w:val="left"/>
      <w:pPr>
        <w:tabs>
          <w:tab w:val="num" w:pos="360"/>
        </w:tabs>
        <w:ind w:left="360" w:hanging="360"/>
      </w:pPr>
    </w:lvl>
  </w:abstractNum>
  <w:abstractNum w:abstractNumId="31">
    <w:nsid w:val="59C23E0E"/>
    <w:multiLevelType w:val="multilevel"/>
    <w:tmpl w:val="BA04B60A"/>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2">
    <w:nsid w:val="5A327CF8"/>
    <w:multiLevelType w:val="hybridMultilevel"/>
    <w:tmpl w:val="2B98C75A"/>
    <w:lvl w:ilvl="0" w:tplc="DE248DDC">
      <w:start w:val="1"/>
      <w:numFmt w:val="decimal"/>
      <w:lvlText w:val="%1."/>
      <w:lvlJc w:val="left"/>
      <w:pPr>
        <w:tabs>
          <w:tab w:val="num" w:pos="2771"/>
        </w:tabs>
        <w:ind w:left="2771" w:hanging="360"/>
      </w:pPr>
      <w:rPr>
        <w:rFonts w:hint="default"/>
      </w:rPr>
    </w:lvl>
    <w:lvl w:ilvl="1" w:tplc="E1CCF2E6">
      <w:start w:val="10"/>
      <w:numFmt w:val="ordinal"/>
      <w:lvlText w:val="%24."/>
      <w:lvlJc w:val="left"/>
      <w:pPr>
        <w:tabs>
          <w:tab w:val="num" w:pos="2051"/>
        </w:tabs>
        <w:ind w:left="2771" w:hanging="360"/>
      </w:pPr>
      <w:rPr>
        <w:rFonts w:hint="default"/>
        <w:b w:val="0"/>
      </w:rPr>
    </w:lvl>
    <w:lvl w:ilvl="2" w:tplc="0415001B">
      <w:start w:val="1"/>
      <w:numFmt w:val="lowerRoman"/>
      <w:lvlText w:val="%3."/>
      <w:lvlJc w:val="right"/>
      <w:pPr>
        <w:tabs>
          <w:tab w:val="num" w:pos="3491"/>
        </w:tabs>
        <w:ind w:left="3491" w:hanging="180"/>
      </w:pPr>
    </w:lvl>
    <w:lvl w:ilvl="3" w:tplc="0415000F" w:tentative="1">
      <w:start w:val="1"/>
      <w:numFmt w:val="decimal"/>
      <w:lvlText w:val="%4."/>
      <w:lvlJc w:val="left"/>
      <w:pPr>
        <w:tabs>
          <w:tab w:val="num" w:pos="4211"/>
        </w:tabs>
        <w:ind w:left="4211" w:hanging="360"/>
      </w:pPr>
    </w:lvl>
    <w:lvl w:ilvl="4" w:tplc="04150019" w:tentative="1">
      <w:start w:val="1"/>
      <w:numFmt w:val="lowerLetter"/>
      <w:lvlText w:val="%5."/>
      <w:lvlJc w:val="left"/>
      <w:pPr>
        <w:tabs>
          <w:tab w:val="num" w:pos="4931"/>
        </w:tabs>
        <w:ind w:left="4931" w:hanging="360"/>
      </w:pPr>
    </w:lvl>
    <w:lvl w:ilvl="5" w:tplc="0415001B" w:tentative="1">
      <w:start w:val="1"/>
      <w:numFmt w:val="lowerRoman"/>
      <w:lvlText w:val="%6."/>
      <w:lvlJc w:val="right"/>
      <w:pPr>
        <w:tabs>
          <w:tab w:val="num" w:pos="5651"/>
        </w:tabs>
        <w:ind w:left="5651" w:hanging="180"/>
      </w:pPr>
    </w:lvl>
    <w:lvl w:ilvl="6" w:tplc="0415000F" w:tentative="1">
      <w:start w:val="1"/>
      <w:numFmt w:val="decimal"/>
      <w:lvlText w:val="%7."/>
      <w:lvlJc w:val="left"/>
      <w:pPr>
        <w:tabs>
          <w:tab w:val="num" w:pos="6371"/>
        </w:tabs>
        <w:ind w:left="6371" w:hanging="360"/>
      </w:pPr>
    </w:lvl>
    <w:lvl w:ilvl="7" w:tplc="04150019" w:tentative="1">
      <w:start w:val="1"/>
      <w:numFmt w:val="lowerLetter"/>
      <w:lvlText w:val="%8."/>
      <w:lvlJc w:val="left"/>
      <w:pPr>
        <w:tabs>
          <w:tab w:val="num" w:pos="7091"/>
        </w:tabs>
        <w:ind w:left="7091" w:hanging="360"/>
      </w:pPr>
    </w:lvl>
    <w:lvl w:ilvl="8" w:tplc="0415001B" w:tentative="1">
      <w:start w:val="1"/>
      <w:numFmt w:val="lowerRoman"/>
      <w:lvlText w:val="%9."/>
      <w:lvlJc w:val="right"/>
      <w:pPr>
        <w:tabs>
          <w:tab w:val="num" w:pos="7811"/>
        </w:tabs>
        <w:ind w:left="7811" w:hanging="180"/>
      </w:pPr>
    </w:lvl>
  </w:abstractNum>
  <w:abstractNum w:abstractNumId="33">
    <w:nsid w:val="5EBF0EFA"/>
    <w:multiLevelType w:val="hybridMultilevel"/>
    <w:tmpl w:val="9B48A7E2"/>
    <w:lvl w:ilvl="0" w:tplc="04150001">
      <w:start w:val="1"/>
      <w:numFmt w:val="bullet"/>
      <w:lvlText w:val=""/>
      <w:lvlJc w:val="left"/>
      <w:pPr>
        <w:tabs>
          <w:tab w:val="num" w:pos="1571"/>
        </w:tabs>
        <w:ind w:left="1571"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11">
      <w:start w:val="1"/>
      <w:numFmt w:val="decimal"/>
      <w:lvlText w:val="%3)"/>
      <w:lvlJc w:val="left"/>
      <w:pPr>
        <w:tabs>
          <w:tab w:val="num" w:pos="3011"/>
        </w:tabs>
        <w:ind w:left="3011" w:hanging="360"/>
      </w:pPr>
      <w:rPr>
        <w:rFont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34">
    <w:nsid w:val="60F13A0E"/>
    <w:multiLevelType w:val="hybridMultilevel"/>
    <w:tmpl w:val="5ED816A6"/>
    <w:lvl w:ilvl="0" w:tplc="103651C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nsid w:val="6195548B"/>
    <w:multiLevelType w:val="multilevel"/>
    <w:tmpl w:val="4BAEB972"/>
    <w:lvl w:ilvl="0">
      <w:start w:val="16"/>
      <w:numFmt w:val="decimal"/>
      <w:lvlText w:val="%1"/>
      <w:lvlJc w:val="left"/>
      <w:pPr>
        <w:ind w:left="540" w:hanging="540"/>
      </w:pPr>
      <w:rPr>
        <w:rFonts w:hint="default"/>
      </w:rPr>
    </w:lvl>
    <w:lvl w:ilvl="1">
      <w:start w:val="10"/>
      <w:numFmt w:val="decimal"/>
      <w:lvlText w:val="%1.%2"/>
      <w:lvlJc w:val="left"/>
      <w:pPr>
        <w:ind w:left="1108" w:hanging="54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6">
    <w:nsid w:val="63A73E14"/>
    <w:multiLevelType w:val="hybridMultilevel"/>
    <w:tmpl w:val="9640AC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659418E7"/>
    <w:multiLevelType w:val="hybridMultilevel"/>
    <w:tmpl w:val="017C731C"/>
    <w:lvl w:ilvl="0" w:tplc="0415000D">
      <w:start w:val="1"/>
      <w:numFmt w:val="bullet"/>
      <w:lvlText w:val=""/>
      <w:lvlJc w:val="left"/>
      <w:pPr>
        <w:ind w:left="3530" w:hanging="360"/>
      </w:pPr>
      <w:rPr>
        <w:rFonts w:ascii="Wingdings" w:hAnsi="Wingdings" w:hint="default"/>
      </w:rPr>
    </w:lvl>
    <w:lvl w:ilvl="1" w:tplc="04150003">
      <w:start w:val="1"/>
      <w:numFmt w:val="bullet"/>
      <w:lvlText w:val="o"/>
      <w:lvlJc w:val="left"/>
      <w:pPr>
        <w:ind w:left="4250" w:hanging="360"/>
      </w:pPr>
      <w:rPr>
        <w:rFonts w:ascii="Courier New" w:hAnsi="Courier New" w:cs="Courier New" w:hint="default"/>
      </w:rPr>
    </w:lvl>
    <w:lvl w:ilvl="2" w:tplc="04150005" w:tentative="1">
      <w:start w:val="1"/>
      <w:numFmt w:val="bullet"/>
      <w:lvlText w:val=""/>
      <w:lvlJc w:val="left"/>
      <w:pPr>
        <w:ind w:left="4970" w:hanging="360"/>
      </w:pPr>
      <w:rPr>
        <w:rFonts w:ascii="Wingdings" w:hAnsi="Wingdings" w:hint="default"/>
      </w:rPr>
    </w:lvl>
    <w:lvl w:ilvl="3" w:tplc="04150001" w:tentative="1">
      <w:start w:val="1"/>
      <w:numFmt w:val="bullet"/>
      <w:lvlText w:val=""/>
      <w:lvlJc w:val="left"/>
      <w:pPr>
        <w:ind w:left="5690" w:hanging="360"/>
      </w:pPr>
      <w:rPr>
        <w:rFonts w:ascii="Symbol" w:hAnsi="Symbol" w:hint="default"/>
      </w:rPr>
    </w:lvl>
    <w:lvl w:ilvl="4" w:tplc="04150003" w:tentative="1">
      <w:start w:val="1"/>
      <w:numFmt w:val="bullet"/>
      <w:lvlText w:val="o"/>
      <w:lvlJc w:val="left"/>
      <w:pPr>
        <w:ind w:left="6410" w:hanging="360"/>
      </w:pPr>
      <w:rPr>
        <w:rFonts w:ascii="Courier New" w:hAnsi="Courier New" w:cs="Courier New" w:hint="default"/>
      </w:rPr>
    </w:lvl>
    <w:lvl w:ilvl="5" w:tplc="04150005" w:tentative="1">
      <w:start w:val="1"/>
      <w:numFmt w:val="bullet"/>
      <w:lvlText w:val=""/>
      <w:lvlJc w:val="left"/>
      <w:pPr>
        <w:ind w:left="7130" w:hanging="360"/>
      </w:pPr>
      <w:rPr>
        <w:rFonts w:ascii="Wingdings" w:hAnsi="Wingdings" w:hint="default"/>
      </w:rPr>
    </w:lvl>
    <w:lvl w:ilvl="6" w:tplc="04150001" w:tentative="1">
      <w:start w:val="1"/>
      <w:numFmt w:val="bullet"/>
      <w:lvlText w:val=""/>
      <w:lvlJc w:val="left"/>
      <w:pPr>
        <w:ind w:left="7850" w:hanging="360"/>
      </w:pPr>
      <w:rPr>
        <w:rFonts w:ascii="Symbol" w:hAnsi="Symbol" w:hint="default"/>
      </w:rPr>
    </w:lvl>
    <w:lvl w:ilvl="7" w:tplc="04150003" w:tentative="1">
      <w:start w:val="1"/>
      <w:numFmt w:val="bullet"/>
      <w:lvlText w:val="o"/>
      <w:lvlJc w:val="left"/>
      <w:pPr>
        <w:ind w:left="8570" w:hanging="360"/>
      </w:pPr>
      <w:rPr>
        <w:rFonts w:ascii="Courier New" w:hAnsi="Courier New" w:cs="Courier New" w:hint="default"/>
      </w:rPr>
    </w:lvl>
    <w:lvl w:ilvl="8" w:tplc="04150005" w:tentative="1">
      <w:start w:val="1"/>
      <w:numFmt w:val="bullet"/>
      <w:lvlText w:val=""/>
      <w:lvlJc w:val="left"/>
      <w:pPr>
        <w:ind w:left="9290" w:hanging="360"/>
      </w:pPr>
      <w:rPr>
        <w:rFonts w:ascii="Wingdings" w:hAnsi="Wingdings" w:hint="default"/>
      </w:rPr>
    </w:lvl>
  </w:abstractNum>
  <w:abstractNum w:abstractNumId="38">
    <w:nsid w:val="66994368"/>
    <w:multiLevelType w:val="singleLevel"/>
    <w:tmpl w:val="669CFAD4"/>
    <w:lvl w:ilvl="0">
      <w:start w:val="1"/>
      <w:numFmt w:val="decimal"/>
      <w:lvlText w:val="%1)"/>
      <w:lvlJc w:val="left"/>
      <w:pPr>
        <w:tabs>
          <w:tab w:val="num" w:pos="360"/>
        </w:tabs>
        <w:ind w:left="360" w:hanging="360"/>
      </w:pPr>
      <w:rPr>
        <w:b w:val="0"/>
        <w:i w:val="0"/>
      </w:rPr>
    </w:lvl>
  </w:abstractNum>
  <w:abstractNum w:abstractNumId="39">
    <w:nsid w:val="6B3C3737"/>
    <w:multiLevelType w:val="hybridMultilevel"/>
    <w:tmpl w:val="DC38D432"/>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6B516078"/>
    <w:multiLevelType w:val="hybridMultilevel"/>
    <w:tmpl w:val="8B6ADB76"/>
    <w:lvl w:ilvl="0" w:tplc="9A0411E2">
      <w:start w:val="2"/>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41">
    <w:nsid w:val="6B5B4F1F"/>
    <w:multiLevelType w:val="hybridMultilevel"/>
    <w:tmpl w:val="33A820C6"/>
    <w:lvl w:ilvl="0" w:tplc="382EA23E">
      <w:start w:val="2"/>
      <w:numFmt w:val="decimal"/>
      <w:lvlText w:val="%1)"/>
      <w:lvlJc w:val="left"/>
      <w:pPr>
        <w:tabs>
          <w:tab w:val="num" w:pos="548"/>
        </w:tabs>
        <w:ind w:left="1268" w:hanging="360"/>
      </w:pPr>
      <w:rPr>
        <w:rFonts w:hint="default"/>
        <w:b w:val="0"/>
        <w:sz w:val="24"/>
        <w:szCs w:val="24"/>
      </w:rPr>
    </w:lvl>
    <w:lvl w:ilvl="1" w:tplc="04150019" w:tentative="1">
      <w:start w:val="1"/>
      <w:numFmt w:val="lowerLetter"/>
      <w:lvlText w:val="%2."/>
      <w:lvlJc w:val="left"/>
      <w:pPr>
        <w:ind w:left="-433" w:hanging="360"/>
      </w:pPr>
    </w:lvl>
    <w:lvl w:ilvl="2" w:tplc="0415001B" w:tentative="1">
      <w:start w:val="1"/>
      <w:numFmt w:val="lowerRoman"/>
      <w:lvlText w:val="%3."/>
      <w:lvlJc w:val="right"/>
      <w:pPr>
        <w:ind w:left="287" w:hanging="180"/>
      </w:pPr>
    </w:lvl>
    <w:lvl w:ilvl="3" w:tplc="0415000F" w:tentative="1">
      <w:start w:val="1"/>
      <w:numFmt w:val="decimal"/>
      <w:lvlText w:val="%4."/>
      <w:lvlJc w:val="left"/>
      <w:pPr>
        <w:ind w:left="1007" w:hanging="360"/>
      </w:pPr>
    </w:lvl>
    <w:lvl w:ilvl="4" w:tplc="04150019" w:tentative="1">
      <w:start w:val="1"/>
      <w:numFmt w:val="lowerLetter"/>
      <w:lvlText w:val="%5."/>
      <w:lvlJc w:val="left"/>
      <w:pPr>
        <w:ind w:left="1727" w:hanging="360"/>
      </w:pPr>
    </w:lvl>
    <w:lvl w:ilvl="5" w:tplc="0415001B" w:tentative="1">
      <w:start w:val="1"/>
      <w:numFmt w:val="lowerRoman"/>
      <w:lvlText w:val="%6."/>
      <w:lvlJc w:val="right"/>
      <w:pPr>
        <w:ind w:left="2447" w:hanging="180"/>
      </w:pPr>
    </w:lvl>
    <w:lvl w:ilvl="6" w:tplc="0415000F" w:tentative="1">
      <w:start w:val="1"/>
      <w:numFmt w:val="decimal"/>
      <w:lvlText w:val="%7."/>
      <w:lvlJc w:val="left"/>
      <w:pPr>
        <w:ind w:left="3167" w:hanging="360"/>
      </w:pPr>
    </w:lvl>
    <w:lvl w:ilvl="7" w:tplc="04150019" w:tentative="1">
      <w:start w:val="1"/>
      <w:numFmt w:val="lowerLetter"/>
      <w:lvlText w:val="%8."/>
      <w:lvlJc w:val="left"/>
      <w:pPr>
        <w:ind w:left="3887" w:hanging="360"/>
      </w:pPr>
    </w:lvl>
    <w:lvl w:ilvl="8" w:tplc="0415001B" w:tentative="1">
      <w:start w:val="1"/>
      <w:numFmt w:val="lowerRoman"/>
      <w:lvlText w:val="%9."/>
      <w:lvlJc w:val="right"/>
      <w:pPr>
        <w:ind w:left="4607" w:hanging="180"/>
      </w:pPr>
    </w:lvl>
  </w:abstractNum>
  <w:abstractNum w:abstractNumId="42">
    <w:nsid w:val="73391BA9"/>
    <w:multiLevelType w:val="hybridMultilevel"/>
    <w:tmpl w:val="D13C76EC"/>
    <w:lvl w:ilvl="0" w:tplc="8CC62EC0">
      <w:start w:val="11"/>
      <w:numFmt w:val="bullet"/>
      <w:lvlText w:val="-"/>
      <w:lvlJc w:val="left"/>
      <w:pPr>
        <w:tabs>
          <w:tab w:val="num" w:pos="1494"/>
        </w:tabs>
        <w:ind w:left="1494" w:hanging="360"/>
      </w:pPr>
      <w:rPr>
        <w:rFonts w:ascii="Times New Roman" w:eastAsia="Times New Roman" w:hAnsi="Times New Roman" w:cs="Times New Roman" w:hint="default"/>
      </w:rPr>
    </w:lvl>
    <w:lvl w:ilvl="1" w:tplc="04150003" w:tentative="1">
      <w:start w:val="1"/>
      <w:numFmt w:val="bullet"/>
      <w:lvlText w:val="o"/>
      <w:lvlJc w:val="left"/>
      <w:pPr>
        <w:tabs>
          <w:tab w:val="num" w:pos="2214"/>
        </w:tabs>
        <w:ind w:left="2214" w:hanging="360"/>
      </w:pPr>
      <w:rPr>
        <w:rFonts w:ascii="Courier New" w:hAnsi="Courier New" w:hint="default"/>
      </w:rPr>
    </w:lvl>
    <w:lvl w:ilvl="2" w:tplc="04150005" w:tentative="1">
      <w:start w:val="1"/>
      <w:numFmt w:val="bullet"/>
      <w:lvlText w:val=""/>
      <w:lvlJc w:val="left"/>
      <w:pPr>
        <w:tabs>
          <w:tab w:val="num" w:pos="2934"/>
        </w:tabs>
        <w:ind w:left="2934" w:hanging="360"/>
      </w:pPr>
      <w:rPr>
        <w:rFonts w:ascii="Wingdings" w:hAnsi="Wingdings" w:hint="default"/>
      </w:rPr>
    </w:lvl>
    <w:lvl w:ilvl="3" w:tplc="04150001" w:tentative="1">
      <w:start w:val="1"/>
      <w:numFmt w:val="bullet"/>
      <w:lvlText w:val=""/>
      <w:lvlJc w:val="left"/>
      <w:pPr>
        <w:tabs>
          <w:tab w:val="num" w:pos="3654"/>
        </w:tabs>
        <w:ind w:left="3654" w:hanging="360"/>
      </w:pPr>
      <w:rPr>
        <w:rFonts w:ascii="Symbol" w:hAnsi="Symbol" w:hint="default"/>
      </w:rPr>
    </w:lvl>
    <w:lvl w:ilvl="4" w:tplc="04150003" w:tentative="1">
      <w:start w:val="1"/>
      <w:numFmt w:val="bullet"/>
      <w:lvlText w:val="o"/>
      <w:lvlJc w:val="left"/>
      <w:pPr>
        <w:tabs>
          <w:tab w:val="num" w:pos="4374"/>
        </w:tabs>
        <w:ind w:left="4374" w:hanging="360"/>
      </w:pPr>
      <w:rPr>
        <w:rFonts w:ascii="Courier New" w:hAnsi="Courier New" w:hint="default"/>
      </w:rPr>
    </w:lvl>
    <w:lvl w:ilvl="5" w:tplc="04150005" w:tentative="1">
      <w:start w:val="1"/>
      <w:numFmt w:val="bullet"/>
      <w:lvlText w:val=""/>
      <w:lvlJc w:val="left"/>
      <w:pPr>
        <w:tabs>
          <w:tab w:val="num" w:pos="5094"/>
        </w:tabs>
        <w:ind w:left="5094" w:hanging="360"/>
      </w:pPr>
      <w:rPr>
        <w:rFonts w:ascii="Wingdings" w:hAnsi="Wingdings" w:hint="default"/>
      </w:rPr>
    </w:lvl>
    <w:lvl w:ilvl="6" w:tplc="04150001" w:tentative="1">
      <w:start w:val="1"/>
      <w:numFmt w:val="bullet"/>
      <w:lvlText w:val=""/>
      <w:lvlJc w:val="left"/>
      <w:pPr>
        <w:tabs>
          <w:tab w:val="num" w:pos="5814"/>
        </w:tabs>
        <w:ind w:left="5814" w:hanging="360"/>
      </w:pPr>
      <w:rPr>
        <w:rFonts w:ascii="Symbol" w:hAnsi="Symbol" w:hint="default"/>
      </w:rPr>
    </w:lvl>
    <w:lvl w:ilvl="7" w:tplc="04150003" w:tentative="1">
      <w:start w:val="1"/>
      <w:numFmt w:val="bullet"/>
      <w:lvlText w:val="o"/>
      <w:lvlJc w:val="left"/>
      <w:pPr>
        <w:tabs>
          <w:tab w:val="num" w:pos="6534"/>
        </w:tabs>
        <w:ind w:left="6534" w:hanging="360"/>
      </w:pPr>
      <w:rPr>
        <w:rFonts w:ascii="Courier New" w:hAnsi="Courier New" w:hint="default"/>
      </w:rPr>
    </w:lvl>
    <w:lvl w:ilvl="8" w:tplc="04150005" w:tentative="1">
      <w:start w:val="1"/>
      <w:numFmt w:val="bullet"/>
      <w:lvlText w:val=""/>
      <w:lvlJc w:val="left"/>
      <w:pPr>
        <w:tabs>
          <w:tab w:val="num" w:pos="7254"/>
        </w:tabs>
        <w:ind w:left="7254" w:hanging="360"/>
      </w:pPr>
      <w:rPr>
        <w:rFonts w:ascii="Wingdings" w:hAnsi="Wingdings" w:hint="default"/>
      </w:rPr>
    </w:lvl>
  </w:abstractNum>
  <w:abstractNum w:abstractNumId="43">
    <w:nsid w:val="756E53EB"/>
    <w:multiLevelType w:val="hybridMultilevel"/>
    <w:tmpl w:val="1706A72C"/>
    <w:lvl w:ilvl="0" w:tplc="C468781A">
      <w:start w:val="1"/>
      <w:numFmt w:val="decimal"/>
      <w:lvlText w:val="%1."/>
      <w:lvlJc w:val="left"/>
      <w:pPr>
        <w:ind w:left="1004" w:hanging="360"/>
      </w:pPr>
      <w:rPr>
        <w:b w:val="0"/>
      </w:rPr>
    </w:lvl>
    <w:lvl w:ilvl="1" w:tplc="2D90799A"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nsid w:val="78856BAF"/>
    <w:multiLevelType w:val="hybridMultilevel"/>
    <w:tmpl w:val="F5D20F8A"/>
    <w:lvl w:ilvl="0" w:tplc="16343E7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5">
    <w:nsid w:val="7A0E300D"/>
    <w:multiLevelType w:val="multilevel"/>
    <w:tmpl w:val="E6B419FC"/>
    <w:lvl w:ilvl="0">
      <w:start w:val="1"/>
      <w:numFmt w:val="decimal"/>
      <w:lvlText w:val="%1."/>
      <w:lvlJc w:val="left"/>
      <w:pPr>
        <w:ind w:left="1211" w:hanging="360"/>
      </w:pPr>
      <w:rPr>
        <w:rFonts w:hint="default"/>
      </w:rPr>
    </w:lvl>
    <w:lvl w:ilvl="1">
      <w:start w:val="1"/>
      <w:numFmt w:val="decimal"/>
      <w:isLgl/>
      <w:lvlText w:val="%1.%2."/>
      <w:lvlJc w:val="left"/>
      <w:pPr>
        <w:ind w:left="1554" w:hanging="360"/>
      </w:pPr>
      <w:rPr>
        <w:rFonts w:hint="default"/>
      </w:rPr>
    </w:lvl>
    <w:lvl w:ilvl="2">
      <w:start w:val="1"/>
      <w:numFmt w:val="decimal"/>
      <w:isLgl/>
      <w:lvlText w:val="%1.%2.%3."/>
      <w:lvlJc w:val="left"/>
      <w:pPr>
        <w:ind w:left="2257" w:hanging="720"/>
      </w:pPr>
      <w:rPr>
        <w:rFonts w:hint="default"/>
      </w:rPr>
    </w:lvl>
    <w:lvl w:ilvl="3">
      <w:start w:val="1"/>
      <w:numFmt w:val="decimal"/>
      <w:isLgl/>
      <w:lvlText w:val="%1.%2.%3.%4."/>
      <w:lvlJc w:val="left"/>
      <w:pPr>
        <w:ind w:left="2600" w:hanging="720"/>
      </w:pPr>
      <w:rPr>
        <w:rFonts w:hint="default"/>
      </w:rPr>
    </w:lvl>
    <w:lvl w:ilvl="4">
      <w:start w:val="1"/>
      <w:numFmt w:val="decimal"/>
      <w:isLgl/>
      <w:lvlText w:val="%1.%2.%3.%4.%5."/>
      <w:lvlJc w:val="left"/>
      <w:pPr>
        <w:ind w:left="3303" w:hanging="1080"/>
      </w:pPr>
      <w:rPr>
        <w:rFonts w:hint="default"/>
      </w:rPr>
    </w:lvl>
    <w:lvl w:ilvl="5">
      <w:start w:val="1"/>
      <w:numFmt w:val="decimal"/>
      <w:isLgl/>
      <w:lvlText w:val="%1.%2.%3.%4.%5.%6."/>
      <w:lvlJc w:val="left"/>
      <w:pPr>
        <w:ind w:left="3646" w:hanging="1080"/>
      </w:pPr>
      <w:rPr>
        <w:rFonts w:hint="default"/>
      </w:rPr>
    </w:lvl>
    <w:lvl w:ilvl="6">
      <w:start w:val="1"/>
      <w:numFmt w:val="decimal"/>
      <w:isLgl/>
      <w:lvlText w:val="%1.%2.%3.%4.%5.%6.%7."/>
      <w:lvlJc w:val="left"/>
      <w:pPr>
        <w:ind w:left="4349" w:hanging="1440"/>
      </w:pPr>
      <w:rPr>
        <w:rFonts w:hint="default"/>
      </w:rPr>
    </w:lvl>
    <w:lvl w:ilvl="7">
      <w:start w:val="1"/>
      <w:numFmt w:val="decimal"/>
      <w:isLgl/>
      <w:lvlText w:val="%1.%2.%3.%4.%5.%6.%7.%8."/>
      <w:lvlJc w:val="left"/>
      <w:pPr>
        <w:ind w:left="4692" w:hanging="1440"/>
      </w:pPr>
      <w:rPr>
        <w:rFonts w:hint="default"/>
      </w:rPr>
    </w:lvl>
    <w:lvl w:ilvl="8">
      <w:start w:val="1"/>
      <w:numFmt w:val="decimal"/>
      <w:isLgl/>
      <w:lvlText w:val="%1.%2.%3.%4.%5.%6.%7.%8.%9."/>
      <w:lvlJc w:val="left"/>
      <w:pPr>
        <w:ind w:left="5395" w:hanging="1800"/>
      </w:pPr>
      <w:rPr>
        <w:rFonts w:hint="default"/>
      </w:rPr>
    </w:lvl>
  </w:abstractNum>
  <w:abstractNum w:abstractNumId="46">
    <w:nsid w:val="7B2352BE"/>
    <w:multiLevelType w:val="hybridMultilevel"/>
    <w:tmpl w:val="0B4A76DA"/>
    <w:lvl w:ilvl="0" w:tplc="13DC26D4">
      <w:start w:val="1"/>
      <w:numFmt w:val="decimal"/>
      <w:lvlText w:val="%1."/>
      <w:lvlJc w:val="left"/>
      <w:pPr>
        <w:tabs>
          <w:tab w:val="num" w:pos="947"/>
        </w:tabs>
        <w:ind w:left="9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16"/>
  </w:num>
  <w:num w:numId="5">
    <w:abstractNumId w:val="10"/>
  </w:num>
  <w:num w:numId="6">
    <w:abstractNumId w:val="40"/>
  </w:num>
  <w:num w:numId="7">
    <w:abstractNumId w:val="43"/>
  </w:num>
  <w:num w:numId="8">
    <w:abstractNumId w:val="42"/>
  </w:num>
  <w:num w:numId="9">
    <w:abstractNumId w:val="20"/>
  </w:num>
  <w:num w:numId="10">
    <w:abstractNumId w:val="44"/>
  </w:num>
  <w:num w:numId="11">
    <w:abstractNumId w:val="22"/>
  </w:num>
  <w:num w:numId="12">
    <w:abstractNumId w:val="11"/>
  </w:num>
  <w:num w:numId="13">
    <w:abstractNumId w:val="36"/>
  </w:num>
  <w:num w:numId="14">
    <w:abstractNumId w:val="25"/>
  </w:num>
  <w:num w:numId="15">
    <w:abstractNumId w:val="45"/>
  </w:num>
  <w:num w:numId="16">
    <w:abstractNumId w:val="31"/>
  </w:num>
  <w:num w:numId="17">
    <w:abstractNumId w:val="19"/>
  </w:num>
  <w:num w:numId="18">
    <w:abstractNumId w:val="26"/>
  </w:num>
  <w:num w:numId="19">
    <w:abstractNumId w:val="37"/>
  </w:num>
  <w:num w:numId="20">
    <w:abstractNumId w:val="46"/>
  </w:num>
  <w:num w:numId="21">
    <w:abstractNumId w:val="27"/>
  </w:num>
  <w:num w:numId="22">
    <w:abstractNumId w:val="23"/>
  </w:num>
  <w:num w:numId="23">
    <w:abstractNumId w:val="24"/>
  </w:num>
  <w:num w:numId="24">
    <w:abstractNumId w:val="21"/>
  </w:num>
  <w:num w:numId="25">
    <w:abstractNumId w:val="38"/>
  </w:num>
  <w:num w:numId="26">
    <w:abstractNumId w:val="39"/>
  </w:num>
  <w:num w:numId="27">
    <w:abstractNumId w:val="29"/>
  </w:num>
  <w:num w:numId="28">
    <w:abstractNumId w:val="9"/>
  </w:num>
  <w:num w:numId="29">
    <w:abstractNumId w:val="30"/>
  </w:num>
  <w:num w:numId="30">
    <w:abstractNumId w:val="35"/>
  </w:num>
  <w:num w:numId="31">
    <w:abstractNumId w:val="18"/>
  </w:num>
  <w:num w:numId="32">
    <w:abstractNumId w:val="32"/>
  </w:num>
  <w:num w:numId="33">
    <w:abstractNumId w:val="14"/>
  </w:num>
  <w:num w:numId="34">
    <w:abstractNumId w:val="33"/>
  </w:num>
  <w:num w:numId="35">
    <w:abstractNumId w:val="12"/>
  </w:num>
  <w:num w:numId="36">
    <w:abstractNumId w:val="17"/>
  </w:num>
  <w:num w:numId="37">
    <w:abstractNumId w:val="34"/>
  </w:num>
  <w:num w:numId="38">
    <w:abstractNumId w:val="13"/>
  </w:num>
  <w:num w:numId="39">
    <w:abstractNumId w:val="15"/>
  </w:num>
  <w:num w:numId="40">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activeWritingStyle w:appName="MSWord" w:lang="pl-PL" w:vendorID="12" w:dllVersion="512" w:checkStyle="1"/>
  <w:proofState w:spelling="clean" w:grammar="clean"/>
  <w:defaultTabStop w:val="22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doNotUseHTMLParagraphAutoSpacing/>
  </w:compat>
  <w:rsids>
    <w:rsidRoot w:val="00B92B55"/>
    <w:rsid w:val="0002225A"/>
    <w:rsid w:val="00032841"/>
    <w:rsid w:val="00052DB3"/>
    <w:rsid w:val="00060492"/>
    <w:rsid w:val="000629D0"/>
    <w:rsid w:val="00064BC5"/>
    <w:rsid w:val="00065594"/>
    <w:rsid w:val="00067101"/>
    <w:rsid w:val="000721DE"/>
    <w:rsid w:val="000748B5"/>
    <w:rsid w:val="00074BCF"/>
    <w:rsid w:val="00081BBB"/>
    <w:rsid w:val="00087570"/>
    <w:rsid w:val="000A0540"/>
    <w:rsid w:val="000C1425"/>
    <w:rsid w:val="000C25C6"/>
    <w:rsid w:val="000C6502"/>
    <w:rsid w:val="000D5266"/>
    <w:rsid w:val="000D7731"/>
    <w:rsid w:val="000E785C"/>
    <w:rsid w:val="000F4448"/>
    <w:rsid w:val="000F5587"/>
    <w:rsid w:val="00110FB1"/>
    <w:rsid w:val="001132A1"/>
    <w:rsid w:val="00114026"/>
    <w:rsid w:val="00117B7F"/>
    <w:rsid w:val="00133CF7"/>
    <w:rsid w:val="00140A8F"/>
    <w:rsid w:val="00146EBD"/>
    <w:rsid w:val="0014725C"/>
    <w:rsid w:val="00156AF2"/>
    <w:rsid w:val="00164D98"/>
    <w:rsid w:val="00182409"/>
    <w:rsid w:val="00191EA6"/>
    <w:rsid w:val="00197C9E"/>
    <w:rsid w:val="001A7707"/>
    <w:rsid w:val="001B3A74"/>
    <w:rsid w:val="001B7527"/>
    <w:rsid w:val="001B7BAF"/>
    <w:rsid w:val="001C416C"/>
    <w:rsid w:val="001C5DFC"/>
    <w:rsid w:val="001D3547"/>
    <w:rsid w:val="001D554B"/>
    <w:rsid w:val="001D67DF"/>
    <w:rsid w:val="00201EEF"/>
    <w:rsid w:val="00217BE6"/>
    <w:rsid w:val="00233E51"/>
    <w:rsid w:val="00263CE0"/>
    <w:rsid w:val="0027577A"/>
    <w:rsid w:val="00283905"/>
    <w:rsid w:val="00290590"/>
    <w:rsid w:val="00296C34"/>
    <w:rsid w:val="002C467C"/>
    <w:rsid w:val="002E21DA"/>
    <w:rsid w:val="002F2427"/>
    <w:rsid w:val="002F35F0"/>
    <w:rsid w:val="002F4184"/>
    <w:rsid w:val="00307D28"/>
    <w:rsid w:val="00316AC0"/>
    <w:rsid w:val="00327285"/>
    <w:rsid w:val="00334944"/>
    <w:rsid w:val="00337B8B"/>
    <w:rsid w:val="00345661"/>
    <w:rsid w:val="00347B32"/>
    <w:rsid w:val="003523E0"/>
    <w:rsid w:val="00353EEB"/>
    <w:rsid w:val="003540AC"/>
    <w:rsid w:val="00357B25"/>
    <w:rsid w:val="00365360"/>
    <w:rsid w:val="003655EC"/>
    <w:rsid w:val="00390E3B"/>
    <w:rsid w:val="003A1645"/>
    <w:rsid w:val="003A364F"/>
    <w:rsid w:val="003A4B26"/>
    <w:rsid w:val="003C170D"/>
    <w:rsid w:val="003C62F3"/>
    <w:rsid w:val="003D29DB"/>
    <w:rsid w:val="003E5297"/>
    <w:rsid w:val="003E67AA"/>
    <w:rsid w:val="003F0C0B"/>
    <w:rsid w:val="00401732"/>
    <w:rsid w:val="00402D48"/>
    <w:rsid w:val="0040782E"/>
    <w:rsid w:val="00412CAF"/>
    <w:rsid w:val="00415370"/>
    <w:rsid w:val="004156E5"/>
    <w:rsid w:val="00424A5A"/>
    <w:rsid w:val="00424C95"/>
    <w:rsid w:val="00433B4A"/>
    <w:rsid w:val="00436DF3"/>
    <w:rsid w:val="004475AD"/>
    <w:rsid w:val="00456FF4"/>
    <w:rsid w:val="0046633A"/>
    <w:rsid w:val="00466FF7"/>
    <w:rsid w:val="004B04C9"/>
    <w:rsid w:val="004B6888"/>
    <w:rsid w:val="004C08D8"/>
    <w:rsid w:val="004E0E2C"/>
    <w:rsid w:val="004E4685"/>
    <w:rsid w:val="004F19AD"/>
    <w:rsid w:val="004F446D"/>
    <w:rsid w:val="004F5D7F"/>
    <w:rsid w:val="00503D7C"/>
    <w:rsid w:val="005130F6"/>
    <w:rsid w:val="005145AF"/>
    <w:rsid w:val="005175E3"/>
    <w:rsid w:val="00520FD1"/>
    <w:rsid w:val="00523149"/>
    <w:rsid w:val="00523326"/>
    <w:rsid w:val="00523CBB"/>
    <w:rsid w:val="005246E0"/>
    <w:rsid w:val="00545111"/>
    <w:rsid w:val="00557EDA"/>
    <w:rsid w:val="00561CD7"/>
    <w:rsid w:val="005720AD"/>
    <w:rsid w:val="00573C04"/>
    <w:rsid w:val="005741AA"/>
    <w:rsid w:val="00580D61"/>
    <w:rsid w:val="00587F4E"/>
    <w:rsid w:val="005A0124"/>
    <w:rsid w:val="005B1BEC"/>
    <w:rsid w:val="005B240B"/>
    <w:rsid w:val="005B318F"/>
    <w:rsid w:val="005B3EB9"/>
    <w:rsid w:val="005C6827"/>
    <w:rsid w:val="005E0C3E"/>
    <w:rsid w:val="005E59B6"/>
    <w:rsid w:val="005F630C"/>
    <w:rsid w:val="00622E2E"/>
    <w:rsid w:val="00634771"/>
    <w:rsid w:val="0065400E"/>
    <w:rsid w:val="0066274F"/>
    <w:rsid w:val="00675083"/>
    <w:rsid w:val="006751AD"/>
    <w:rsid w:val="006808E5"/>
    <w:rsid w:val="006855B3"/>
    <w:rsid w:val="00687E1A"/>
    <w:rsid w:val="00692F1C"/>
    <w:rsid w:val="006A3E71"/>
    <w:rsid w:val="006B7ED9"/>
    <w:rsid w:val="006C20DF"/>
    <w:rsid w:val="006C33C5"/>
    <w:rsid w:val="006C7144"/>
    <w:rsid w:val="006E1B83"/>
    <w:rsid w:val="006E5604"/>
    <w:rsid w:val="006F123E"/>
    <w:rsid w:val="006F6DE9"/>
    <w:rsid w:val="006F71B0"/>
    <w:rsid w:val="00700397"/>
    <w:rsid w:val="00705131"/>
    <w:rsid w:val="007151A9"/>
    <w:rsid w:val="00732393"/>
    <w:rsid w:val="00732D57"/>
    <w:rsid w:val="00735084"/>
    <w:rsid w:val="00746F4C"/>
    <w:rsid w:val="00764316"/>
    <w:rsid w:val="00764B42"/>
    <w:rsid w:val="00765752"/>
    <w:rsid w:val="0079074D"/>
    <w:rsid w:val="00793F7D"/>
    <w:rsid w:val="007955BB"/>
    <w:rsid w:val="007B2FDA"/>
    <w:rsid w:val="007B37E5"/>
    <w:rsid w:val="007B4BC5"/>
    <w:rsid w:val="007B61A8"/>
    <w:rsid w:val="007C5415"/>
    <w:rsid w:val="007D0A1D"/>
    <w:rsid w:val="007D7ECD"/>
    <w:rsid w:val="007F0524"/>
    <w:rsid w:val="007F0BA5"/>
    <w:rsid w:val="007F1BA8"/>
    <w:rsid w:val="008006B1"/>
    <w:rsid w:val="0080664D"/>
    <w:rsid w:val="008256DA"/>
    <w:rsid w:val="00827560"/>
    <w:rsid w:val="0086391A"/>
    <w:rsid w:val="00863A80"/>
    <w:rsid w:val="0087574E"/>
    <w:rsid w:val="00895A37"/>
    <w:rsid w:val="008A3357"/>
    <w:rsid w:val="008A4340"/>
    <w:rsid w:val="008A5041"/>
    <w:rsid w:val="008B2186"/>
    <w:rsid w:val="008C3664"/>
    <w:rsid w:val="008C3C49"/>
    <w:rsid w:val="008C5E5C"/>
    <w:rsid w:val="008E326A"/>
    <w:rsid w:val="008E40C0"/>
    <w:rsid w:val="008F2EC9"/>
    <w:rsid w:val="008F363A"/>
    <w:rsid w:val="009016CC"/>
    <w:rsid w:val="00906F2E"/>
    <w:rsid w:val="00912C3B"/>
    <w:rsid w:val="00913F61"/>
    <w:rsid w:val="00920E9D"/>
    <w:rsid w:val="00921E97"/>
    <w:rsid w:val="009274AD"/>
    <w:rsid w:val="00937442"/>
    <w:rsid w:val="00945841"/>
    <w:rsid w:val="00954113"/>
    <w:rsid w:val="0095768A"/>
    <w:rsid w:val="00967056"/>
    <w:rsid w:val="00973369"/>
    <w:rsid w:val="00986F31"/>
    <w:rsid w:val="009958C8"/>
    <w:rsid w:val="00995B41"/>
    <w:rsid w:val="009964A6"/>
    <w:rsid w:val="009A62EC"/>
    <w:rsid w:val="009B5BBC"/>
    <w:rsid w:val="009C21B6"/>
    <w:rsid w:val="009D13A2"/>
    <w:rsid w:val="009D4E3E"/>
    <w:rsid w:val="009D6C5A"/>
    <w:rsid w:val="009E45EA"/>
    <w:rsid w:val="009F0EBC"/>
    <w:rsid w:val="009F4482"/>
    <w:rsid w:val="00A039D3"/>
    <w:rsid w:val="00A060BD"/>
    <w:rsid w:val="00A109C9"/>
    <w:rsid w:val="00A1125E"/>
    <w:rsid w:val="00A140E2"/>
    <w:rsid w:val="00A1428C"/>
    <w:rsid w:val="00A221D5"/>
    <w:rsid w:val="00A90BD4"/>
    <w:rsid w:val="00A92D6A"/>
    <w:rsid w:val="00A93848"/>
    <w:rsid w:val="00A95F15"/>
    <w:rsid w:val="00AA34F3"/>
    <w:rsid w:val="00AA4B7B"/>
    <w:rsid w:val="00AA5580"/>
    <w:rsid w:val="00AB27CB"/>
    <w:rsid w:val="00AB6074"/>
    <w:rsid w:val="00AB7137"/>
    <w:rsid w:val="00AC18E3"/>
    <w:rsid w:val="00AC1B1E"/>
    <w:rsid w:val="00AE15DE"/>
    <w:rsid w:val="00AE6A69"/>
    <w:rsid w:val="00AF65FE"/>
    <w:rsid w:val="00B016C4"/>
    <w:rsid w:val="00B01E41"/>
    <w:rsid w:val="00B02AB7"/>
    <w:rsid w:val="00B05AE4"/>
    <w:rsid w:val="00B07F4F"/>
    <w:rsid w:val="00B16F7A"/>
    <w:rsid w:val="00B23C59"/>
    <w:rsid w:val="00B413C1"/>
    <w:rsid w:val="00B53834"/>
    <w:rsid w:val="00B543FD"/>
    <w:rsid w:val="00B64A5F"/>
    <w:rsid w:val="00B92B55"/>
    <w:rsid w:val="00BA23FB"/>
    <w:rsid w:val="00BB37C4"/>
    <w:rsid w:val="00BB3AFD"/>
    <w:rsid w:val="00BB650E"/>
    <w:rsid w:val="00BC563E"/>
    <w:rsid w:val="00BD1403"/>
    <w:rsid w:val="00BE7A2C"/>
    <w:rsid w:val="00BF1DE7"/>
    <w:rsid w:val="00BF4C30"/>
    <w:rsid w:val="00C026EF"/>
    <w:rsid w:val="00C05127"/>
    <w:rsid w:val="00C12527"/>
    <w:rsid w:val="00C223DF"/>
    <w:rsid w:val="00C31190"/>
    <w:rsid w:val="00C37167"/>
    <w:rsid w:val="00C4126C"/>
    <w:rsid w:val="00C44D75"/>
    <w:rsid w:val="00C5547D"/>
    <w:rsid w:val="00C56D60"/>
    <w:rsid w:val="00C61E4C"/>
    <w:rsid w:val="00C768A7"/>
    <w:rsid w:val="00C84118"/>
    <w:rsid w:val="00CA45DC"/>
    <w:rsid w:val="00CA72EE"/>
    <w:rsid w:val="00CB144B"/>
    <w:rsid w:val="00CE1C86"/>
    <w:rsid w:val="00CE3093"/>
    <w:rsid w:val="00CE47F2"/>
    <w:rsid w:val="00D00340"/>
    <w:rsid w:val="00D04ADC"/>
    <w:rsid w:val="00D113DF"/>
    <w:rsid w:val="00D11E20"/>
    <w:rsid w:val="00D15765"/>
    <w:rsid w:val="00D30447"/>
    <w:rsid w:val="00D40529"/>
    <w:rsid w:val="00D47FD4"/>
    <w:rsid w:val="00D5768C"/>
    <w:rsid w:val="00D722B0"/>
    <w:rsid w:val="00D759D1"/>
    <w:rsid w:val="00D859A3"/>
    <w:rsid w:val="00D85D9D"/>
    <w:rsid w:val="00D91988"/>
    <w:rsid w:val="00D91E6B"/>
    <w:rsid w:val="00D94C3E"/>
    <w:rsid w:val="00D97DFD"/>
    <w:rsid w:val="00DA1098"/>
    <w:rsid w:val="00DA61C9"/>
    <w:rsid w:val="00DB36D4"/>
    <w:rsid w:val="00DB7B9A"/>
    <w:rsid w:val="00DC068B"/>
    <w:rsid w:val="00DD1582"/>
    <w:rsid w:val="00DD239D"/>
    <w:rsid w:val="00DE402B"/>
    <w:rsid w:val="00E015B7"/>
    <w:rsid w:val="00E0204D"/>
    <w:rsid w:val="00E03E52"/>
    <w:rsid w:val="00E077A8"/>
    <w:rsid w:val="00E10A0C"/>
    <w:rsid w:val="00E11DA1"/>
    <w:rsid w:val="00E24634"/>
    <w:rsid w:val="00E2544A"/>
    <w:rsid w:val="00E63FDE"/>
    <w:rsid w:val="00E73A83"/>
    <w:rsid w:val="00E85B1A"/>
    <w:rsid w:val="00E87AFE"/>
    <w:rsid w:val="00E9772B"/>
    <w:rsid w:val="00EA04F4"/>
    <w:rsid w:val="00EB51AB"/>
    <w:rsid w:val="00EC0DD4"/>
    <w:rsid w:val="00EC247E"/>
    <w:rsid w:val="00ED19C7"/>
    <w:rsid w:val="00ED3509"/>
    <w:rsid w:val="00EE6D82"/>
    <w:rsid w:val="00EF0D66"/>
    <w:rsid w:val="00EF334C"/>
    <w:rsid w:val="00F0064F"/>
    <w:rsid w:val="00F02BC8"/>
    <w:rsid w:val="00F02ED2"/>
    <w:rsid w:val="00F143CE"/>
    <w:rsid w:val="00F23DE7"/>
    <w:rsid w:val="00F3124A"/>
    <w:rsid w:val="00F31BD8"/>
    <w:rsid w:val="00F32C87"/>
    <w:rsid w:val="00F35815"/>
    <w:rsid w:val="00F417B5"/>
    <w:rsid w:val="00F627B8"/>
    <w:rsid w:val="00F63497"/>
    <w:rsid w:val="00F635F6"/>
    <w:rsid w:val="00F71E1D"/>
    <w:rsid w:val="00F8228D"/>
    <w:rsid w:val="00F90290"/>
    <w:rsid w:val="00F9136F"/>
    <w:rsid w:val="00F95E38"/>
    <w:rsid w:val="00FA0888"/>
    <w:rsid w:val="00FA1F2F"/>
    <w:rsid w:val="00FA25CE"/>
    <w:rsid w:val="00FB1F84"/>
    <w:rsid w:val="00FC2C7C"/>
    <w:rsid w:val="00FC4BDB"/>
    <w:rsid w:val="00FD2506"/>
    <w:rsid w:val="00FD348D"/>
    <w:rsid w:val="00FE328A"/>
    <w:rsid w:val="00FE6C82"/>
    <w:rsid w:val="00FF070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Standardowy111,Standardowy1111,Standardowy11111,Standardowy111111,Standardowy1111111"/>
    <w:qFormat/>
    <w:rsid w:val="00DB7B9A"/>
  </w:style>
  <w:style w:type="paragraph" w:styleId="Nagwek1">
    <w:name w:val="heading 1"/>
    <w:basedOn w:val="Normalny"/>
    <w:next w:val="Normalny"/>
    <w:qFormat/>
    <w:rsid w:val="00DB7B9A"/>
    <w:pPr>
      <w:keepNext/>
      <w:outlineLvl w:val="0"/>
    </w:pPr>
    <w:rPr>
      <w:rFonts w:ascii="Arial" w:hAnsi="Arial"/>
      <w:b/>
      <w:sz w:val="32"/>
    </w:rPr>
  </w:style>
  <w:style w:type="paragraph" w:styleId="Nagwek2">
    <w:name w:val="heading 2"/>
    <w:basedOn w:val="Normalny"/>
    <w:next w:val="Normalny"/>
    <w:qFormat/>
    <w:rsid w:val="00DB7B9A"/>
    <w:pPr>
      <w:keepNext/>
      <w:jc w:val="both"/>
      <w:outlineLvl w:val="1"/>
    </w:pPr>
    <w:rPr>
      <w:rFonts w:ascii="Arial" w:hAnsi="Arial"/>
      <w:b/>
      <w:sz w:val="32"/>
    </w:rPr>
  </w:style>
  <w:style w:type="paragraph" w:styleId="Nagwek3">
    <w:name w:val="heading 3"/>
    <w:basedOn w:val="Normalny"/>
    <w:next w:val="Normalny"/>
    <w:qFormat/>
    <w:rsid w:val="00DB7B9A"/>
    <w:pPr>
      <w:keepNext/>
      <w:numPr>
        <w:ilvl w:val="12"/>
      </w:numPr>
      <w:jc w:val="both"/>
      <w:outlineLvl w:val="2"/>
    </w:pPr>
    <w:rPr>
      <w:sz w:val="24"/>
    </w:rPr>
  </w:style>
  <w:style w:type="paragraph" w:styleId="Nagwek4">
    <w:name w:val="heading 4"/>
    <w:basedOn w:val="Normalny"/>
    <w:next w:val="Normalny"/>
    <w:qFormat/>
    <w:rsid w:val="00DB7B9A"/>
    <w:pPr>
      <w:keepNext/>
      <w:jc w:val="center"/>
      <w:outlineLvl w:val="3"/>
    </w:pPr>
    <w:rPr>
      <w:b/>
      <w:color w:val="000000"/>
      <w:sz w:val="32"/>
    </w:rPr>
  </w:style>
  <w:style w:type="paragraph" w:styleId="Nagwek5">
    <w:name w:val="heading 5"/>
    <w:basedOn w:val="Normalny"/>
    <w:next w:val="Normalny"/>
    <w:qFormat/>
    <w:rsid w:val="00DB7B9A"/>
    <w:pPr>
      <w:keepNext/>
      <w:spacing w:line="360" w:lineRule="auto"/>
      <w:jc w:val="center"/>
      <w:outlineLvl w:val="4"/>
    </w:pPr>
    <w:rPr>
      <w:rFonts w:ascii="Arial" w:hAnsi="Arial"/>
      <w:b/>
      <w:sz w:val="24"/>
    </w:rPr>
  </w:style>
  <w:style w:type="paragraph" w:styleId="Nagwek6">
    <w:name w:val="heading 6"/>
    <w:basedOn w:val="Normalny"/>
    <w:next w:val="Normalny"/>
    <w:qFormat/>
    <w:rsid w:val="00DB7B9A"/>
    <w:pPr>
      <w:keepNext/>
      <w:jc w:val="center"/>
      <w:outlineLvl w:val="5"/>
    </w:pPr>
    <w:rPr>
      <w:rFonts w:ascii="Arial" w:hAnsi="Arial"/>
      <w:b/>
      <w:sz w:val="18"/>
    </w:rPr>
  </w:style>
  <w:style w:type="paragraph" w:styleId="Nagwek7">
    <w:name w:val="heading 7"/>
    <w:basedOn w:val="Normalny"/>
    <w:next w:val="Normalny"/>
    <w:qFormat/>
    <w:rsid w:val="00DB7B9A"/>
    <w:pPr>
      <w:keepNext/>
      <w:widowControl w:val="0"/>
      <w:spacing w:before="40" w:after="40"/>
      <w:ind w:left="567"/>
      <w:jc w:val="both"/>
      <w:outlineLvl w:val="6"/>
    </w:pPr>
    <w:rPr>
      <w:b/>
    </w:rPr>
  </w:style>
  <w:style w:type="paragraph" w:styleId="Nagwek8">
    <w:name w:val="heading 8"/>
    <w:basedOn w:val="Normalny"/>
    <w:next w:val="Normalny"/>
    <w:qFormat/>
    <w:rsid w:val="00DB7B9A"/>
    <w:pPr>
      <w:numPr>
        <w:ilvl w:val="7"/>
        <w:numId w:val="2"/>
      </w:numPr>
      <w:spacing w:before="240" w:after="60"/>
      <w:outlineLvl w:val="7"/>
    </w:pPr>
    <w:rPr>
      <w:rFonts w:ascii="Arial" w:hAnsi="Arial"/>
      <w:i/>
    </w:rPr>
  </w:style>
  <w:style w:type="paragraph" w:styleId="Nagwek9">
    <w:name w:val="heading 9"/>
    <w:basedOn w:val="Normalny"/>
    <w:next w:val="Normalny"/>
    <w:qFormat/>
    <w:rsid w:val="00DB7B9A"/>
    <w:pPr>
      <w:numPr>
        <w:ilvl w:val="8"/>
        <w:numId w:val="2"/>
      </w:numPr>
      <w:spacing w:before="240" w:after="60"/>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semiHidden/>
    <w:rsid w:val="00DB7B9A"/>
    <w:pPr>
      <w:tabs>
        <w:tab w:val="center" w:pos="4536"/>
        <w:tab w:val="right" w:pos="9072"/>
      </w:tabs>
    </w:pPr>
  </w:style>
  <w:style w:type="paragraph" w:styleId="Stopka">
    <w:name w:val="footer"/>
    <w:basedOn w:val="Normalny"/>
    <w:semiHidden/>
    <w:rsid w:val="00DB7B9A"/>
    <w:pPr>
      <w:tabs>
        <w:tab w:val="center" w:pos="4536"/>
        <w:tab w:val="right" w:pos="9072"/>
      </w:tabs>
    </w:pPr>
  </w:style>
  <w:style w:type="character" w:styleId="Numerstrony">
    <w:name w:val="page number"/>
    <w:basedOn w:val="Domylnaczcionkaakapitu"/>
    <w:semiHidden/>
    <w:rsid w:val="00DB7B9A"/>
  </w:style>
  <w:style w:type="paragraph" w:customStyle="1" w:styleId="Subhead2">
    <w:name w:val="Subhead 2"/>
    <w:basedOn w:val="Normalny"/>
    <w:rsid w:val="00DB7B9A"/>
    <w:rPr>
      <w:b/>
      <w:sz w:val="24"/>
    </w:rPr>
  </w:style>
  <w:style w:type="paragraph" w:styleId="Tekstpodstawowy3">
    <w:name w:val="Body Text 3"/>
    <w:basedOn w:val="Normalny"/>
    <w:link w:val="Tekstpodstawowy3Znak"/>
    <w:rsid w:val="00DB7B9A"/>
    <w:pPr>
      <w:pBdr>
        <w:top w:val="double" w:sz="6" w:space="1" w:color="auto"/>
        <w:left w:val="double" w:sz="6" w:space="2" w:color="auto"/>
        <w:bottom w:val="double" w:sz="6" w:space="1" w:color="auto"/>
        <w:right w:val="double" w:sz="6" w:space="1" w:color="auto"/>
      </w:pBdr>
      <w:ind w:right="-142"/>
      <w:jc w:val="center"/>
    </w:pPr>
    <w:rPr>
      <w:sz w:val="32"/>
    </w:rPr>
  </w:style>
  <w:style w:type="paragraph" w:styleId="Tekstpodstawowy">
    <w:name w:val="Body Text"/>
    <w:aliases w:val="Treść"/>
    <w:basedOn w:val="Normalny"/>
    <w:rsid w:val="00DB7B9A"/>
    <w:pPr>
      <w:ind w:right="-142"/>
      <w:jc w:val="both"/>
    </w:pPr>
    <w:rPr>
      <w:rFonts w:ascii="Arial" w:hAnsi="Arial"/>
      <w:sz w:val="22"/>
    </w:rPr>
  </w:style>
  <w:style w:type="paragraph" w:styleId="Tekstpodstawowywcity">
    <w:name w:val="Body Text Indent"/>
    <w:basedOn w:val="Normalny"/>
    <w:semiHidden/>
    <w:rsid w:val="00DB7B9A"/>
    <w:pPr>
      <w:ind w:left="284"/>
      <w:jc w:val="both"/>
    </w:pPr>
    <w:rPr>
      <w:sz w:val="28"/>
    </w:rPr>
  </w:style>
  <w:style w:type="paragraph" w:styleId="Tekstpodstawowywcity2">
    <w:name w:val="Body Text Indent 2"/>
    <w:basedOn w:val="Normalny"/>
    <w:semiHidden/>
    <w:rsid w:val="00DB7B9A"/>
    <w:pPr>
      <w:ind w:left="142"/>
      <w:jc w:val="both"/>
    </w:pPr>
    <w:rPr>
      <w:rFonts w:ascii="Arial" w:hAnsi="Arial"/>
      <w:sz w:val="26"/>
    </w:rPr>
  </w:style>
  <w:style w:type="paragraph" w:styleId="Tekstblokowy">
    <w:name w:val="Block Text"/>
    <w:basedOn w:val="Normalny"/>
    <w:semiHidden/>
    <w:rsid w:val="00DB7B9A"/>
    <w:pPr>
      <w:ind w:left="709" w:right="283"/>
      <w:jc w:val="both"/>
    </w:pPr>
    <w:rPr>
      <w:b/>
      <w:sz w:val="28"/>
    </w:rPr>
  </w:style>
  <w:style w:type="paragraph" w:styleId="Tekstpodstawowywcity3">
    <w:name w:val="Body Text Indent 3"/>
    <w:basedOn w:val="Normalny"/>
    <w:semiHidden/>
    <w:rsid w:val="00DB7B9A"/>
    <w:pPr>
      <w:ind w:left="284"/>
      <w:jc w:val="both"/>
    </w:pPr>
    <w:rPr>
      <w:rFonts w:ascii="Arial" w:hAnsi="Arial"/>
      <w:sz w:val="24"/>
    </w:rPr>
  </w:style>
  <w:style w:type="paragraph" w:customStyle="1" w:styleId="Tekstpodstawowy31">
    <w:name w:val="Tekst podstawowy 31"/>
    <w:basedOn w:val="Normalny"/>
    <w:rsid w:val="00DB7B9A"/>
    <w:pPr>
      <w:ind w:right="-1"/>
      <w:jc w:val="both"/>
    </w:pPr>
    <w:rPr>
      <w:rFonts w:ascii="Arial" w:hAnsi="Arial"/>
      <w:sz w:val="24"/>
    </w:rPr>
  </w:style>
  <w:style w:type="paragraph" w:styleId="Tekstpodstawowy2">
    <w:name w:val="Body Text 2"/>
    <w:basedOn w:val="Normalny"/>
    <w:semiHidden/>
    <w:rsid w:val="00DB7B9A"/>
    <w:pPr>
      <w:ind w:right="-567"/>
      <w:jc w:val="both"/>
    </w:pPr>
    <w:rPr>
      <w:sz w:val="28"/>
    </w:rPr>
  </w:style>
  <w:style w:type="paragraph" w:styleId="Tytu">
    <w:name w:val="Title"/>
    <w:basedOn w:val="Normalny"/>
    <w:link w:val="TytuZnak"/>
    <w:qFormat/>
    <w:rsid w:val="00DB7B9A"/>
    <w:pPr>
      <w:jc w:val="center"/>
    </w:pPr>
    <w:rPr>
      <w:b/>
      <w:sz w:val="40"/>
    </w:rPr>
  </w:style>
  <w:style w:type="paragraph" w:customStyle="1" w:styleId="Tekstblokowy1">
    <w:name w:val="Tekst blokowy1"/>
    <w:basedOn w:val="Normalny"/>
    <w:rsid w:val="00DB7B9A"/>
    <w:pPr>
      <w:ind w:left="1134" w:right="425"/>
      <w:jc w:val="both"/>
    </w:pPr>
    <w:rPr>
      <w:sz w:val="28"/>
      <w:szCs w:val="24"/>
    </w:rPr>
  </w:style>
  <w:style w:type="paragraph" w:customStyle="1" w:styleId="nagwek10">
    <w:name w:val="nagłówek1"/>
    <w:rsid w:val="00DB7B9A"/>
    <w:pPr>
      <w:spacing w:before="114" w:after="114"/>
      <w:ind w:left="482" w:right="482" w:firstLine="1"/>
      <w:jc w:val="center"/>
    </w:pPr>
    <w:rPr>
      <w:color w:val="000000"/>
      <w:sz w:val="24"/>
    </w:rPr>
  </w:style>
  <w:style w:type="paragraph" w:styleId="Legenda">
    <w:name w:val="caption"/>
    <w:basedOn w:val="Normalny"/>
    <w:next w:val="Normalny"/>
    <w:qFormat/>
    <w:rsid w:val="00DB7B9A"/>
    <w:pPr>
      <w:ind w:left="284" w:right="283"/>
      <w:jc w:val="center"/>
    </w:pPr>
    <w:rPr>
      <w:rFonts w:ascii="Arial" w:hAnsi="Arial"/>
      <w:b/>
      <w:sz w:val="52"/>
    </w:rPr>
  </w:style>
  <w:style w:type="paragraph" w:customStyle="1" w:styleId="Tekstpodstawowy21">
    <w:name w:val="Tekst podstawowy 21"/>
    <w:basedOn w:val="Normalny"/>
    <w:rsid w:val="00DB7B9A"/>
    <w:pPr>
      <w:tabs>
        <w:tab w:val="left" w:pos="11766"/>
      </w:tabs>
      <w:jc w:val="both"/>
    </w:pPr>
    <w:rPr>
      <w:rFonts w:ascii="Arial" w:hAnsi="Arial"/>
    </w:rPr>
  </w:style>
  <w:style w:type="paragraph" w:styleId="Podtytu">
    <w:name w:val="Subtitle"/>
    <w:basedOn w:val="Normalny"/>
    <w:qFormat/>
    <w:rsid w:val="00DB7B9A"/>
    <w:pPr>
      <w:numPr>
        <w:numId w:val="1"/>
      </w:numPr>
    </w:pPr>
    <w:rPr>
      <w:rFonts w:ascii="Arial" w:hAnsi="Arial"/>
      <w:b/>
      <w:sz w:val="32"/>
    </w:rPr>
  </w:style>
  <w:style w:type="paragraph" w:customStyle="1" w:styleId="Bodytext">
    <w:name w:val="Body text"/>
    <w:rsid w:val="00DB7B9A"/>
    <w:pPr>
      <w:spacing w:before="1" w:after="1"/>
      <w:ind w:left="1" w:right="1" w:firstLine="681"/>
      <w:jc w:val="both"/>
    </w:pPr>
    <w:rPr>
      <w:color w:val="000000"/>
      <w:spacing w:val="15"/>
      <w:sz w:val="24"/>
    </w:rPr>
  </w:style>
  <w:style w:type="paragraph" w:customStyle="1" w:styleId="podpunkt">
    <w:name w:val="podpunkt"/>
    <w:rsid w:val="00DB7B9A"/>
    <w:pPr>
      <w:spacing w:before="1" w:after="1"/>
      <w:ind w:left="1" w:right="1" w:firstLine="284"/>
      <w:jc w:val="both"/>
    </w:pPr>
    <w:rPr>
      <w:sz w:val="24"/>
    </w:rPr>
  </w:style>
  <w:style w:type="paragraph" w:customStyle="1" w:styleId="Tekstpodstawowywcity31">
    <w:name w:val="Tekst podstawowy wcięty 31"/>
    <w:basedOn w:val="Normalny"/>
    <w:rsid w:val="00DB7B9A"/>
    <w:pPr>
      <w:ind w:left="284" w:hanging="284"/>
      <w:jc w:val="both"/>
    </w:pPr>
    <w:rPr>
      <w:sz w:val="32"/>
    </w:rPr>
  </w:style>
  <w:style w:type="paragraph" w:styleId="Tekstkomentarza">
    <w:name w:val="annotation text"/>
    <w:basedOn w:val="Normalny"/>
    <w:semiHidden/>
    <w:rsid w:val="00DB7B9A"/>
  </w:style>
  <w:style w:type="paragraph" w:customStyle="1" w:styleId="numer">
    <w:name w:val="numer"/>
    <w:basedOn w:val="Normalny"/>
    <w:rsid w:val="00DB7B9A"/>
    <w:pPr>
      <w:ind w:left="567" w:firstLine="284"/>
      <w:jc w:val="both"/>
    </w:pPr>
    <w:rPr>
      <w:sz w:val="24"/>
    </w:rPr>
  </w:style>
  <w:style w:type="character" w:styleId="Hipercze">
    <w:name w:val="Hyperlink"/>
    <w:basedOn w:val="Domylnaczcionkaakapitu"/>
    <w:rsid w:val="00DB7B9A"/>
    <w:rPr>
      <w:color w:val="0000FF"/>
      <w:u w:val="single"/>
    </w:rPr>
  </w:style>
  <w:style w:type="paragraph" w:customStyle="1" w:styleId="tekst">
    <w:name w:val="tekst"/>
    <w:basedOn w:val="Normalny"/>
    <w:rsid w:val="00DB7B9A"/>
    <w:pPr>
      <w:suppressLineNumbers/>
      <w:suppressAutoHyphens/>
      <w:autoSpaceDE w:val="0"/>
      <w:autoSpaceDN w:val="0"/>
      <w:spacing w:before="60" w:after="60"/>
      <w:jc w:val="both"/>
    </w:pPr>
    <w:rPr>
      <w:sz w:val="24"/>
      <w:szCs w:val="24"/>
    </w:rPr>
  </w:style>
  <w:style w:type="paragraph" w:customStyle="1" w:styleId="nagwek11">
    <w:name w:val="nag³ówek1"/>
    <w:rsid w:val="00DB7B9A"/>
    <w:pPr>
      <w:spacing w:before="114" w:after="114"/>
      <w:ind w:left="482" w:right="482" w:firstLine="1"/>
      <w:jc w:val="center"/>
    </w:pPr>
    <w:rPr>
      <w:color w:val="000000"/>
      <w:sz w:val="24"/>
    </w:rPr>
  </w:style>
  <w:style w:type="paragraph" w:styleId="Plandokumentu">
    <w:name w:val="Document Map"/>
    <w:basedOn w:val="Normalny"/>
    <w:semiHidden/>
    <w:rsid w:val="00DB7B9A"/>
    <w:pPr>
      <w:shd w:val="clear" w:color="auto" w:fill="000080"/>
    </w:pPr>
    <w:rPr>
      <w:rFonts w:ascii="Tahoma" w:hAnsi="Tahoma" w:cs="Tahoma"/>
    </w:rPr>
  </w:style>
  <w:style w:type="paragraph" w:customStyle="1" w:styleId="Nagwek2a">
    <w:name w:val="Nagłówek2a"/>
    <w:basedOn w:val="Nagwek2"/>
    <w:autoRedefine/>
    <w:rsid w:val="00DB7B9A"/>
    <w:pPr>
      <w:keepLines/>
      <w:spacing w:before="240" w:after="60"/>
      <w:ind w:left="1559" w:hanging="283"/>
      <w:jc w:val="left"/>
    </w:pPr>
    <w:rPr>
      <w:kern w:val="24"/>
      <w:sz w:val="24"/>
    </w:rPr>
  </w:style>
  <w:style w:type="paragraph" w:customStyle="1" w:styleId="data">
    <w:name w:val="data"/>
    <w:basedOn w:val="Normalny"/>
    <w:rsid w:val="00DB7B9A"/>
    <w:pPr>
      <w:keepNext/>
      <w:spacing w:before="240"/>
    </w:pPr>
    <w:rPr>
      <w:rFonts w:ascii="Arial" w:hAnsi="Arial"/>
      <w:sz w:val="24"/>
    </w:rPr>
  </w:style>
  <w:style w:type="paragraph" w:customStyle="1" w:styleId="dopisek">
    <w:name w:val="dopisek"/>
    <w:basedOn w:val="Normalny"/>
    <w:rsid w:val="00DB7B9A"/>
    <w:pPr>
      <w:ind w:left="567" w:firstLine="284"/>
      <w:jc w:val="both"/>
    </w:pPr>
    <w:rPr>
      <w:sz w:val="24"/>
    </w:rPr>
  </w:style>
  <w:style w:type="paragraph" w:styleId="NormalnyWeb">
    <w:name w:val="Normal (Web)"/>
    <w:basedOn w:val="Normalny"/>
    <w:semiHidden/>
    <w:rsid w:val="00DB7B9A"/>
    <w:pPr>
      <w:spacing w:before="100" w:beforeAutospacing="1" w:after="100" w:afterAutospacing="1"/>
      <w:jc w:val="both"/>
    </w:pPr>
    <w:rPr>
      <w:rFonts w:ascii="Arial Unicode MS" w:eastAsia="Arial Unicode MS" w:hAnsi="Arial Unicode MS" w:cs="Arial Unicode MS"/>
    </w:rPr>
  </w:style>
  <w:style w:type="character" w:styleId="Odwoaniedokomentarza">
    <w:name w:val="annotation reference"/>
    <w:basedOn w:val="Domylnaczcionkaakapitu"/>
    <w:semiHidden/>
    <w:rsid w:val="00DB7B9A"/>
    <w:rPr>
      <w:sz w:val="16"/>
      <w:szCs w:val="16"/>
    </w:rPr>
  </w:style>
  <w:style w:type="paragraph" w:styleId="Tematkomentarza">
    <w:name w:val="annotation subject"/>
    <w:basedOn w:val="Tekstkomentarza"/>
    <w:next w:val="Tekstkomentarza"/>
    <w:semiHidden/>
    <w:rsid w:val="00DB7B9A"/>
    <w:rPr>
      <w:b/>
      <w:bCs/>
    </w:rPr>
  </w:style>
  <w:style w:type="paragraph" w:styleId="Tekstdymka">
    <w:name w:val="Balloon Text"/>
    <w:basedOn w:val="Normalny"/>
    <w:semiHidden/>
    <w:rsid w:val="00DB7B9A"/>
    <w:rPr>
      <w:rFonts w:ascii="Tahoma" w:hAnsi="Tahoma" w:cs="Tahoma"/>
      <w:sz w:val="16"/>
      <w:szCs w:val="16"/>
    </w:rPr>
  </w:style>
  <w:style w:type="paragraph" w:customStyle="1" w:styleId="WW-Zwykytekst">
    <w:name w:val="WW-Zwykły tekst"/>
    <w:basedOn w:val="Normalny"/>
    <w:rsid w:val="00DB7B9A"/>
    <w:pPr>
      <w:suppressAutoHyphens/>
    </w:pPr>
    <w:rPr>
      <w:rFonts w:ascii="Courier New" w:hAnsi="Courier New"/>
      <w:lang w:eastAsia="ar-SA"/>
    </w:rPr>
  </w:style>
  <w:style w:type="paragraph" w:customStyle="1" w:styleId="1">
    <w:name w:val="1"/>
    <w:basedOn w:val="Normalny"/>
    <w:next w:val="Nagwek"/>
    <w:rsid w:val="00DB7B9A"/>
    <w:pPr>
      <w:tabs>
        <w:tab w:val="center" w:pos="4536"/>
        <w:tab w:val="right" w:pos="9072"/>
      </w:tabs>
    </w:pPr>
  </w:style>
  <w:style w:type="paragraph" w:styleId="Lista">
    <w:name w:val="List"/>
    <w:basedOn w:val="Tekstpodstawowy"/>
    <w:semiHidden/>
    <w:rsid w:val="00DB7B9A"/>
    <w:pPr>
      <w:suppressAutoHyphens/>
      <w:spacing w:line="400" w:lineRule="atLeast"/>
      <w:ind w:right="0"/>
    </w:pPr>
    <w:rPr>
      <w:rFonts w:ascii="Times New Roman" w:hAnsi="Times New Roman" w:cs="Wingdings"/>
      <w:sz w:val="24"/>
      <w:szCs w:val="24"/>
      <w:lang w:eastAsia="ar-SA"/>
    </w:rPr>
  </w:style>
  <w:style w:type="paragraph" w:customStyle="1" w:styleId="Indeks">
    <w:name w:val="Indeks"/>
    <w:basedOn w:val="Normalny"/>
    <w:rsid w:val="00DB7B9A"/>
    <w:pPr>
      <w:suppressLineNumbers/>
      <w:suppressAutoHyphens/>
    </w:pPr>
    <w:rPr>
      <w:rFonts w:cs="Wingdings"/>
      <w:sz w:val="24"/>
      <w:szCs w:val="24"/>
      <w:lang w:eastAsia="ar-SA"/>
    </w:rPr>
  </w:style>
  <w:style w:type="paragraph" w:customStyle="1" w:styleId="WW-Nagwekwykazurde">
    <w:name w:val="WW-Nagłówek wykazu źródeł"/>
    <w:basedOn w:val="Normalny"/>
    <w:next w:val="Normalny"/>
    <w:rsid w:val="00DB7B9A"/>
    <w:pPr>
      <w:tabs>
        <w:tab w:val="left" w:pos="9000"/>
        <w:tab w:val="right" w:pos="9360"/>
      </w:tabs>
      <w:suppressAutoHyphens/>
      <w:jc w:val="both"/>
    </w:pPr>
    <w:rPr>
      <w:sz w:val="24"/>
      <w:lang w:val="en-US" w:eastAsia="ar-SA"/>
    </w:rPr>
  </w:style>
  <w:style w:type="paragraph" w:customStyle="1" w:styleId="WW-Tekstpodstawowywcity3">
    <w:name w:val="WW-Tekst podstawowy wcięty 3"/>
    <w:basedOn w:val="Normalny"/>
    <w:rsid w:val="00DB7B9A"/>
    <w:pPr>
      <w:suppressAutoHyphens/>
      <w:spacing w:before="120"/>
      <w:ind w:left="708"/>
      <w:jc w:val="both"/>
    </w:pPr>
    <w:rPr>
      <w:sz w:val="24"/>
      <w:szCs w:val="24"/>
      <w:lang w:eastAsia="ar-SA"/>
    </w:rPr>
  </w:style>
  <w:style w:type="paragraph" w:customStyle="1" w:styleId="ust">
    <w:name w:val="ust"/>
    <w:rsid w:val="00DB7B9A"/>
    <w:pPr>
      <w:suppressAutoHyphens/>
      <w:autoSpaceDE w:val="0"/>
      <w:autoSpaceDN w:val="0"/>
      <w:spacing w:before="60" w:after="60"/>
      <w:ind w:left="426" w:hanging="284"/>
      <w:jc w:val="both"/>
    </w:pPr>
    <w:rPr>
      <w:sz w:val="24"/>
      <w:szCs w:val="24"/>
    </w:rPr>
  </w:style>
  <w:style w:type="paragraph" w:styleId="Zwykytekst">
    <w:name w:val="Plain Text"/>
    <w:basedOn w:val="Normalny"/>
    <w:semiHidden/>
    <w:rsid w:val="00DB7B9A"/>
    <w:rPr>
      <w:rFonts w:ascii="Courier New" w:hAnsi="Courier New"/>
    </w:rPr>
  </w:style>
  <w:style w:type="paragraph" w:customStyle="1" w:styleId="Default">
    <w:name w:val="Default"/>
    <w:rsid w:val="00DB7B9A"/>
    <w:pPr>
      <w:autoSpaceDE w:val="0"/>
      <w:autoSpaceDN w:val="0"/>
      <w:adjustRightInd w:val="0"/>
    </w:pPr>
    <w:rPr>
      <w:rFonts w:ascii="NGNEKO+TimesNewRoman,Bold" w:hAnsi="NGNEKO+TimesNewRoman,Bold"/>
      <w:color w:val="000000"/>
      <w:sz w:val="24"/>
      <w:szCs w:val="24"/>
    </w:rPr>
  </w:style>
  <w:style w:type="paragraph" w:customStyle="1" w:styleId="Wypunktowaniekreska">
    <w:name w:val="Wypunktowanie kreska"/>
    <w:basedOn w:val="Normalny"/>
    <w:rsid w:val="00DB7B9A"/>
    <w:pPr>
      <w:numPr>
        <w:numId w:val="5"/>
      </w:numPr>
      <w:tabs>
        <w:tab w:val="left" w:pos="851"/>
      </w:tabs>
      <w:spacing w:after="60"/>
      <w:jc w:val="both"/>
    </w:pPr>
    <w:rPr>
      <w:sz w:val="24"/>
      <w:szCs w:val="24"/>
    </w:rPr>
  </w:style>
  <w:style w:type="character" w:customStyle="1" w:styleId="NagwekZnak">
    <w:name w:val="Nagłówek Znak"/>
    <w:basedOn w:val="Domylnaczcionkaakapitu"/>
    <w:rsid w:val="00DB7B9A"/>
  </w:style>
  <w:style w:type="paragraph" w:styleId="Akapitzlist">
    <w:name w:val="List Paragraph"/>
    <w:basedOn w:val="Normalny"/>
    <w:uiPriority w:val="99"/>
    <w:qFormat/>
    <w:rsid w:val="00DB7B9A"/>
    <w:pPr>
      <w:ind w:left="708"/>
    </w:pPr>
  </w:style>
  <w:style w:type="character" w:customStyle="1" w:styleId="TekstpodstawowyZnak">
    <w:name w:val="Tekst podstawowy Znak"/>
    <w:aliases w:val="Treść Znak"/>
    <w:basedOn w:val="Domylnaczcionkaakapitu"/>
    <w:rsid w:val="00DB7B9A"/>
    <w:rPr>
      <w:rFonts w:ascii="Arial" w:hAnsi="Arial"/>
      <w:sz w:val="22"/>
    </w:rPr>
  </w:style>
  <w:style w:type="character" w:customStyle="1" w:styleId="TytuZnak">
    <w:name w:val="Tytuł Znak"/>
    <w:link w:val="Tytu"/>
    <w:rsid w:val="003F0C0B"/>
    <w:rPr>
      <w:b/>
      <w:sz w:val="40"/>
    </w:rPr>
  </w:style>
  <w:style w:type="character" w:customStyle="1" w:styleId="Tekstpodstawowy3Znak">
    <w:name w:val="Tekst podstawowy 3 Znak"/>
    <w:basedOn w:val="Domylnaczcionkaakapitu"/>
    <w:link w:val="Tekstpodstawowy3"/>
    <w:rsid w:val="00283905"/>
    <w:rPr>
      <w:sz w:val="32"/>
    </w:rPr>
  </w:style>
  <w:style w:type="paragraph" w:styleId="Tekstprzypisukocowego">
    <w:name w:val="endnote text"/>
    <w:basedOn w:val="Normalny"/>
    <w:link w:val="TekstprzypisukocowegoZnak"/>
    <w:uiPriority w:val="99"/>
    <w:semiHidden/>
    <w:unhideWhenUsed/>
    <w:rsid w:val="00140A8F"/>
  </w:style>
  <w:style w:type="character" w:customStyle="1" w:styleId="TekstprzypisukocowegoZnak">
    <w:name w:val="Tekst przypisu końcowego Znak"/>
    <w:basedOn w:val="Domylnaczcionkaakapitu"/>
    <w:link w:val="Tekstprzypisukocowego"/>
    <w:uiPriority w:val="99"/>
    <w:semiHidden/>
    <w:rsid w:val="00140A8F"/>
  </w:style>
  <w:style w:type="character" w:styleId="Odwoanieprzypisukocowego">
    <w:name w:val="endnote reference"/>
    <w:basedOn w:val="Domylnaczcionkaakapitu"/>
    <w:uiPriority w:val="99"/>
    <w:semiHidden/>
    <w:unhideWhenUsed/>
    <w:rsid w:val="00140A8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dmikp.bydgoszc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ikp.bydgoszcz.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782F4-0132-4D36-B5D0-B85C2FAB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18</Pages>
  <Words>8124</Words>
  <Characters>48747</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089 SIWZ</vt:lpstr>
    </vt:vector>
  </TitlesOfParts>
  <Company>ZDMiKP</Company>
  <LinksUpToDate>false</LinksUpToDate>
  <CharactersWithSpaces>56758</CharactersWithSpaces>
  <SharedDoc>false</SharedDoc>
  <HLinks>
    <vt:vector size="30" baseType="variant">
      <vt:variant>
        <vt:i4>3473460</vt:i4>
      </vt:variant>
      <vt:variant>
        <vt:i4>6</vt:i4>
      </vt:variant>
      <vt:variant>
        <vt:i4>0</vt:i4>
      </vt:variant>
      <vt:variant>
        <vt:i4>5</vt:i4>
      </vt:variant>
      <vt:variant>
        <vt:lpwstr>http://www.zdmikp.bydgoszcz.pl/</vt:lpwstr>
      </vt:variant>
      <vt:variant>
        <vt:lpwstr/>
      </vt:variant>
      <vt:variant>
        <vt:i4>3473460</vt:i4>
      </vt:variant>
      <vt:variant>
        <vt:i4>3</vt:i4>
      </vt:variant>
      <vt:variant>
        <vt:i4>0</vt:i4>
      </vt:variant>
      <vt:variant>
        <vt:i4>5</vt:i4>
      </vt:variant>
      <vt:variant>
        <vt:lpwstr>http://www.zdmikp.bydgoszcz.pl/</vt:lpwstr>
      </vt:variant>
      <vt:variant>
        <vt:lpwstr/>
      </vt:variant>
      <vt:variant>
        <vt:i4>3473460</vt:i4>
      </vt:variant>
      <vt:variant>
        <vt:i4>0</vt:i4>
      </vt:variant>
      <vt:variant>
        <vt:i4>0</vt:i4>
      </vt:variant>
      <vt:variant>
        <vt:i4>5</vt:i4>
      </vt:variant>
      <vt:variant>
        <vt:lpwstr>http://www.zdmikp.bydgoszcz.pl/</vt:lpwstr>
      </vt:variant>
      <vt:variant>
        <vt:lpwstr/>
      </vt:variant>
      <vt:variant>
        <vt:i4>3080263</vt:i4>
      </vt:variant>
      <vt:variant>
        <vt:i4>3</vt:i4>
      </vt:variant>
      <vt:variant>
        <vt:i4>0</vt:i4>
      </vt:variant>
      <vt:variant>
        <vt:i4>5</vt:i4>
      </vt:variant>
      <vt:variant>
        <vt:lpwstr>mailto:zarzad@zdmikp.bydgoszcz.pl</vt:lpwstr>
      </vt:variant>
      <vt:variant>
        <vt:lpwstr/>
      </vt:variant>
      <vt:variant>
        <vt:i4>2555973</vt:i4>
      </vt:variant>
      <vt:variant>
        <vt:i4>-1</vt:i4>
      </vt:variant>
      <vt:variant>
        <vt:i4>2126</vt:i4>
      </vt:variant>
      <vt:variant>
        <vt:i4>1</vt:i4>
      </vt:variant>
      <vt:variant>
        <vt:lpwstr>cid:image002.jpg@01D15789.556B5A90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089 SIWZ</dc:title>
  <dc:subject>budowa ulTuńczykowej i Skalarowej</dc:subject>
  <dc:creator>Bogna Klimczewska</dc:creator>
  <cp:lastModifiedBy> </cp:lastModifiedBy>
  <cp:revision>26</cp:revision>
  <cp:lastPrinted>2017-02-10T14:49:00Z</cp:lastPrinted>
  <dcterms:created xsi:type="dcterms:W3CDTF">2016-12-30T18:28:00Z</dcterms:created>
  <dcterms:modified xsi:type="dcterms:W3CDTF">2017-02-10T17:26:00Z</dcterms:modified>
</cp:coreProperties>
</file>